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4C7BDDF">
      <w:pPr>
        <w:rPr>
          <w:color w:val="auto"/>
          <w:highlight w:val="none"/>
        </w:rPr>
      </w:pPr>
    </w:p>
    <w:p w14:paraId="36ED74F6">
      <w:pPr>
        <w:rPr>
          <w:color w:val="auto"/>
          <w:highlight w:val="none"/>
        </w:rPr>
      </w:pPr>
    </w:p>
    <w:p w14:paraId="032CF69D">
      <w:pPr>
        <w:rPr>
          <w:color w:val="auto"/>
          <w:highlight w:val="none"/>
        </w:rPr>
      </w:pPr>
    </w:p>
    <w:p w14:paraId="30BAF47E">
      <w:pPr>
        <w:rPr>
          <w:color w:val="auto"/>
          <w:highlight w:val="none"/>
        </w:rPr>
      </w:pPr>
    </w:p>
    <w:p w14:paraId="058A6DF4">
      <w:pPr>
        <w:rPr>
          <w:color w:val="auto"/>
          <w:highlight w:val="none"/>
        </w:rPr>
      </w:pPr>
    </w:p>
    <w:p w14:paraId="4FF670C4">
      <w:pPr>
        <w:rPr>
          <w:color w:val="auto"/>
          <w:highlight w:val="none"/>
        </w:rPr>
      </w:pPr>
    </w:p>
    <w:p w14:paraId="6AEC0029">
      <w:pPr>
        <w:rPr>
          <w:color w:val="auto"/>
          <w:highlight w:val="none"/>
        </w:rPr>
      </w:pPr>
    </w:p>
    <w:p w14:paraId="32EEDEE9">
      <w:pPr>
        <w:rPr>
          <w:color w:val="auto"/>
          <w:highlight w:val="none"/>
        </w:rPr>
      </w:pPr>
    </w:p>
    <w:p w14:paraId="0B33DBC7">
      <w:pPr>
        <w:rPr>
          <w:color w:val="auto"/>
          <w:highlight w:val="none"/>
        </w:rPr>
      </w:pPr>
    </w:p>
    <w:p w14:paraId="3F191415">
      <w:pPr>
        <w:rPr>
          <w:color w:val="auto"/>
          <w:highlight w:val="none"/>
        </w:rPr>
      </w:pPr>
    </w:p>
    <w:p w14:paraId="1EF868ED">
      <w:pPr>
        <w:wordWrap w:val="0"/>
        <w:spacing w:line="600" w:lineRule="exact"/>
        <w:jc w:val="center"/>
        <w:rPr>
          <w:rFonts w:hint="eastAsia" w:ascii="宋体" w:hAnsi="宋体"/>
          <w:b/>
          <w:color w:val="auto"/>
          <w:sz w:val="48"/>
          <w:szCs w:val="48"/>
          <w:highlight w:val="none"/>
          <w:u w:val="single"/>
          <w:lang w:val="en-US" w:eastAsia="zh-CN"/>
        </w:rPr>
      </w:pPr>
      <w:r>
        <w:rPr>
          <w:rFonts w:hint="eastAsia" w:ascii="宋体" w:hAnsi="宋体"/>
          <w:b/>
          <w:color w:val="auto"/>
          <w:sz w:val="48"/>
          <w:szCs w:val="48"/>
          <w:highlight w:val="none"/>
          <w:u w:val="single"/>
          <w:lang w:val="en-US" w:eastAsia="zh-CN"/>
        </w:rPr>
        <w:t>东莞市新东欣环保投资有限公司</w:t>
      </w:r>
    </w:p>
    <w:p w14:paraId="68D15849">
      <w:pPr>
        <w:wordWrap w:val="0"/>
        <w:spacing w:line="600" w:lineRule="exact"/>
        <w:jc w:val="center"/>
        <w:rPr>
          <w:rFonts w:hint="eastAsia" w:ascii="宋体" w:hAnsi="宋体"/>
          <w:b/>
          <w:color w:val="auto"/>
          <w:sz w:val="48"/>
          <w:szCs w:val="48"/>
          <w:highlight w:val="none"/>
          <w:u w:val="single"/>
        </w:rPr>
      </w:pPr>
      <w:r>
        <w:rPr>
          <w:rFonts w:hint="eastAsia" w:ascii="宋体" w:hAnsi="宋体"/>
          <w:b/>
          <w:color w:val="auto"/>
          <w:sz w:val="48"/>
          <w:szCs w:val="48"/>
          <w:highlight w:val="none"/>
          <w:u w:val="single"/>
        </w:rPr>
        <w:t>港澳码头周边地块综合整理项目</w:t>
      </w:r>
    </w:p>
    <w:p w14:paraId="00370E89">
      <w:pPr>
        <w:wordWrap w:val="0"/>
        <w:spacing w:line="600" w:lineRule="exact"/>
        <w:jc w:val="center"/>
        <w:rPr>
          <w:rFonts w:ascii="宋体" w:hAnsi="宋体"/>
          <w:b/>
          <w:color w:val="auto"/>
          <w:sz w:val="32"/>
          <w:highlight w:val="none"/>
        </w:rPr>
      </w:pPr>
      <w:r>
        <w:rPr>
          <w:rFonts w:hint="eastAsia" w:ascii="宋体" w:hAnsi="宋体"/>
          <w:b/>
          <w:color w:val="auto"/>
          <w:sz w:val="48"/>
          <w:szCs w:val="48"/>
          <w:highlight w:val="none"/>
          <w:u w:val="single"/>
        </w:rPr>
        <w:t>渗滤液运输服务项目</w:t>
      </w:r>
    </w:p>
    <w:p w14:paraId="24517DB2">
      <w:pPr>
        <w:wordWrap w:val="0"/>
        <w:spacing w:line="600" w:lineRule="exact"/>
        <w:jc w:val="center"/>
        <w:rPr>
          <w:rFonts w:ascii="宋体" w:hAnsi="宋体"/>
          <w:b/>
          <w:color w:val="auto"/>
          <w:sz w:val="28"/>
          <w:szCs w:val="18"/>
          <w:highlight w:val="none"/>
        </w:rPr>
      </w:pPr>
    </w:p>
    <w:p w14:paraId="2D111FDD">
      <w:pPr>
        <w:tabs>
          <w:tab w:val="left" w:pos="1002"/>
        </w:tabs>
        <w:wordWrap w:val="0"/>
        <w:spacing w:line="600" w:lineRule="exact"/>
        <w:rPr>
          <w:rFonts w:ascii="宋体" w:hAnsi="宋体"/>
          <w:b/>
          <w:color w:val="auto"/>
          <w:sz w:val="28"/>
          <w:szCs w:val="18"/>
          <w:highlight w:val="none"/>
        </w:rPr>
      </w:pPr>
      <w:r>
        <w:rPr>
          <w:rFonts w:ascii="宋体" w:hAnsi="宋体"/>
          <w:b/>
          <w:color w:val="auto"/>
          <w:sz w:val="28"/>
          <w:szCs w:val="18"/>
          <w:highlight w:val="none"/>
        </w:rPr>
        <w:tab/>
      </w:r>
    </w:p>
    <w:p w14:paraId="47C8FE04">
      <w:pPr>
        <w:wordWrap w:val="0"/>
        <w:spacing w:line="600" w:lineRule="exact"/>
        <w:jc w:val="center"/>
        <w:rPr>
          <w:rFonts w:ascii="宋体" w:hAnsi="宋体"/>
          <w:b/>
          <w:color w:val="auto"/>
          <w:sz w:val="28"/>
          <w:szCs w:val="18"/>
          <w:highlight w:val="none"/>
        </w:rPr>
      </w:pPr>
    </w:p>
    <w:p w14:paraId="6F4A2C98">
      <w:pPr>
        <w:wordWrap w:val="0"/>
        <w:spacing w:line="1100" w:lineRule="exact"/>
        <w:jc w:val="center"/>
        <w:rPr>
          <w:rFonts w:ascii="宋体" w:hAnsi="宋体"/>
          <w:b/>
          <w:bCs/>
          <w:color w:val="auto"/>
          <w:spacing w:val="100"/>
          <w:sz w:val="80"/>
          <w:szCs w:val="80"/>
          <w:highlight w:val="none"/>
        </w:rPr>
      </w:pPr>
      <w:r>
        <w:rPr>
          <w:rFonts w:hint="eastAsia" w:ascii="宋体" w:hAnsi="宋体"/>
          <w:b/>
          <w:bCs/>
          <w:color w:val="auto"/>
          <w:spacing w:val="100"/>
          <w:sz w:val="90"/>
          <w:szCs w:val="90"/>
          <w:highlight w:val="none"/>
        </w:rPr>
        <w:t>磋商文件</w:t>
      </w:r>
    </w:p>
    <w:p w14:paraId="4C3E34DC">
      <w:pPr>
        <w:wordWrap w:val="0"/>
        <w:spacing w:line="560" w:lineRule="exact"/>
        <w:jc w:val="center"/>
        <w:rPr>
          <w:rFonts w:ascii="宋体" w:hAnsi="宋体"/>
          <w:b/>
          <w:color w:val="auto"/>
          <w:sz w:val="28"/>
          <w:szCs w:val="18"/>
          <w:highlight w:val="none"/>
        </w:rPr>
      </w:pPr>
    </w:p>
    <w:p w14:paraId="203820E5">
      <w:pPr>
        <w:wordWrap w:val="0"/>
        <w:spacing w:line="560" w:lineRule="exact"/>
        <w:rPr>
          <w:rFonts w:ascii="宋体" w:hAnsi="宋体"/>
          <w:b/>
          <w:color w:val="auto"/>
          <w:sz w:val="28"/>
          <w:szCs w:val="18"/>
          <w:highlight w:val="none"/>
        </w:rPr>
      </w:pPr>
    </w:p>
    <w:p w14:paraId="312AA4A8">
      <w:pPr>
        <w:wordWrap w:val="0"/>
        <w:spacing w:line="400" w:lineRule="exact"/>
        <w:rPr>
          <w:rFonts w:ascii="宋体" w:hAnsi="宋体"/>
          <w:b/>
          <w:color w:val="auto"/>
          <w:sz w:val="28"/>
          <w:szCs w:val="18"/>
          <w:highlight w:val="none"/>
        </w:rPr>
      </w:pPr>
    </w:p>
    <w:p w14:paraId="6E322610">
      <w:pPr>
        <w:wordWrap w:val="0"/>
        <w:spacing w:line="400" w:lineRule="exact"/>
        <w:jc w:val="center"/>
        <w:rPr>
          <w:rFonts w:ascii="宋体" w:hAnsi="宋体"/>
          <w:b/>
          <w:color w:val="auto"/>
          <w:sz w:val="28"/>
          <w:szCs w:val="18"/>
          <w:highlight w:val="none"/>
        </w:rPr>
      </w:pPr>
    </w:p>
    <w:p w14:paraId="1E78CFB6">
      <w:pPr>
        <w:wordWrap w:val="0"/>
        <w:snapToGrid w:val="0"/>
        <w:spacing w:line="1000" w:lineRule="atLeast"/>
        <w:ind w:firstLine="1575" w:firstLineChars="523"/>
        <w:jc w:val="left"/>
        <w:rPr>
          <w:rFonts w:ascii="宋体" w:hAnsi="宋体"/>
          <w:b/>
          <w:color w:val="auto"/>
          <w:sz w:val="30"/>
          <w:szCs w:val="30"/>
          <w:highlight w:val="none"/>
        </w:rPr>
      </w:pPr>
      <w:r>
        <w:rPr>
          <w:rFonts w:hint="eastAsia" w:ascii="宋体" w:hAnsi="宋体"/>
          <w:b/>
          <w:color w:val="auto"/>
          <w:sz w:val="30"/>
          <w:szCs w:val="30"/>
          <w:highlight w:val="none"/>
        </w:rPr>
        <w:t>项目编号 ：</w:t>
      </w:r>
      <w:r>
        <w:rPr>
          <w:rFonts w:hint="eastAsia" w:ascii="宋体" w:hAnsi="宋体"/>
          <w:b/>
          <w:color w:val="auto"/>
          <w:sz w:val="30"/>
          <w:szCs w:val="30"/>
          <w:highlight w:val="none"/>
          <w:u w:val="single"/>
        </w:rPr>
        <w:t>XDX-GK-2024-00</w:t>
      </w:r>
      <w:r>
        <w:rPr>
          <w:rFonts w:hint="eastAsia" w:ascii="宋体" w:hAnsi="宋体"/>
          <w:b/>
          <w:color w:val="auto"/>
          <w:sz w:val="30"/>
          <w:szCs w:val="30"/>
          <w:highlight w:val="none"/>
          <w:u w:val="single"/>
          <w:lang w:val="en-US" w:eastAsia="zh-CN"/>
        </w:rPr>
        <w:t>4</w:t>
      </w:r>
      <w:r>
        <w:rPr>
          <w:rFonts w:hint="eastAsia" w:ascii="宋体" w:hAnsi="宋体"/>
          <w:b/>
          <w:color w:val="auto"/>
          <w:sz w:val="30"/>
          <w:szCs w:val="30"/>
          <w:highlight w:val="none"/>
          <w:u w:val="single"/>
        </w:rPr>
        <w:t xml:space="preserve">        </w:t>
      </w:r>
    </w:p>
    <w:p w14:paraId="48266255">
      <w:pPr>
        <w:wordWrap w:val="0"/>
        <w:snapToGrid w:val="0"/>
        <w:spacing w:line="1000" w:lineRule="atLeast"/>
        <w:ind w:firstLine="1575" w:firstLineChars="523"/>
        <w:rPr>
          <w:rFonts w:ascii="宋体" w:hAnsi="宋体"/>
          <w:b/>
          <w:color w:val="auto"/>
          <w:sz w:val="30"/>
          <w:szCs w:val="30"/>
          <w:highlight w:val="none"/>
        </w:rPr>
      </w:pPr>
      <w:r>
        <w:rPr>
          <w:rFonts w:hint="eastAsia" w:ascii="宋体" w:hAnsi="宋体"/>
          <w:b/>
          <w:color w:val="auto"/>
          <w:sz w:val="30"/>
          <w:szCs w:val="30"/>
          <w:highlight w:val="none"/>
        </w:rPr>
        <w:t>采 购 人 ：</w:t>
      </w:r>
      <w:r>
        <w:rPr>
          <w:rFonts w:hint="eastAsia" w:ascii="宋体" w:hAnsi="宋体"/>
          <w:b/>
          <w:color w:val="auto"/>
          <w:sz w:val="30"/>
          <w:szCs w:val="30"/>
          <w:highlight w:val="none"/>
          <w:u w:val="single"/>
        </w:rPr>
        <w:t>东莞市新东欣环保投资有限公司</w:t>
      </w:r>
    </w:p>
    <w:p w14:paraId="389C74B2">
      <w:pPr>
        <w:wordWrap w:val="0"/>
        <w:snapToGrid w:val="0"/>
        <w:spacing w:line="1000" w:lineRule="atLeast"/>
        <w:ind w:firstLine="1575" w:firstLineChars="523"/>
        <w:jc w:val="left"/>
        <w:rPr>
          <w:rFonts w:ascii="宋体" w:hAnsi="宋体"/>
          <w:b/>
          <w:color w:val="auto"/>
          <w:sz w:val="30"/>
          <w:szCs w:val="30"/>
          <w:highlight w:val="none"/>
          <w:u w:val="single"/>
        </w:rPr>
      </w:pPr>
      <w:r>
        <w:rPr>
          <w:rFonts w:hint="eastAsia" w:ascii="宋体" w:hAnsi="宋体"/>
          <w:b/>
          <w:color w:val="auto"/>
          <w:sz w:val="30"/>
          <w:szCs w:val="30"/>
          <w:highlight w:val="none"/>
        </w:rPr>
        <w:t>采购代理 ：</w:t>
      </w:r>
      <w:r>
        <w:rPr>
          <w:rFonts w:hint="eastAsia" w:ascii="宋体" w:hAnsi="宋体"/>
          <w:b/>
          <w:color w:val="auto"/>
          <w:sz w:val="30"/>
          <w:szCs w:val="30"/>
          <w:highlight w:val="none"/>
          <w:u w:val="single"/>
        </w:rPr>
        <w:t>广东人信工程咨询有限公司</w:t>
      </w:r>
    </w:p>
    <w:p w14:paraId="50258402">
      <w:pPr>
        <w:rPr>
          <w:color w:val="auto"/>
          <w:highlight w:val="none"/>
        </w:rPr>
      </w:pPr>
    </w:p>
    <w:p w14:paraId="2AB84C50">
      <w:pPr>
        <w:wordWrap w:val="0"/>
        <w:spacing w:line="600" w:lineRule="exact"/>
        <w:jc w:val="center"/>
        <w:rPr>
          <w:rFonts w:ascii="宋体" w:hAnsi="宋体"/>
          <w:b/>
          <w:bCs/>
          <w:color w:val="auto"/>
          <w:spacing w:val="26"/>
          <w:sz w:val="30"/>
          <w:szCs w:val="30"/>
          <w:highlight w:val="none"/>
        </w:rPr>
      </w:pPr>
      <w:r>
        <w:rPr>
          <w:rFonts w:hint="eastAsia" w:ascii="宋体" w:hAnsi="宋体"/>
          <w:b/>
          <w:bCs/>
          <w:color w:val="auto"/>
          <w:spacing w:val="26"/>
          <w:sz w:val="30"/>
          <w:szCs w:val="30"/>
          <w:highlight w:val="none"/>
        </w:rPr>
        <w:t>二○二四年</w:t>
      </w:r>
      <w:r>
        <w:rPr>
          <w:rFonts w:hint="eastAsia" w:ascii="宋体" w:hAnsi="宋体"/>
          <w:b/>
          <w:bCs/>
          <w:color w:val="auto"/>
          <w:spacing w:val="26"/>
          <w:sz w:val="30"/>
          <w:szCs w:val="30"/>
          <w:highlight w:val="none"/>
          <w:lang w:val="en-US" w:eastAsia="zh-CN"/>
        </w:rPr>
        <w:t>十一</w:t>
      </w:r>
      <w:r>
        <w:rPr>
          <w:rFonts w:hint="eastAsia" w:ascii="宋体" w:hAnsi="宋体"/>
          <w:b/>
          <w:bCs/>
          <w:color w:val="auto"/>
          <w:spacing w:val="26"/>
          <w:sz w:val="30"/>
          <w:szCs w:val="30"/>
          <w:highlight w:val="none"/>
        </w:rPr>
        <w:t>月</w:t>
      </w:r>
    </w:p>
    <w:p w14:paraId="25289ED6">
      <w:pPr>
        <w:spacing w:line="360" w:lineRule="auto"/>
        <w:ind w:left="328" w:leftChars="-800" w:hanging="1928" w:hangingChars="800"/>
        <w:jc w:val="center"/>
        <w:rPr>
          <w:rFonts w:ascii="宋体" w:hAnsi="宋体" w:cs="宋体"/>
          <w:b/>
          <w:bCs/>
          <w:color w:val="auto"/>
          <w:sz w:val="24"/>
          <w:highlight w:val="none"/>
        </w:rPr>
        <w:sectPr>
          <w:footerReference r:id="rId3" w:type="default"/>
          <w:pgSz w:w="11910" w:h="16840"/>
          <w:pgMar w:top="1440" w:right="1440" w:bottom="1440" w:left="1440" w:header="0" w:footer="422" w:gutter="0"/>
          <w:pgNumType w:start="1"/>
          <w:cols w:space="720" w:num="1"/>
        </w:sectPr>
      </w:pPr>
      <w:r>
        <w:rPr>
          <w:rFonts w:hint="eastAsia" w:ascii="宋体" w:hAnsi="宋体" w:cs="宋体"/>
          <w:b/>
          <w:bCs/>
          <w:color w:val="auto"/>
          <w:sz w:val="24"/>
          <w:highlight w:val="none"/>
        </w:rPr>
        <w:t xml:space="preserve">  </w:t>
      </w:r>
    </w:p>
    <w:p w14:paraId="1F9622DF">
      <w:pPr>
        <w:spacing w:line="360" w:lineRule="auto"/>
        <w:ind w:left="328" w:leftChars="-800" w:hanging="1928" w:hangingChars="800"/>
        <w:jc w:val="center"/>
        <w:rPr>
          <w:rFonts w:ascii="宋体" w:hAnsi="宋体" w:cs="宋体"/>
          <w:b/>
          <w:bCs/>
          <w:color w:val="auto"/>
          <w:sz w:val="24"/>
          <w:highlight w:val="none"/>
        </w:rPr>
      </w:pPr>
      <w:r>
        <w:rPr>
          <w:rFonts w:hint="eastAsia" w:ascii="宋体" w:hAnsi="宋体" w:cs="宋体"/>
          <w:b/>
          <w:bCs/>
          <w:color w:val="auto"/>
          <w:sz w:val="24"/>
          <w:highlight w:val="none"/>
        </w:rPr>
        <w:t xml:space="preserve"> </w:t>
      </w:r>
      <w:r>
        <w:rPr>
          <w:rFonts w:ascii="宋体" w:hAnsi="宋体" w:cs="宋体"/>
          <w:b/>
          <w:bCs/>
          <w:color w:val="auto"/>
          <w:sz w:val="24"/>
          <w:highlight w:val="none"/>
        </w:rPr>
        <w:t xml:space="preserve">                   </w:t>
      </w:r>
      <w:r>
        <w:rPr>
          <w:rFonts w:hint="eastAsia" w:ascii="宋体" w:hAnsi="宋体" w:cs="宋体"/>
          <w:b/>
          <w:bCs/>
          <w:color w:val="auto"/>
          <w:sz w:val="24"/>
          <w:highlight w:val="none"/>
        </w:rPr>
        <w:t>目   录</w:t>
      </w:r>
    </w:p>
    <w:p w14:paraId="16DFFDEB">
      <w:pPr>
        <w:pStyle w:val="33"/>
        <w:tabs>
          <w:tab w:val="right" w:leader="dot" w:pos="8307"/>
          <w:tab w:val="clear" w:pos="8700"/>
        </w:tabs>
      </w:pPr>
      <w:bookmarkStart w:id="183" w:name="_GoBack"/>
      <w:bookmarkEnd w:id="183"/>
      <w:r>
        <w:rPr>
          <w:rFonts w:hint="eastAsia" w:ascii="宋体" w:hAnsi="宋体" w:cs="宋体"/>
          <w:b w:val="0"/>
          <w:bCs w:val="0"/>
          <w:color w:val="auto"/>
          <w:sz w:val="21"/>
          <w:szCs w:val="21"/>
          <w:highlight w:val="none"/>
        </w:rPr>
        <w:fldChar w:fldCharType="begin"/>
      </w:r>
      <w:r>
        <w:rPr>
          <w:rFonts w:hint="eastAsia" w:ascii="宋体" w:hAnsi="宋体" w:cs="宋体"/>
          <w:b w:val="0"/>
          <w:bCs w:val="0"/>
          <w:color w:val="auto"/>
          <w:sz w:val="21"/>
          <w:szCs w:val="21"/>
          <w:highlight w:val="none"/>
        </w:rPr>
        <w:instrText xml:space="preserve"> TOC \o "1-3" \h \z \u </w:instrText>
      </w:r>
      <w:r>
        <w:rPr>
          <w:rFonts w:hint="eastAsia" w:ascii="宋体" w:hAnsi="宋体" w:cs="宋体"/>
          <w:b w:val="0"/>
          <w:bCs w:val="0"/>
          <w:color w:val="auto"/>
          <w:sz w:val="21"/>
          <w:szCs w:val="21"/>
          <w:highlight w:val="none"/>
        </w:rPr>
        <w:fldChar w:fldCharType="separate"/>
      </w:r>
      <w:r>
        <w:rPr>
          <w:rFonts w:hint="eastAsia" w:ascii="宋体" w:hAnsi="宋体" w:cs="宋体"/>
          <w:bCs w:val="0"/>
          <w:color w:val="auto"/>
          <w:szCs w:val="21"/>
          <w:highlight w:val="none"/>
        </w:rPr>
        <w:fldChar w:fldCharType="begin"/>
      </w:r>
      <w:r>
        <w:rPr>
          <w:rFonts w:hint="eastAsia" w:ascii="宋体" w:hAnsi="宋体" w:cs="宋体"/>
          <w:bCs w:val="0"/>
          <w:szCs w:val="21"/>
          <w:highlight w:val="none"/>
        </w:rPr>
        <w:instrText xml:space="preserve"> HYPERLINK \l _Toc8890 </w:instrText>
      </w:r>
      <w:r>
        <w:rPr>
          <w:rFonts w:hint="eastAsia" w:ascii="宋体" w:hAnsi="宋体" w:cs="宋体"/>
          <w:bCs w:val="0"/>
          <w:szCs w:val="21"/>
          <w:highlight w:val="none"/>
        </w:rPr>
        <w:fldChar w:fldCharType="separate"/>
      </w:r>
      <w:r>
        <w:rPr>
          <w:rFonts w:hint="eastAsia" w:cs="宋体"/>
          <w:highlight w:val="none"/>
        </w:rPr>
        <w:t>第一章</w:t>
      </w:r>
      <w:r>
        <w:rPr>
          <w:rFonts w:hint="eastAsia" w:cs="宋体"/>
          <w:spacing w:val="20"/>
          <w:highlight w:val="none"/>
        </w:rPr>
        <w:t xml:space="preserve"> </w:t>
      </w:r>
      <w:r>
        <w:rPr>
          <w:rFonts w:hint="eastAsia" w:cs="宋体"/>
          <w:highlight w:val="none"/>
        </w:rPr>
        <w:t>磋商邀请</w:t>
      </w:r>
      <w:r>
        <w:tab/>
      </w:r>
      <w:r>
        <w:fldChar w:fldCharType="begin"/>
      </w:r>
      <w:r>
        <w:instrText xml:space="preserve"> PAGEREF _Toc8890 \h </w:instrText>
      </w:r>
      <w:r>
        <w:fldChar w:fldCharType="separate"/>
      </w:r>
      <w:r>
        <w:t>4</w:t>
      </w:r>
      <w:r>
        <w:fldChar w:fldCharType="end"/>
      </w:r>
      <w:r>
        <w:rPr>
          <w:rFonts w:hint="eastAsia" w:ascii="宋体" w:hAnsi="宋体" w:cs="宋体"/>
          <w:bCs w:val="0"/>
          <w:color w:val="auto"/>
          <w:szCs w:val="21"/>
          <w:highlight w:val="none"/>
        </w:rPr>
        <w:fldChar w:fldCharType="end"/>
      </w:r>
    </w:p>
    <w:p w14:paraId="2C536758">
      <w:pPr>
        <w:pStyle w:val="33"/>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_Toc14281 </w:instrText>
      </w:r>
      <w:r>
        <w:rPr>
          <w:rFonts w:hint="eastAsia" w:ascii="宋体" w:hAnsi="宋体" w:cs="宋体"/>
          <w:szCs w:val="21"/>
          <w:highlight w:val="none"/>
        </w:rPr>
        <w:fldChar w:fldCharType="separate"/>
      </w:r>
      <w:r>
        <w:rPr>
          <w:rFonts w:hint="eastAsia" w:cs="宋体"/>
          <w:highlight w:val="none"/>
        </w:rPr>
        <w:t>第二章</w:t>
      </w:r>
      <w:r>
        <w:rPr>
          <w:rFonts w:hint="eastAsia" w:cs="宋体"/>
          <w:spacing w:val="20"/>
          <w:highlight w:val="none"/>
        </w:rPr>
        <w:t xml:space="preserve"> </w:t>
      </w:r>
      <w:r>
        <w:rPr>
          <w:rFonts w:hint="eastAsia" w:cs="宋体"/>
          <w:highlight w:val="none"/>
        </w:rPr>
        <w:t>用户需求书</w:t>
      </w:r>
      <w:r>
        <w:tab/>
      </w:r>
      <w:r>
        <w:fldChar w:fldCharType="begin"/>
      </w:r>
      <w:r>
        <w:instrText xml:space="preserve"> PAGEREF _Toc14281 \h </w:instrText>
      </w:r>
      <w:r>
        <w:fldChar w:fldCharType="separate"/>
      </w:r>
      <w:r>
        <w:t>7</w:t>
      </w:r>
      <w:r>
        <w:fldChar w:fldCharType="end"/>
      </w:r>
      <w:r>
        <w:rPr>
          <w:rFonts w:hint="eastAsia" w:ascii="宋体" w:hAnsi="宋体" w:cs="宋体"/>
          <w:color w:val="auto"/>
          <w:szCs w:val="21"/>
          <w:highlight w:val="none"/>
        </w:rPr>
        <w:fldChar w:fldCharType="end"/>
      </w:r>
    </w:p>
    <w:p w14:paraId="69350975">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_Toc24535 </w:instrText>
      </w:r>
      <w:r>
        <w:rPr>
          <w:rFonts w:hint="eastAsia" w:ascii="宋体" w:hAnsi="宋体" w:cs="宋体"/>
          <w:szCs w:val="21"/>
          <w:highlight w:val="none"/>
        </w:rPr>
        <w:fldChar w:fldCharType="separate"/>
      </w:r>
      <w:r>
        <w:rPr>
          <w:rFonts w:hint="eastAsia" w:ascii="宋体" w:hAnsi="宋体"/>
          <w:highlight w:val="none"/>
        </w:rPr>
        <w:t>一、商务需求书</w:t>
      </w:r>
      <w:r>
        <w:tab/>
      </w:r>
      <w:r>
        <w:fldChar w:fldCharType="begin"/>
      </w:r>
      <w:r>
        <w:instrText xml:space="preserve"> PAGEREF _Toc24535 \h </w:instrText>
      </w:r>
      <w:r>
        <w:fldChar w:fldCharType="separate"/>
      </w:r>
      <w:r>
        <w:t>8</w:t>
      </w:r>
      <w:r>
        <w:fldChar w:fldCharType="end"/>
      </w:r>
      <w:r>
        <w:rPr>
          <w:rFonts w:hint="eastAsia" w:ascii="宋体" w:hAnsi="宋体" w:cs="宋体"/>
          <w:color w:val="auto"/>
          <w:szCs w:val="21"/>
          <w:highlight w:val="none"/>
        </w:rPr>
        <w:fldChar w:fldCharType="end"/>
      </w:r>
    </w:p>
    <w:p w14:paraId="255DCA3A">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_Toc15344 </w:instrText>
      </w:r>
      <w:r>
        <w:rPr>
          <w:rFonts w:hint="eastAsia" w:ascii="宋体" w:hAnsi="宋体" w:cs="宋体"/>
          <w:szCs w:val="21"/>
          <w:highlight w:val="none"/>
        </w:rPr>
        <w:fldChar w:fldCharType="separate"/>
      </w:r>
      <w:r>
        <w:rPr>
          <w:rFonts w:hint="eastAsia" w:ascii="宋体" w:hAnsi="宋体"/>
          <w:highlight w:val="none"/>
        </w:rPr>
        <w:t>二 技术需求书</w:t>
      </w:r>
      <w:r>
        <w:tab/>
      </w:r>
      <w:r>
        <w:fldChar w:fldCharType="begin"/>
      </w:r>
      <w:r>
        <w:instrText xml:space="preserve"> PAGEREF _Toc15344 \h </w:instrText>
      </w:r>
      <w:r>
        <w:fldChar w:fldCharType="separate"/>
      </w:r>
      <w:r>
        <w:t>9</w:t>
      </w:r>
      <w:r>
        <w:fldChar w:fldCharType="end"/>
      </w:r>
      <w:r>
        <w:rPr>
          <w:rFonts w:hint="eastAsia" w:ascii="宋体" w:hAnsi="宋体" w:cs="宋体"/>
          <w:color w:val="auto"/>
          <w:szCs w:val="21"/>
          <w:highlight w:val="none"/>
        </w:rPr>
        <w:fldChar w:fldCharType="end"/>
      </w:r>
    </w:p>
    <w:p w14:paraId="2AE7A441">
      <w:pPr>
        <w:pStyle w:val="33"/>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_Toc19723 </w:instrText>
      </w:r>
      <w:r>
        <w:rPr>
          <w:rFonts w:hint="eastAsia" w:ascii="宋体" w:hAnsi="宋体" w:cs="宋体"/>
          <w:szCs w:val="21"/>
          <w:highlight w:val="none"/>
        </w:rPr>
        <w:fldChar w:fldCharType="separate"/>
      </w:r>
      <w:r>
        <w:rPr>
          <w:rFonts w:hint="eastAsia" w:cs="宋体"/>
          <w:szCs w:val="52"/>
          <w:highlight w:val="none"/>
        </w:rPr>
        <w:t>第三章</w:t>
      </w:r>
      <w:r>
        <w:rPr>
          <w:rFonts w:hint="eastAsia" w:cs="宋体"/>
          <w:spacing w:val="20"/>
          <w:highlight w:val="none"/>
        </w:rPr>
        <w:t xml:space="preserve"> </w:t>
      </w:r>
      <w:r>
        <w:rPr>
          <w:rFonts w:hint="eastAsia" w:cs="宋体"/>
          <w:szCs w:val="52"/>
          <w:highlight w:val="none"/>
        </w:rPr>
        <w:t>供应商须知</w:t>
      </w:r>
      <w:r>
        <w:tab/>
      </w:r>
      <w:r>
        <w:fldChar w:fldCharType="begin"/>
      </w:r>
      <w:r>
        <w:instrText xml:space="preserve"> PAGEREF _Toc19723 \h </w:instrText>
      </w:r>
      <w:r>
        <w:fldChar w:fldCharType="separate"/>
      </w:r>
      <w:r>
        <w:t>12</w:t>
      </w:r>
      <w:r>
        <w:fldChar w:fldCharType="end"/>
      </w:r>
      <w:r>
        <w:rPr>
          <w:rFonts w:hint="eastAsia" w:ascii="宋体" w:hAnsi="宋体" w:cs="宋体"/>
          <w:color w:val="auto"/>
          <w:szCs w:val="21"/>
          <w:highlight w:val="none"/>
        </w:rPr>
        <w:fldChar w:fldCharType="end"/>
      </w:r>
    </w:p>
    <w:p w14:paraId="28590FAB">
      <w:pPr>
        <w:pStyle w:val="42"/>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_Toc756 </w:instrText>
      </w:r>
      <w:r>
        <w:rPr>
          <w:rFonts w:hint="eastAsia" w:ascii="宋体" w:hAnsi="宋体" w:cs="宋体"/>
          <w:szCs w:val="21"/>
          <w:highlight w:val="none"/>
        </w:rPr>
        <w:fldChar w:fldCharType="separate"/>
      </w:r>
      <w:r>
        <w:rPr>
          <w:rFonts w:hint="eastAsia" w:ascii="宋体" w:hAnsi="宋体" w:cs="宋体"/>
          <w:szCs w:val="28"/>
          <w:highlight w:val="none"/>
        </w:rPr>
        <w:t>一、说明</w:t>
      </w:r>
      <w:r>
        <w:tab/>
      </w:r>
      <w:r>
        <w:fldChar w:fldCharType="begin"/>
      </w:r>
      <w:r>
        <w:instrText xml:space="preserve"> PAGEREF _Toc756 \h </w:instrText>
      </w:r>
      <w:r>
        <w:fldChar w:fldCharType="separate"/>
      </w:r>
      <w:r>
        <w:t>13</w:t>
      </w:r>
      <w:r>
        <w:fldChar w:fldCharType="end"/>
      </w:r>
      <w:r>
        <w:rPr>
          <w:rFonts w:hint="eastAsia" w:ascii="宋体" w:hAnsi="宋体" w:cs="宋体"/>
          <w:color w:val="auto"/>
          <w:szCs w:val="21"/>
          <w:highlight w:val="none"/>
        </w:rPr>
        <w:fldChar w:fldCharType="end"/>
      </w:r>
    </w:p>
    <w:p w14:paraId="2EAAF1E9">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_Toc22846 </w:instrText>
      </w:r>
      <w:r>
        <w:rPr>
          <w:rFonts w:hint="eastAsia" w:ascii="宋体" w:hAnsi="宋体" w:cs="宋体"/>
          <w:szCs w:val="21"/>
          <w:highlight w:val="none"/>
        </w:rPr>
        <w:fldChar w:fldCharType="separate"/>
      </w:r>
      <w:r>
        <w:rPr>
          <w:rFonts w:hint="default" w:cs="宋体"/>
          <w:szCs w:val="21"/>
        </w:rPr>
        <w:t xml:space="preserve">1. </w:t>
      </w:r>
      <w:r>
        <w:rPr>
          <w:rFonts w:hint="eastAsia" w:cs="宋体"/>
          <w:szCs w:val="21"/>
          <w:highlight w:val="none"/>
        </w:rPr>
        <w:t>适用范围及资金来源</w:t>
      </w:r>
      <w:r>
        <w:tab/>
      </w:r>
      <w:r>
        <w:fldChar w:fldCharType="begin"/>
      </w:r>
      <w:r>
        <w:instrText xml:space="preserve"> PAGEREF _Toc22846 \h </w:instrText>
      </w:r>
      <w:r>
        <w:fldChar w:fldCharType="separate"/>
      </w:r>
      <w:r>
        <w:t>13</w:t>
      </w:r>
      <w:r>
        <w:fldChar w:fldCharType="end"/>
      </w:r>
      <w:r>
        <w:rPr>
          <w:rFonts w:hint="eastAsia" w:ascii="宋体" w:hAnsi="宋体" w:cs="宋体"/>
          <w:color w:val="auto"/>
          <w:szCs w:val="21"/>
          <w:highlight w:val="none"/>
        </w:rPr>
        <w:fldChar w:fldCharType="end"/>
      </w:r>
    </w:p>
    <w:p w14:paraId="49BAB04A">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_Toc4931 </w:instrText>
      </w:r>
      <w:r>
        <w:rPr>
          <w:rFonts w:hint="eastAsia" w:ascii="宋体" w:hAnsi="宋体" w:cs="宋体"/>
          <w:szCs w:val="21"/>
          <w:highlight w:val="none"/>
        </w:rPr>
        <w:fldChar w:fldCharType="separate"/>
      </w:r>
      <w:r>
        <w:rPr>
          <w:rFonts w:hint="default" w:cs="宋体"/>
          <w:szCs w:val="21"/>
        </w:rPr>
        <w:t xml:space="preserve">2. </w:t>
      </w:r>
      <w:r>
        <w:rPr>
          <w:rFonts w:hint="eastAsia" w:cs="宋体"/>
          <w:szCs w:val="21"/>
          <w:highlight w:val="none"/>
        </w:rPr>
        <w:t>定义</w:t>
      </w:r>
      <w:r>
        <w:tab/>
      </w:r>
      <w:r>
        <w:fldChar w:fldCharType="begin"/>
      </w:r>
      <w:r>
        <w:instrText xml:space="preserve"> PAGEREF _Toc4931 \h </w:instrText>
      </w:r>
      <w:r>
        <w:fldChar w:fldCharType="separate"/>
      </w:r>
      <w:r>
        <w:t>13</w:t>
      </w:r>
      <w:r>
        <w:fldChar w:fldCharType="end"/>
      </w:r>
      <w:r>
        <w:rPr>
          <w:rFonts w:hint="eastAsia" w:ascii="宋体" w:hAnsi="宋体" w:cs="宋体"/>
          <w:color w:val="auto"/>
          <w:szCs w:val="21"/>
          <w:highlight w:val="none"/>
        </w:rPr>
        <w:fldChar w:fldCharType="end"/>
      </w:r>
    </w:p>
    <w:p w14:paraId="0EE09168">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_Toc32700 </w:instrText>
      </w:r>
      <w:r>
        <w:rPr>
          <w:rFonts w:hint="eastAsia" w:ascii="宋体" w:hAnsi="宋体" w:cs="宋体"/>
          <w:szCs w:val="21"/>
          <w:highlight w:val="none"/>
        </w:rPr>
        <w:fldChar w:fldCharType="separate"/>
      </w:r>
      <w:r>
        <w:rPr>
          <w:rFonts w:hint="default" w:cs="宋体"/>
          <w:szCs w:val="21"/>
        </w:rPr>
        <w:t xml:space="preserve">3. </w:t>
      </w:r>
      <w:r>
        <w:rPr>
          <w:rFonts w:hint="eastAsia" w:cs="宋体"/>
          <w:szCs w:val="21"/>
          <w:highlight w:val="none"/>
        </w:rPr>
        <w:t>合格的供应商</w:t>
      </w:r>
      <w:r>
        <w:tab/>
      </w:r>
      <w:r>
        <w:fldChar w:fldCharType="begin"/>
      </w:r>
      <w:r>
        <w:instrText xml:space="preserve"> PAGEREF _Toc32700 \h </w:instrText>
      </w:r>
      <w:r>
        <w:fldChar w:fldCharType="separate"/>
      </w:r>
      <w:r>
        <w:t>13</w:t>
      </w:r>
      <w:r>
        <w:fldChar w:fldCharType="end"/>
      </w:r>
      <w:r>
        <w:rPr>
          <w:rFonts w:hint="eastAsia" w:ascii="宋体" w:hAnsi="宋体" w:cs="宋体"/>
          <w:color w:val="auto"/>
          <w:szCs w:val="21"/>
          <w:highlight w:val="none"/>
        </w:rPr>
        <w:fldChar w:fldCharType="end"/>
      </w:r>
    </w:p>
    <w:p w14:paraId="2ACE3064">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_Toc14118 </w:instrText>
      </w:r>
      <w:r>
        <w:rPr>
          <w:rFonts w:hint="eastAsia" w:ascii="宋体" w:hAnsi="宋体" w:cs="宋体"/>
          <w:szCs w:val="21"/>
          <w:highlight w:val="none"/>
        </w:rPr>
        <w:fldChar w:fldCharType="separate"/>
      </w:r>
      <w:r>
        <w:rPr>
          <w:rFonts w:hint="default" w:cs="宋体"/>
          <w:szCs w:val="21"/>
        </w:rPr>
        <w:t xml:space="preserve">4. </w:t>
      </w:r>
      <w:r>
        <w:rPr>
          <w:rFonts w:hint="eastAsia" w:cs="宋体"/>
          <w:szCs w:val="21"/>
          <w:highlight w:val="none"/>
        </w:rPr>
        <w:t>踏勘现场及答疑会 （本项目不组织集中踏勘现场及答疑会）</w:t>
      </w:r>
      <w:r>
        <w:tab/>
      </w:r>
      <w:r>
        <w:fldChar w:fldCharType="begin"/>
      </w:r>
      <w:r>
        <w:instrText xml:space="preserve"> PAGEREF _Toc14118 \h </w:instrText>
      </w:r>
      <w:r>
        <w:fldChar w:fldCharType="separate"/>
      </w:r>
      <w:r>
        <w:t>15</w:t>
      </w:r>
      <w:r>
        <w:fldChar w:fldCharType="end"/>
      </w:r>
      <w:r>
        <w:rPr>
          <w:rFonts w:hint="eastAsia" w:ascii="宋体" w:hAnsi="宋体" w:cs="宋体"/>
          <w:color w:val="auto"/>
          <w:szCs w:val="21"/>
          <w:highlight w:val="none"/>
        </w:rPr>
        <w:fldChar w:fldCharType="end"/>
      </w:r>
    </w:p>
    <w:p w14:paraId="4DF97FD6">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_Toc29971 </w:instrText>
      </w:r>
      <w:r>
        <w:rPr>
          <w:rFonts w:hint="eastAsia" w:ascii="宋体" w:hAnsi="宋体" w:cs="宋体"/>
          <w:szCs w:val="21"/>
          <w:highlight w:val="none"/>
        </w:rPr>
        <w:fldChar w:fldCharType="separate"/>
      </w:r>
      <w:r>
        <w:rPr>
          <w:rFonts w:hint="default" w:cs="宋体"/>
          <w:szCs w:val="21"/>
        </w:rPr>
        <w:t xml:space="preserve">5. </w:t>
      </w:r>
      <w:r>
        <w:rPr>
          <w:rFonts w:hint="eastAsia" w:cs="宋体"/>
          <w:szCs w:val="21"/>
          <w:highlight w:val="none"/>
        </w:rPr>
        <w:t>合格的货物和服务</w:t>
      </w:r>
      <w:r>
        <w:tab/>
      </w:r>
      <w:r>
        <w:fldChar w:fldCharType="begin"/>
      </w:r>
      <w:r>
        <w:instrText xml:space="preserve"> PAGEREF _Toc29971 \h </w:instrText>
      </w:r>
      <w:r>
        <w:fldChar w:fldCharType="separate"/>
      </w:r>
      <w:r>
        <w:t>15</w:t>
      </w:r>
      <w:r>
        <w:fldChar w:fldCharType="end"/>
      </w:r>
      <w:r>
        <w:rPr>
          <w:rFonts w:hint="eastAsia" w:ascii="宋体" w:hAnsi="宋体" w:cs="宋体"/>
          <w:color w:val="auto"/>
          <w:szCs w:val="21"/>
          <w:highlight w:val="none"/>
        </w:rPr>
        <w:fldChar w:fldCharType="end"/>
      </w:r>
    </w:p>
    <w:p w14:paraId="234815E9">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_Toc16060 </w:instrText>
      </w:r>
      <w:r>
        <w:rPr>
          <w:rFonts w:hint="eastAsia" w:ascii="宋体" w:hAnsi="宋体" w:cs="宋体"/>
          <w:szCs w:val="21"/>
          <w:highlight w:val="none"/>
        </w:rPr>
        <w:fldChar w:fldCharType="separate"/>
      </w:r>
      <w:r>
        <w:rPr>
          <w:rFonts w:hint="default" w:cs="宋体"/>
          <w:szCs w:val="21"/>
        </w:rPr>
        <w:t xml:space="preserve">6. </w:t>
      </w:r>
      <w:r>
        <w:rPr>
          <w:rFonts w:hint="eastAsia" w:cs="宋体"/>
          <w:szCs w:val="21"/>
          <w:highlight w:val="none"/>
        </w:rPr>
        <w:t>知识产权</w:t>
      </w:r>
      <w:r>
        <w:tab/>
      </w:r>
      <w:r>
        <w:fldChar w:fldCharType="begin"/>
      </w:r>
      <w:r>
        <w:instrText xml:space="preserve"> PAGEREF _Toc16060 \h </w:instrText>
      </w:r>
      <w:r>
        <w:fldChar w:fldCharType="separate"/>
      </w:r>
      <w:r>
        <w:t>15</w:t>
      </w:r>
      <w:r>
        <w:fldChar w:fldCharType="end"/>
      </w:r>
      <w:r>
        <w:rPr>
          <w:rFonts w:hint="eastAsia" w:ascii="宋体" w:hAnsi="宋体" w:cs="宋体"/>
          <w:color w:val="auto"/>
          <w:szCs w:val="21"/>
          <w:highlight w:val="none"/>
        </w:rPr>
        <w:fldChar w:fldCharType="end"/>
      </w:r>
    </w:p>
    <w:p w14:paraId="59C78BE9">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_Toc1959 </w:instrText>
      </w:r>
      <w:r>
        <w:rPr>
          <w:rFonts w:hint="eastAsia" w:ascii="宋体" w:hAnsi="宋体" w:cs="宋体"/>
          <w:szCs w:val="21"/>
          <w:highlight w:val="none"/>
        </w:rPr>
        <w:fldChar w:fldCharType="separate"/>
      </w:r>
      <w:r>
        <w:rPr>
          <w:rFonts w:hint="default" w:cs="宋体"/>
          <w:szCs w:val="21"/>
        </w:rPr>
        <w:t xml:space="preserve">7. </w:t>
      </w:r>
      <w:r>
        <w:rPr>
          <w:rFonts w:hint="eastAsia" w:cs="宋体"/>
          <w:szCs w:val="21"/>
          <w:highlight w:val="none"/>
        </w:rPr>
        <w:t>磋商费用</w:t>
      </w:r>
      <w:r>
        <w:tab/>
      </w:r>
      <w:r>
        <w:fldChar w:fldCharType="begin"/>
      </w:r>
      <w:r>
        <w:instrText xml:space="preserve"> PAGEREF _Toc1959 \h </w:instrText>
      </w:r>
      <w:r>
        <w:fldChar w:fldCharType="separate"/>
      </w:r>
      <w:r>
        <w:t>15</w:t>
      </w:r>
      <w:r>
        <w:fldChar w:fldCharType="end"/>
      </w:r>
      <w:r>
        <w:rPr>
          <w:rFonts w:hint="eastAsia" w:ascii="宋体" w:hAnsi="宋体" w:cs="宋体"/>
          <w:color w:val="auto"/>
          <w:szCs w:val="21"/>
          <w:highlight w:val="none"/>
        </w:rPr>
        <w:fldChar w:fldCharType="end"/>
      </w:r>
    </w:p>
    <w:p w14:paraId="7AAA00FD">
      <w:pPr>
        <w:pStyle w:val="42"/>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_Toc27302 </w:instrText>
      </w:r>
      <w:r>
        <w:rPr>
          <w:rFonts w:hint="eastAsia" w:ascii="宋体" w:hAnsi="宋体" w:cs="宋体"/>
          <w:szCs w:val="21"/>
          <w:highlight w:val="none"/>
        </w:rPr>
        <w:fldChar w:fldCharType="separate"/>
      </w:r>
      <w:r>
        <w:rPr>
          <w:rFonts w:hint="eastAsia" w:ascii="宋体" w:hAnsi="宋体" w:cs="宋体"/>
          <w:szCs w:val="28"/>
          <w:highlight w:val="none"/>
        </w:rPr>
        <w:t>二、磋商文件</w:t>
      </w:r>
      <w:r>
        <w:tab/>
      </w:r>
      <w:r>
        <w:fldChar w:fldCharType="begin"/>
      </w:r>
      <w:r>
        <w:instrText xml:space="preserve"> PAGEREF _Toc27302 \h </w:instrText>
      </w:r>
      <w:r>
        <w:fldChar w:fldCharType="separate"/>
      </w:r>
      <w:r>
        <w:t>16</w:t>
      </w:r>
      <w:r>
        <w:fldChar w:fldCharType="end"/>
      </w:r>
      <w:r>
        <w:rPr>
          <w:rFonts w:hint="eastAsia" w:ascii="宋体" w:hAnsi="宋体" w:cs="宋体"/>
          <w:color w:val="auto"/>
          <w:szCs w:val="21"/>
          <w:highlight w:val="none"/>
        </w:rPr>
        <w:fldChar w:fldCharType="end"/>
      </w:r>
    </w:p>
    <w:p w14:paraId="08FDE68A">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_Toc14871 </w:instrText>
      </w:r>
      <w:r>
        <w:rPr>
          <w:rFonts w:hint="eastAsia" w:ascii="宋体" w:hAnsi="宋体" w:cs="宋体"/>
          <w:szCs w:val="21"/>
          <w:highlight w:val="none"/>
        </w:rPr>
        <w:fldChar w:fldCharType="separate"/>
      </w:r>
      <w:r>
        <w:rPr>
          <w:rFonts w:hint="default" w:cs="宋体"/>
          <w:szCs w:val="21"/>
        </w:rPr>
        <w:t xml:space="preserve">8. </w:t>
      </w:r>
      <w:r>
        <w:rPr>
          <w:rFonts w:hint="eastAsia" w:cs="宋体"/>
          <w:szCs w:val="21"/>
          <w:highlight w:val="none"/>
        </w:rPr>
        <w:t>磋商文件的组成</w:t>
      </w:r>
      <w:r>
        <w:tab/>
      </w:r>
      <w:r>
        <w:fldChar w:fldCharType="begin"/>
      </w:r>
      <w:r>
        <w:instrText xml:space="preserve"> PAGEREF _Toc14871 \h </w:instrText>
      </w:r>
      <w:r>
        <w:fldChar w:fldCharType="separate"/>
      </w:r>
      <w:r>
        <w:t>16</w:t>
      </w:r>
      <w:r>
        <w:fldChar w:fldCharType="end"/>
      </w:r>
      <w:r>
        <w:rPr>
          <w:rFonts w:hint="eastAsia" w:ascii="宋体" w:hAnsi="宋体" w:cs="宋体"/>
          <w:color w:val="auto"/>
          <w:szCs w:val="21"/>
          <w:highlight w:val="none"/>
        </w:rPr>
        <w:fldChar w:fldCharType="end"/>
      </w:r>
    </w:p>
    <w:p w14:paraId="6100E175">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_Toc3433 </w:instrText>
      </w:r>
      <w:r>
        <w:rPr>
          <w:rFonts w:hint="eastAsia" w:ascii="宋体" w:hAnsi="宋体" w:cs="宋体"/>
          <w:szCs w:val="21"/>
          <w:highlight w:val="none"/>
        </w:rPr>
        <w:fldChar w:fldCharType="separate"/>
      </w:r>
      <w:r>
        <w:rPr>
          <w:rFonts w:hint="default" w:cs="宋体"/>
          <w:szCs w:val="21"/>
        </w:rPr>
        <w:t xml:space="preserve">9. </w:t>
      </w:r>
      <w:r>
        <w:rPr>
          <w:rFonts w:hint="eastAsia" w:cs="宋体"/>
          <w:szCs w:val="21"/>
          <w:highlight w:val="none"/>
        </w:rPr>
        <w:t>磋商文件的澄清或修改</w:t>
      </w:r>
      <w:r>
        <w:tab/>
      </w:r>
      <w:r>
        <w:fldChar w:fldCharType="begin"/>
      </w:r>
      <w:r>
        <w:instrText xml:space="preserve"> PAGEREF _Toc3433 \h </w:instrText>
      </w:r>
      <w:r>
        <w:fldChar w:fldCharType="separate"/>
      </w:r>
      <w:r>
        <w:t>16</w:t>
      </w:r>
      <w:r>
        <w:fldChar w:fldCharType="end"/>
      </w:r>
      <w:r>
        <w:rPr>
          <w:rFonts w:hint="eastAsia" w:ascii="宋体" w:hAnsi="宋体" w:cs="宋体"/>
          <w:color w:val="auto"/>
          <w:szCs w:val="21"/>
          <w:highlight w:val="none"/>
        </w:rPr>
        <w:fldChar w:fldCharType="end"/>
      </w:r>
    </w:p>
    <w:p w14:paraId="429BE23C">
      <w:pPr>
        <w:pStyle w:val="42"/>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_Toc3504 </w:instrText>
      </w:r>
      <w:r>
        <w:rPr>
          <w:rFonts w:hint="eastAsia" w:ascii="宋体" w:hAnsi="宋体" w:cs="宋体"/>
          <w:szCs w:val="21"/>
          <w:highlight w:val="none"/>
        </w:rPr>
        <w:fldChar w:fldCharType="separate"/>
      </w:r>
      <w:r>
        <w:rPr>
          <w:rFonts w:hint="eastAsia" w:ascii="宋体" w:hAnsi="宋体" w:cs="宋体"/>
          <w:szCs w:val="28"/>
          <w:highlight w:val="none"/>
        </w:rPr>
        <w:t>三、响应文件的编制</w:t>
      </w:r>
      <w:r>
        <w:tab/>
      </w:r>
      <w:r>
        <w:fldChar w:fldCharType="begin"/>
      </w:r>
      <w:r>
        <w:instrText xml:space="preserve"> PAGEREF _Toc3504 \h </w:instrText>
      </w:r>
      <w:r>
        <w:fldChar w:fldCharType="separate"/>
      </w:r>
      <w:r>
        <w:t>16</w:t>
      </w:r>
      <w:r>
        <w:fldChar w:fldCharType="end"/>
      </w:r>
      <w:r>
        <w:rPr>
          <w:rFonts w:hint="eastAsia" w:ascii="宋体" w:hAnsi="宋体" w:cs="宋体"/>
          <w:color w:val="auto"/>
          <w:szCs w:val="21"/>
          <w:highlight w:val="none"/>
        </w:rPr>
        <w:fldChar w:fldCharType="end"/>
      </w:r>
    </w:p>
    <w:p w14:paraId="2E1C95D8">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_Toc8338 </w:instrText>
      </w:r>
      <w:r>
        <w:rPr>
          <w:rFonts w:hint="eastAsia" w:ascii="宋体" w:hAnsi="宋体" w:cs="宋体"/>
          <w:szCs w:val="21"/>
          <w:highlight w:val="none"/>
        </w:rPr>
        <w:fldChar w:fldCharType="separate"/>
      </w:r>
      <w:r>
        <w:rPr>
          <w:rFonts w:hint="default" w:cs="宋体"/>
          <w:szCs w:val="21"/>
        </w:rPr>
        <w:t xml:space="preserve">10. </w:t>
      </w:r>
      <w:r>
        <w:rPr>
          <w:rFonts w:hint="eastAsia" w:cs="宋体"/>
          <w:szCs w:val="21"/>
          <w:highlight w:val="none"/>
        </w:rPr>
        <w:t>响应文件的语言及度量衡单位</w:t>
      </w:r>
      <w:r>
        <w:tab/>
      </w:r>
      <w:r>
        <w:fldChar w:fldCharType="begin"/>
      </w:r>
      <w:r>
        <w:instrText xml:space="preserve"> PAGEREF _Toc8338 \h </w:instrText>
      </w:r>
      <w:r>
        <w:fldChar w:fldCharType="separate"/>
      </w:r>
      <w:r>
        <w:t>16</w:t>
      </w:r>
      <w:r>
        <w:fldChar w:fldCharType="end"/>
      </w:r>
      <w:r>
        <w:rPr>
          <w:rFonts w:hint="eastAsia" w:ascii="宋体" w:hAnsi="宋体" w:cs="宋体"/>
          <w:color w:val="auto"/>
          <w:szCs w:val="21"/>
          <w:highlight w:val="none"/>
        </w:rPr>
        <w:fldChar w:fldCharType="end"/>
      </w:r>
    </w:p>
    <w:p w14:paraId="7FCFB9A2">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_Toc25977 </w:instrText>
      </w:r>
      <w:r>
        <w:rPr>
          <w:rFonts w:hint="eastAsia" w:ascii="宋体" w:hAnsi="宋体" w:cs="宋体"/>
          <w:szCs w:val="21"/>
          <w:highlight w:val="none"/>
        </w:rPr>
        <w:fldChar w:fldCharType="separate"/>
      </w:r>
      <w:r>
        <w:rPr>
          <w:rFonts w:hint="default" w:cs="宋体"/>
          <w:szCs w:val="21"/>
        </w:rPr>
        <w:t xml:space="preserve">11. </w:t>
      </w:r>
      <w:r>
        <w:rPr>
          <w:rFonts w:hint="eastAsia" w:cs="宋体"/>
          <w:szCs w:val="21"/>
          <w:highlight w:val="none"/>
        </w:rPr>
        <w:t>响应文件的组成</w:t>
      </w:r>
      <w:r>
        <w:tab/>
      </w:r>
      <w:r>
        <w:fldChar w:fldCharType="begin"/>
      </w:r>
      <w:r>
        <w:instrText xml:space="preserve"> PAGEREF _Toc25977 \h </w:instrText>
      </w:r>
      <w:r>
        <w:fldChar w:fldCharType="separate"/>
      </w:r>
      <w:r>
        <w:t>17</w:t>
      </w:r>
      <w:r>
        <w:fldChar w:fldCharType="end"/>
      </w:r>
      <w:r>
        <w:rPr>
          <w:rFonts w:hint="eastAsia" w:ascii="宋体" w:hAnsi="宋体" w:cs="宋体"/>
          <w:color w:val="auto"/>
          <w:szCs w:val="21"/>
          <w:highlight w:val="none"/>
        </w:rPr>
        <w:fldChar w:fldCharType="end"/>
      </w:r>
    </w:p>
    <w:p w14:paraId="1D06A837">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_Toc13327 </w:instrText>
      </w:r>
      <w:r>
        <w:rPr>
          <w:rFonts w:hint="eastAsia" w:ascii="宋体" w:hAnsi="宋体" w:cs="宋体"/>
          <w:szCs w:val="21"/>
          <w:highlight w:val="none"/>
        </w:rPr>
        <w:fldChar w:fldCharType="separate"/>
      </w:r>
      <w:r>
        <w:rPr>
          <w:rFonts w:hint="default" w:cs="宋体"/>
          <w:szCs w:val="21"/>
        </w:rPr>
        <w:t xml:space="preserve">12. </w:t>
      </w:r>
      <w:r>
        <w:rPr>
          <w:rFonts w:hint="eastAsia" w:cs="宋体"/>
          <w:szCs w:val="21"/>
          <w:highlight w:val="none"/>
        </w:rPr>
        <w:t>响应文件格式</w:t>
      </w:r>
      <w:r>
        <w:tab/>
      </w:r>
      <w:r>
        <w:fldChar w:fldCharType="begin"/>
      </w:r>
      <w:r>
        <w:instrText xml:space="preserve"> PAGEREF _Toc13327 \h </w:instrText>
      </w:r>
      <w:r>
        <w:fldChar w:fldCharType="separate"/>
      </w:r>
      <w:r>
        <w:t>17</w:t>
      </w:r>
      <w:r>
        <w:fldChar w:fldCharType="end"/>
      </w:r>
      <w:r>
        <w:rPr>
          <w:rFonts w:hint="eastAsia" w:ascii="宋体" w:hAnsi="宋体" w:cs="宋体"/>
          <w:color w:val="auto"/>
          <w:szCs w:val="21"/>
          <w:highlight w:val="none"/>
        </w:rPr>
        <w:fldChar w:fldCharType="end"/>
      </w:r>
    </w:p>
    <w:p w14:paraId="412EB280">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_Toc28317 </w:instrText>
      </w:r>
      <w:r>
        <w:rPr>
          <w:rFonts w:hint="eastAsia" w:ascii="宋体" w:hAnsi="宋体" w:cs="宋体"/>
          <w:szCs w:val="21"/>
          <w:highlight w:val="none"/>
        </w:rPr>
        <w:fldChar w:fldCharType="separate"/>
      </w:r>
      <w:r>
        <w:rPr>
          <w:rFonts w:hint="default" w:cs="宋体"/>
          <w:szCs w:val="21"/>
        </w:rPr>
        <w:t xml:space="preserve">13. </w:t>
      </w:r>
      <w:r>
        <w:rPr>
          <w:rFonts w:hint="eastAsia" w:cs="宋体"/>
          <w:szCs w:val="21"/>
          <w:highlight w:val="none"/>
        </w:rPr>
        <w:t>报价说明</w:t>
      </w:r>
      <w:r>
        <w:tab/>
      </w:r>
      <w:r>
        <w:fldChar w:fldCharType="begin"/>
      </w:r>
      <w:r>
        <w:instrText xml:space="preserve"> PAGEREF _Toc28317 \h </w:instrText>
      </w:r>
      <w:r>
        <w:fldChar w:fldCharType="separate"/>
      </w:r>
      <w:r>
        <w:t>17</w:t>
      </w:r>
      <w:r>
        <w:fldChar w:fldCharType="end"/>
      </w:r>
      <w:r>
        <w:rPr>
          <w:rFonts w:hint="eastAsia" w:ascii="宋体" w:hAnsi="宋体" w:cs="宋体"/>
          <w:color w:val="auto"/>
          <w:szCs w:val="21"/>
          <w:highlight w:val="none"/>
        </w:rPr>
        <w:fldChar w:fldCharType="end"/>
      </w:r>
    </w:p>
    <w:p w14:paraId="0BA110ED">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_Toc4460 </w:instrText>
      </w:r>
      <w:r>
        <w:rPr>
          <w:rFonts w:hint="eastAsia" w:ascii="宋体" w:hAnsi="宋体" w:cs="宋体"/>
          <w:szCs w:val="21"/>
          <w:highlight w:val="none"/>
        </w:rPr>
        <w:fldChar w:fldCharType="separate"/>
      </w:r>
      <w:r>
        <w:rPr>
          <w:rFonts w:hint="default" w:cs="宋体"/>
          <w:szCs w:val="21"/>
        </w:rPr>
        <w:t xml:space="preserve">14. </w:t>
      </w:r>
      <w:r>
        <w:rPr>
          <w:rFonts w:hint="eastAsia" w:cs="宋体"/>
          <w:szCs w:val="21"/>
          <w:highlight w:val="none"/>
        </w:rPr>
        <w:t>磋商有效期</w:t>
      </w:r>
      <w:r>
        <w:tab/>
      </w:r>
      <w:r>
        <w:fldChar w:fldCharType="begin"/>
      </w:r>
      <w:r>
        <w:instrText xml:space="preserve"> PAGEREF _Toc4460 \h </w:instrText>
      </w:r>
      <w:r>
        <w:fldChar w:fldCharType="separate"/>
      </w:r>
      <w:r>
        <w:t>17</w:t>
      </w:r>
      <w:r>
        <w:fldChar w:fldCharType="end"/>
      </w:r>
      <w:r>
        <w:rPr>
          <w:rFonts w:hint="eastAsia" w:ascii="宋体" w:hAnsi="宋体" w:cs="宋体"/>
          <w:color w:val="auto"/>
          <w:szCs w:val="21"/>
          <w:highlight w:val="none"/>
        </w:rPr>
        <w:fldChar w:fldCharType="end"/>
      </w:r>
    </w:p>
    <w:p w14:paraId="489A9805">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_Toc8521 </w:instrText>
      </w:r>
      <w:r>
        <w:rPr>
          <w:rFonts w:hint="eastAsia" w:ascii="宋体" w:hAnsi="宋体" w:cs="宋体"/>
          <w:szCs w:val="21"/>
          <w:highlight w:val="none"/>
        </w:rPr>
        <w:fldChar w:fldCharType="separate"/>
      </w:r>
      <w:r>
        <w:rPr>
          <w:rFonts w:hint="default" w:cs="宋体"/>
          <w:szCs w:val="21"/>
        </w:rPr>
        <w:t xml:space="preserve">15. </w:t>
      </w:r>
      <w:r>
        <w:rPr>
          <w:rFonts w:hint="eastAsia" w:cs="宋体"/>
          <w:szCs w:val="21"/>
          <w:highlight w:val="none"/>
        </w:rPr>
        <w:t>磋商保证金</w:t>
      </w:r>
      <w:r>
        <w:tab/>
      </w:r>
      <w:r>
        <w:fldChar w:fldCharType="begin"/>
      </w:r>
      <w:r>
        <w:instrText xml:space="preserve"> PAGEREF _Toc8521 \h </w:instrText>
      </w:r>
      <w:r>
        <w:fldChar w:fldCharType="separate"/>
      </w:r>
      <w:r>
        <w:t>18</w:t>
      </w:r>
      <w:r>
        <w:fldChar w:fldCharType="end"/>
      </w:r>
      <w:r>
        <w:rPr>
          <w:rFonts w:hint="eastAsia" w:ascii="宋体" w:hAnsi="宋体" w:cs="宋体"/>
          <w:color w:val="auto"/>
          <w:szCs w:val="21"/>
          <w:highlight w:val="none"/>
        </w:rPr>
        <w:fldChar w:fldCharType="end"/>
      </w:r>
    </w:p>
    <w:p w14:paraId="0665305A">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_Toc31179 </w:instrText>
      </w:r>
      <w:r>
        <w:rPr>
          <w:rFonts w:hint="eastAsia" w:ascii="宋体" w:hAnsi="宋体" w:cs="宋体"/>
          <w:szCs w:val="21"/>
          <w:highlight w:val="none"/>
        </w:rPr>
        <w:fldChar w:fldCharType="separate"/>
      </w:r>
      <w:r>
        <w:rPr>
          <w:rFonts w:hint="default" w:cs="宋体"/>
          <w:szCs w:val="21"/>
        </w:rPr>
        <w:t xml:space="preserve">16. </w:t>
      </w:r>
      <w:r>
        <w:rPr>
          <w:rFonts w:hint="eastAsia" w:cs="宋体"/>
          <w:szCs w:val="21"/>
          <w:highlight w:val="none"/>
        </w:rPr>
        <w:t>响应文件的装订、份数和签署</w:t>
      </w:r>
      <w:r>
        <w:tab/>
      </w:r>
      <w:r>
        <w:fldChar w:fldCharType="begin"/>
      </w:r>
      <w:r>
        <w:instrText xml:space="preserve"> PAGEREF _Toc31179 \h </w:instrText>
      </w:r>
      <w:r>
        <w:fldChar w:fldCharType="separate"/>
      </w:r>
      <w:r>
        <w:t>19</w:t>
      </w:r>
      <w:r>
        <w:fldChar w:fldCharType="end"/>
      </w:r>
      <w:r>
        <w:rPr>
          <w:rFonts w:hint="eastAsia" w:ascii="宋体" w:hAnsi="宋体" w:cs="宋体"/>
          <w:color w:val="auto"/>
          <w:szCs w:val="21"/>
          <w:highlight w:val="none"/>
        </w:rPr>
        <w:fldChar w:fldCharType="end"/>
      </w:r>
    </w:p>
    <w:p w14:paraId="54E675B7">
      <w:pPr>
        <w:pStyle w:val="42"/>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_Toc17705 </w:instrText>
      </w:r>
      <w:r>
        <w:rPr>
          <w:rFonts w:hint="eastAsia" w:ascii="宋体" w:hAnsi="宋体" w:cs="宋体"/>
          <w:szCs w:val="21"/>
          <w:highlight w:val="none"/>
        </w:rPr>
        <w:fldChar w:fldCharType="separate"/>
      </w:r>
      <w:r>
        <w:rPr>
          <w:rFonts w:hint="eastAsia" w:ascii="宋体" w:hAnsi="宋体" w:cs="宋体"/>
          <w:szCs w:val="28"/>
          <w:highlight w:val="none"/>
        </w:rPr>
        <w:t>四、响应文件的递交</w:t>
      </w:r>
      <w:r>
        <w:tab/>
      </w:r>
      <w:r>
        <w:fldChar w:fldCharType="begin"/>
      </w:r>
      <w:r>
        <w:instrText xml:space="preserve"> PAGEREF _Toc17705 \h </w:instrText>
      </w:r>
      <w:r>
        <w:fldChar w:fldCharType="separate"/>
      </w:r>
      <w:r>
        <w:t>20</w:t>
      </w:r>
      <w:r>
        <w:fldChar w:fldCharType="end"/>
      </w:r>
      <w:r>
        <w:rPr>
          <w:rFonts w:hint="eastAsia" w:ascii="宋体" w:hAnsi="宋体" w:cs="宋体"/>
          <w:color w:val="auto"/>
          <w:szCs w:val="21"/>
          <w:highlight w:val="none"/>
        </w:rPr>
        <w:fldChar w:fldCharType="end"/>
      </w:r>
    </w:p>
    <w:p w14:paraId="297B9069">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_Toc23765 </w:instrText>
      </w:r>
      <w:r>
        <w:rPr>
          <w:rFonts w:hint="eastAsia" w:ascii="宋体" w:hAnsi="宋体" w:cs="宋体"/>
          <w:szCs w:val="21"/>
          <w:highlight w:val="none"/>
        </w:rPr>
        <w:fldChar w:fldCharType="separate"/>
      </w:r>
      <w:r>
        <w:rPr>
          <w:rFonts w:hint="default" w:cs="宋体"/>
          <w:szCs w:val="21"/>
        </w:rPr>
        <w:t xml:space="preserve">17. </w:t>
      </w:r>
      <w:r>
        <w:rPr>
          <w:rFonts w:hint="eastAsia" w:cs="宋体"/>
          <w:szCs w:val="21"/>
          <w:highlight w:val="none"/>
        </w:rPr>
        <w:t>响应文件的密封和标记</w:t>
      </w:r>
      <w:r>
        <w:tab/>
      </w:r>
      <w:r>
        <w:fldChar w:fldCharType="begin"/>
      </w:r>
      <w:r>
        <w:instrText xml:space="preserve"> PAGEREF _Toc23765 \h </w:instrText>
      </w:r>
      <w:r>
        <w:fldChar w:fldCharType="separate"/>
      </w:r>
      <w:r>
        <w:t>20</w:t>
      </w:r>
      <w:r>
        <w:fldChar w:fldCharType="end"/>
      </w:r>
      <w:r>
        <w:rPr>
          <w:rFonts w:hint="eastAsia" w:ascii="宋体" w:hAnsi="宋体" w:cs="宋体"/>
          <w:color w:val="auto"/>
          <w:szCs w:val="21"/>
          <w:highlight w:val="none"/>
        </w:rPr>
        <w:fldChar w:fldCharType="end"/>
      </w:r>
    </w:p>
    <w:p w14:paraId="49594DF7">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_Toc32559 </w:instrText>
      </w:r>
      <w:r>
        <w:rPr>
          <w:rFonts w:hint="eastAsia" w:ascii="宋体" w:hAnsi="宋体" w:cs="宋体"/>
          <w:szCs w:val="21"/>
          <w:highlight w:val="none"/>
        </w:rPr>
        <w:fldChar w:fldCharType="separate"/>
      </w:r>
      <w:r>
        <w:rPr>
          <w:rFonts w:hint="default" w:cs="宋体"/>
          <w:szCs w:val="21"/>
        </w:rPr>
        <w:t xml:space="preserve">18. </w:t>
      </w:r>
      <w:r>
        <w:rPr>
          <w:rFonts w:hint="eastAsia" w:cs="宋体"/>
          <w:szCs w:val="21"/>
          <w:highlight w:val="none"/>
        </w:rPr>
        <w:t>磋商截止期</w:t>
      </w:r>
      <w:r>
        <w:tab/>
      </w:r>
      <w:r>
        <w:fldChar w:fldCharType="begin"/>
      </w:r>
      <w:r>
        <w:instrText xml:space="preserve"> PAGEREF _Toc32559 \h </w:instrText>
      </w:r>
      <w:r>
        <w:fldChar w:fldCharType="separate"/>
      </w:r>
      <w:r>
        <w:t>20</w:t>
      </w:r>
      <w:r>
        <w:fldChar w:fldCharType="end"/>
      </w:r>
      <w:r>
        <w:rPr>
          <w:rFonts w:hint="eastAsia" w:ascii="宋体" w:hAnsi="宋体" w:cs="宋体"/>
          <w:color w:val="auto"/>
          <w:szCs w:val="21"/>
          <w:highlight w:val="none"/>
        </w:rPr>
        <w:fldChar w:fldCharType="end"/>
      </w:r>
    </w:p>
    <w:p w14:paraId="655BCCD5">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_Toc6133 </w:instrText>
      </w:r>
      <w:r>
        <w:rPr>
          <w:rFonts w:hint="eastAsia" w:ascii="宋体" w:hAnsi="宋体" w:cs="宋体"/>
          <w:szCs w:val="21"/>
          <w:highlight w:val="none"/>
        </w:rPr>
        <w:fldChar w:fldCharType="separate"/>
      </w:r>
      <w:r>
        <w:rPr>
          <w:rFonts w:hint="default" w:cs="宋体"/>
          <w:szCs w:val="21"/>
        </w:rPr>
        <w:t xml:space="preserve">19. </w:t>
      </w:r>
      <w:r>
        <w:rPr>
          <w:rFonts w:hint="eastAsia" w:cs="宋体"/>
          <w:szCs w:val="21"/>
          <w:highlight w:val="none"/>
        </w:rPr>
        <w:t>迟交的响应文件</w:t>
      </w:r>
      <w:r>
        <w:tab/>
      </w:r>
      <w:r>
        <w:fldChar w:fldCharType="begin"/>
      </w:r>
      <w:r>
        <w:instrText xml:space="preserve"> PAGEREF _Toc6133 \h </w:instrText>
      </w:r>
      <w:r>
        <w:fldChar w:fldCharType="separate"/>
      </w:r>
      <w:r>
        <w:t>20</w:t>
      </w:r>
      <w:r>
        <w:fldChar w:fldCharType="end"/>
      </w:r>
      <w:r>
        <w:rPr>
          <w:rFonts w:hint="eastAsia" w:ascii="宋体" w:hAnsi="宋体" w:cs="宋体"/>
          <w:color w:val="auto"/>
          <w:szCs w:val="21"/>
          <w:highlight w:val="none"/>
        </w:rPr>
        <w:fldChar w:fldCharType="end"/>
      </w:r>
    </w:p>
    <w:p w14:paraId="06DAFCAF">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_Toc23123 </w:instrText>
      </w:r>
      <w:r>
        <w:rPr>
          <w:rFonts w:hint="eastAsia" w:ascii="宋体" w:hAnsi="宋体" w:cs="宋体"/>
          <w:szCs w:val="21"/>
          <w:highlight w:val="none"/>
        </w:rPr>
        <w:fldChar w:fldCharType="separate"/>
      </w:r>
      <w:r>
        <w:rPr>
          <w:rFonts w:hint="default" w:cs="宋体"/>
          <w:szCs w:val="21"/>
        </w:rPr>
        <w:t xml:space="preserve">20. </w:t>
      </w:r>
      <w:r>
        <w:rPr>
          <w:rFonts w:hint="eastAsia" w:cs="宋体"/>
          <w:szCs w:val="21"/>
          <w:highlight w:val="none"/>
        </w:rPr>
        <w:t>响应文件的补充、修改与撤回</w:t>
      </w:r>
      <w:r>
        <w:tab/>
      </w:r>
      <w:r>
        <w:fldChar w:fldCharType="begin"/>
      </w:r>
      <w:r>
        <w:instrText xml:space="preserve"> PAGEREF _Toc23123 \h </w:instrText>
      </w:r>
      <w:r>
        <w:fldChar w:fldCharType="separate"/>
      </w:r>
      <w:r>
        <w:t>20</w:t>
      </w:r>
      <w:r>
        <w:fldChar w:fldCharType="end"/>
      </w:r>
      <w:r>
        <w:rPr>
          <w:rFonts w:hint="eastAsia" w:ascii="宋体" w:hAnsi="宋体" w:cs="宋体"/>
          <w:color w:val="auto"/>
          <w:szCs w:val="21"/>
          <w:highlight w:val="none"/>
        </w:rPr>
        <w:fldChar w:fldCharType="end"/>
      </w:r>
    </w:p>
    <w:p w14:paraId="3ABD331E">
      <w:pPr>
        <w:pStyle w:val="42"/>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_Toc2199 </w:instrText>
      </w:r>
      <w:r>
        <w:rPr>
          <w:rFonts w:hint="eastAsia" w:ascii="宋体" w:hAnsi="宋体" w:cs="宋体"/>
          <w:szCs w:val="21"/>
          <w:highlight w:val="none"/>
        </w:rPr>
        <w:fldChar w:fldCharType="separate"/>
      </w:r>
      <w:r>
        <w:rPr>
          <w:rFonts w:hint="eastAsia" w:ascii="宋体" w:hAnsi="宋体" w:cs="宋体"/>
          <w:szCs w:val="28"/>
          <w:highlight w:val="none"/>
        </w:rPr>
        <w:t>五、磋商与评审</w:t>
      </w:r>
      <w:r>
        <w:tab/>
      </w:r>
      <w:r>
        <w:fldChar w:fldCharType="begin"/>
      </w:r>
      <w:r>
        <w:instrText xml:space="preserve"> PAGEREF _Toc2199 \h </w:instrText>
      </w:r>
      <w:r>
        <w:fldChar w:fldCharType="separate"/>
      </w:r>
      <w:r>
        <w:t>21</w:t>
      </w:r>
      <w:r>
        <w:fldChar w:fldCharType="end"/>
      </w:r>
      <w:r>
        <w:rPr>
          <w:rFonts w:hint="eastAsia" w:ascii="宋体" w:hAnsi="宋体" w:cs="宋体"/>
          <w:color w:val="auto"/>
          <w:szCs w:val="21"/>
          <w:highlight w:val="none"/>
        </w:rPr>
        <w:fldChar w:fldCharType="end"/>
      </w:r>
    </w:p>
    <w:p w14:paraId="1B964120">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_Toc2909 </w:instrText>
      </w:r>
      <w:r>
        <w:rPr>
          <w:rFonts w:hint="eastAsia" w:ascii="宋体" w:hAnsi="宋体" w:cs="宋体"/>
          <w:szCs w:val="21"/>
          <w:highlight w:val="none"/>
        </w:rPr>
        <w:fldChar w:fldCharType="separate"/>
      </w:r>
      <w:r>
        <w:rPr>
          <w:rFonts w:hint="default" w:cs="宋体"/>
          <w:szCs w:val="21"/>
        </w:rPr>
        <w:t xml:space="preserve">21. </w:t>
      </w:r>
      <w:r>
        <w:rPr>
          <w:rFonts w:hint="eastAsia" w:cs="宋体"/>
          <w:szCs w:val="21"/>
          <w:highlight w:val="none"/>
        </w:rPr>
        <w:t>开启响应文件</w:t>
      </w:r>
      <w:r>
        <w:tab/>
      </w:r>
      <w:r>
        <w:fldChar w:fldCharType="begin"/>
      </w:r>
      <w:r>
        <w:instrText xml:space="preserve"> PAGEREF _Toc2909 \h </w:instrText>
      </w:r>
      <w:r>
        <w:fldChar w:fldCharType="separate"/>
      </w:r>
      <w:r>
        <w:t>21</w:t>
      </w:r>
      <w:r>
        <w:fldChar w:fldCharType="end"/>
      </w:r>
      <w:r>
        <w:rPr>
          <w:rFonts w:hint="eastAsia" w:ascii="宋体" w:hAnsi="宋体" w:cs="宋体"/>
          <w:color w:val="auto"/>
          <w:szCs w:val="21"/>
          <w:highlight w:val="none"/>
        </w:rPr>
        <w:fldChar w:fldCharType="end"/>
      </w:r>
    </w:p>
    <w:p w14:paraId="65AF9673">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_Toc20809 </w:instrText>
      </w:r>
      <w:r>
        <w:rPr>
          <w:rFonts w:hint="eastAsia" w:ascii="宋体" w:hAnsi="宋体" w:cs="宋体"/>
          <w:szCs w:val="21"/>
          <w:highlight w:val="none"/>
        </w:rPr>
        <w:fldChar w:fldCharType="separate"/>
      </w:r>
      <w:r>
        <w:rPr>
          <w:rFonts w:hint="default" w:cs="宋体"/>
          <w:szCs w:val="21"/>
        </w:rPr>
        <w:t xml:space="preserve">22. </w:t>
      </w:r>
      <w:r>
        <w:rPr>
          <w:rFonts w:hint="eastAsia" w:cs="宋体"/>
          <w:szCs w:val="21"/>
          <w:highlight w:val="none"/>
        </w:rPr>
        <w:t>响应文件的有效性</w:t>
      </w:r>
      <w:r>
        <w:tab/>
      </w:r>
      <w:r>
        <w:fldChar w:fldCharType="begin"/>
      </w:r>
      <w:r>
        <w:instrText xml:space="preserve"> PAGEREF _Toc20809 \h </w:instrText>
      </w:r>
      <w:r>
        <w:fldChar w:fldCharType="separate"/>
      </w:r>
      <w:r>
        <w:t>21</w:t>
      </w:r>
      <w:r>
        <w:fldChar w:fldCharType="end"/>
      </w:r>
      <w:r>
        <w:rPr>
          <w:rFonts w:hint="eastAsia" w:ascii="宋体" w:hAnsi="宋体" w:cs="宋体"/>
          <w:color w:val="auto"/>
          <w:szCs w:val="21"/>
          <w:highlight w:val="none"/>
        </w:rPr>
        <w:fldChar w:fldCharType="end"/>
      </w:r>
    </w:p>
    <w:p w14:paraId="5B50BF09">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_Toc28668 </w:instrText>
      </w:r>
      <w:r>
        <w:rPr>
          <w:rFonts w:hint="eastAsia" w:ascii="宋体" w:hAnsi="宋体" w:cs="宋体"/>
          <w:szCs w:val="21"/>
          <w:highlight w:val="none"/>
        </w:rPr>
        <w:fldChar w:fldCharType="separate"/>
      </w:r>
      <w:r>
        <w:rPr>
          <w:rFonts w:hint="default" w:cs="宋体"/>
          <w:szCs w:val="21"/>
        </w:rPr>
        <w:t xml:space="preserve">23. </w:t>
      </w:r>
      <w:r>
        <w:rPr>
          <w:rFonts w:hint="eastAsia" w:cs="宋体"/>
          <w:szCs w:val="21"/>
          <w:highlight w:val="none"/>
        </w:rPr>
        <w:t>磋商小组与评审方法</w:t>
      </w:r>
      <w:r>
        <w:tab/>
      </w:r>
      <w:r>
        <w:fldChar w:fldCharType="begin"/>
      </w:r>
      <w:r>
        <w:instrText xml:space="preserve"> PAGEREF _Toc28668 \h </w:instrText>
      </w:r>
      <w:r>
        <w:fldChar w:fldCharType="separate"/>
      </w:r>
      <w:r>
        <w:t>21</w:t>
      </w:r>
      <w:r>
        <w:fldChar w:fldCharType="end"/>
      </w:r>
      <w:r>
        <w:rPr>
          <w:rFonts w:hint="eastAsia" w:ascii="宋体" w:hAnsi="宋体" w:cs="宋体"/>
          <w:color w:val="auto"/>
          <w:szCs w:val="21"/>
          <w:highlight w:val="none"/>
        </w:rPr>
        <w:fldChar w:fldCharType="end"/>
      </w:r>
    </w:p>
    <w:p w14:paraId="50795132">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_Toc28905 </w:instrText>
      </w:r>
      <w:r>
        <w:rPr>
          <w:rFonts w:hint="eastAsia" w:ascii="宋体" w:hAnsi="宋体" w:cs="宋体"/>
          <w:szCs w:val="21"/>
          <w:highlight w:val="none"/>
        </w:rPr>
        <w:fldChar w:fldCharType="separate"/>
      </w:r>
      <w:r>
        <w:rPr>
          <w:rFonts w:hint="default" w:cs="宋体"/>
          <w:szCs w:val="21"/>
        </w:rPr>
        <w:t xml:space="preserve">24. </w:t>
      </w:r>
      <w:r>
        <w:rPr>
          <w:rFonts w:hint="eastAsia" w:cs="宋体"/>
          <w:szCs w:val="21"/>
          <w:highlight w:val="none"/>
        </w:rPr>
        <w:t>响应文件的评审</w:t>
      </w:r>
      <w:r>
        <w:tab/>
      </w:r>
      <w:r>
        <w:fldChar w:fldCharType="begin"/>
      </w:r>
      <w:r>
        <w:instrText xml:space="preserve"> PAGEREF _Toc28905 \h </w:instrText>
      </w:r>
      <w:r>
        <w:fldChar w:fldCharType="separate"/>
      </w:r>
      <w:r>
        <w:t>22</w:t>
      </w:r>
      <w:r>
        <w:fldChar w:fldCharType="end"/>
      </w:r>
      <w:r>
        <w:rPr>
          <w:rFonts w:hint="eastAsia" w:ascii="宋体" w:hAnsi="宋体" w:cs="宋体"/>
          <w:color w:val="auto"/>
          <w:szCs w:val="21"/>
          <w:highlight w:val="none"/>
        </w:rPr>
        <w:fldChar w:fldCharType="end"/>
      </w:r>
    </w:p>
    <w:p w14:paraId="0AE476D1">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_Toc3010 </w:instrText>
      </w:r>
      <w:r>
        <w:rPr>
          <w:rFonts w:hint="eastAsia" w:ascii="宋体" w:hAnsi="宋体" w:cs="宋体"/>
          <w:szCs w:val="21"/>
          <w:highlight w:val="none"/>
        </w:rPr>
        <w:fldChar w:fldCharType="separate"/>
      </w:r>
      <w:r>
        <w:rPr>
          <w:rFonts w:hint="default" w:cs="宋体"/>
          <w:szCs w:val="21"/>
        </w:rPr>
        <w:t xml:space="preserve">25. </w:t>
      </w:r>
      <w:r>
        <w:rPr>
          <w:rFonts w:hint="eastAsia" w:cs="宋体"/>
          <w:szCs w:val="21"/>
          <w:highlight w:val="none"/>
        </w:rPr>
        <w:t>纪律和保密事项</w:t>
      </w:r>
      <w:r>
        <w:tab/>
      </w:r>
      <w:r>
        <w:fldChar w:fldCharType="begin"/>
      </w:r>
      <w:r>
        <w:instrText xml:space="preserve"> PAGEREF _Toc3010 \h </w:instrText>
      </w:r>
      <w:r>
        <w:fldChar w:fldCharType="separate"/>
      </w:r>
      <w:r>
        <w:t>25</w:t>
      </w:r>
      <w:r>
        <w:fldChar w:fldCharType="end"/>
      </w:r>
      <w:r>
        <w:rPr>
          <w:rFonts w:hint="eastAsia" w:ascii="宋体" w:hAnsi="宋体" w:cs="宋体"/>
          <w:color w:val="auto"/>
          <w:szCs w:val="21"/>
          <w:highlight w:val="none"/>
        </w:rPr>
        <w:fldChar w:fldCharType="end"/>
      </w:r>
    </w:p>
    <w:p w14:paraId="708FFFE0">
      <w:pPr>
        <w:pStyle w:val="42"/>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_Toc1097 </w:instrText>
      </w:r>
      <w:r>
        <w:rPr>
          <w:rFonts w:hint="eastAsia" w:ascii="宋体" w:hAnsi="宋体" w:cs="宋体"/>
          <w:szCs w:val="21"/>
          <w:highlight w:val="none"/>
        </w:rPr>
        <w:fldChar w:fldCharType="separate"/>
      </w:r>
      <w:r>
        <w:rPr>
          <w:rFonts w:hint="eastAsia" w:ascii="宋体" w:hAnsi="宋体" w:cs="宋体"/>
          <w:szCs w:val="28"/>
          <w:highlight w:val="none"/>
        </w:rPr>
        <w:t>六、合同的授予</w:t>
      </w:r>
      <w:r>
        <w:tab/>
      </w:r>
      <w:r>
        <w:fldChar w:fldCharType="begin"/>
      </w:r>
      <w:r>
        <w:instrText xml:space="preserve"> PAGEREF _Toc1097 \h </w:instrText>
      </w:r>
      <w:r>
        <w:fldChar w:fldCharType="separate"/>
      </w:r>
      <w:r>
        <w:t>25</w:t>
      </w:r>
      <w:r>
        <w:fldChar w:fldCharType="end"/>
      </w:r>
      <w:r>
        <w:rPr>
          <w:rFonts w:hint="eastAsia" w:ascii="宋体" w:hAnsi="宋体" w:cs="宋体"/>
          <w:color w:val="auto"/>
          <w:szCs w:val="21"/>
          <w:highlight w:val="none"/>
        </w:rPr>
        <w:fldChar w:fldCharType="end"/>
      </w:r>
    </w:p>
    <w:p w14:paraId="6D92532E">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_Toc6577 </w:instrText>
      </w:r>
      <w:r>
        <w:rPr>
          <w:rFonts w:hint="eastAsia" w:ascii="宋体" w:hAnsi="宋体" w:cs="宋体"/>
          <w:szCs w:val="21"/>
          <w:highlight w:val="none"/>
        </w:rPr>
        <w:fldChar w:fldCharType="separate"/>
      </w:r>
      <w:r>
        <w:rPr>
          <w:rFonts w:hint="default" w:cs="宋体"/>
          <w:szCs w:val="21"/>
        </w:rPr>
        <w:t xml:space="preserve">26. </w:t>
      </w:r>
      <w:r>
        <w:rPr>
          <w:rFonts w:hint="eastAsia" w:cs="宋体"/>
          <w:szCs w:val="21"/>
          <w:highlight w:val="none"/>
        </w:rPr>
        <w:t>资格后审</w:t>
      </w:r>
      <w:r>
        <w:tab/>
      </w:r>
      <w:r>
        <w:fldChar w:fldCharType="begin"/>
      </w:r>
      <w:r>
        <w:instrText xml:space="preserve"> PAGEREF _Toc6577 \h </w:instrText>
      </w:r>
      <w:r>
        <w:fldChar w:fldCharType="separate"/>
      </w:r>
      <w:r>
        <w:t>25</w:t>
      </w:r>
      <w:r>
        <w:fldChar w:fldCharType="end"/>
      </w:r>
      <w:r>
        <w:rPr>
          <w:rFonts w:hint="eastAsia" w:ascii="宋体" w:hAnsi="宋体" w:cs="宋体"/>
          <w:color w:val="auto"/>
          <w:szCs w:val="21"/>
          <w:highlight w:val="none"/>
        </w:rPr>
        <w:fldChar w:fldCharType="end"/>
      </w:r>
    </w:p>
    <w:p w14:paraId="5725FF24">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_Toc3567 </w:instrText>
      </w:r>
      <w:r>
        <w:rPr>
          <w:rFonts w:hint="eastAsia" w:ascii="宋体" w:hAnsi="宋体" w:cs="宋体"/>
          <w:szCs w:val="21"/>
          <w:highlight w:val="none"/>
        </w:rPr>
        <w:fldChar w:fldCharType="separate"/>
      </w:r>
      <w:r>
        <w:rPr>
          <w:rFonts w:hint="default" w:cs="宋体"/>
          <w:szCs w:val="21"/>
        </w:rPr>
        <w:t xml:space="preserve">27. </w:t>
      </w:r>
      <w:r>
        <w:rPr>
          <w:rFonts w:hint="eastAsia" w:cs="宋体"/>
          <w:szCs w:val="21"/>
          <w:highlight w:val="none"/>
        </w:rPr>
        <w:t>成交通知</w:t>
      </w:r>
      <w:r>
        <w:tab/>
      </w:r>
      <w:r>
        <w:fldChar w:fldCharType="begin"/>
      </w:r>
      <w:r>
        <w:instrText xml:space="preserve"> PAGEREF _Toc3567 \h </w:instrText>
      </w:r>
      <w:r>
        <w:fldChar w:fldCharType="separate"/>
      </w:r>
      <w:r>
        <w:t>26</w:t>
      </w:r>
      <w:r>
        <w:fldChar w:fldCharType="end"/>
      </w:r>
      <w:r>
        <w:rPr>
          <w:rFonts w:hint="eastAsia" w:ascii="宋体" w:hAnsi="宋体" w:cs="宋体"/>
          <w:color w:val="auto"/>
          <w:szCs w:val="21"/>
          <w:highlight w:val="none"/>
        </w:rPr>
        <w:fldChar w:fldCharType="end"/>
      </w:r>
    </w:p>
    <w:p w14:paraId="3BA6321E">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_Toc16256 </w:instrText>
      </w:r>
      <w:r>
        <w:rPr>
          <w:rFonts w:hint="eastAsia" w:ascii="宋体" w:hAnsi="宋体" w:cs="宋体"/>
          <w:szCs w:val="21"/>
          <w:highlight w:val="none"/>
        </w:rPr>
        <w:fldChar w:fldCharType="separate"/>
      </w:r>
      <w:r>
        <w:rPr>
          <w:rFonts w:hint="default" w:cs="宋体"/>
          <w:szCs w:val="21"/>
        </w:rPr>
        <w:t xml:space="preserve">28. </w:t>
      </w:r>
      <w:r>
        <w:rPr>
          <w:rFonts w:hint="eastAsia" w:cs="宋体"/>
          <w:szCs w:val="21"/>
          <w:highlight w:val="none"/>
        </w:rPr>
        <w:t>履约保证金</w:t>
      </w:r>
      <w:r>
        <w:tab/>
      </w:r>
      <w:r>
        <w:fldChar w:fldCharType="begin"/>
      </w:r>
      <w:r>
        <w:instrText xml:space="preserve"> PAGEREF _Toc16256 \h </w:instrText>
      </w:r>
      <w:r>
        <w:fldChar w:fldCharType="separate"/>
      </w:r>
      <w:r>
        <w:t>26</w:t>
      </w:r>
      <w:r>
        <w:fldChar w:fldCharType="end"/>
      </w:r>
      <w:r>
        <w:rPr>
          <w:rFonts w:hint="eastAsia" w:ascii="宋体" w:hAnsi="宋体" w:cs="宋体"/>
          <w:color w:val="auto"/>
          <w:szCs w:val="21"/>
          <w:highlight w:val="none"/>
        </w:rPr>
        <w:fldChar w:fldCharType="end"/>
      </w:r>
    </w:p>
    <w:p w14:paraId="3A901BD7">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_Toc15581 </w:instrText>
      </w:r>
      <w:r>
        <w:rPr>
          <w:rFonts w:hint="eastAsia" w:ascii="宋体" w:hAnsi="宋体" w:cs="宋体"/>
          <w:szCs w:val="21"/>
          <w:highlight w:val="none"/>
        </w:rPr>
        <w:fldChar w:fldCharType="separate"/>
      </w:r>
      <w:r>
        <w:rPr>
          <w:rFonts w:hint="default" w:cs="宋体"/>
          <w:szCs w:val="21"/>
        </w:rPr>
        <w:t xml:space="preserve">29. </w:t>
      </w:r>
      <w:r>
        <w:rPr>
          <w:rFonts w:hint="eastAsia" w:cs="宋体"/>
          <w:snapToGrid w:val="0"/>
          <w:szCs w:val="21"/>
          <w:highlight w:val="none"/>
        </w:rPr>
        <w:t>③中标人在合同履行过程中出现项目严重事故、违法偷排、违法营运等情况的；</w:t>
      </w:r>
      <w:r>
        <w:rPr>
          <w:rFonts w:hint="eastAsia" w:cs="宋体"/>
          <w:szCs w:val="21"/>
          <w:highlight w:val="none"/>
        </w:rPr>
        <w:t>合同的签订</w:t>
      </w:r>
      <w:r>
        <w:tab/>
      </w:r>
      <w:r>
        <w:fldChar w:fldCharType="begin"/>
      </w:r>
      <w:r>
        <w:instrText xml:space="preserve"> PAGEREF _Toc15581 \h </w:instrText>
      </w:r>
      <w:r>
        <w:fldChar w:fldCharType="separate"/>
      </w:r>
      <w:r>
        <w:t>26</w:t>
      </w:r>
      <w:r>
        <w:fldChar w:fldCharType="end"/>
      </w:r>
      <w:r>
        <w:rPr>
          <w:rFonts w:hint="eastAsia" w:ascii="宋体" w:hAnsi="宋体" w:cs="宋体"/>
          <w:color w:val="auto"/>
          <w:szCs w:val="21"/>
          <w:highlight w:val="none"/>
        </w:rPr>
        <w:fldChar w:fldCharType="end"/>
      </w:r>
    </w:p>
    <w:p w14:paraId="20951DC0">
      <w:pPr>
        <w:pStyle w:val="42"/>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_Toc6086 </w:instrText>
      </w:r>
      <w:r>
        <w:rPr>
          <w:rFonts w:hint="eastAsia" w:ascii="宋体" w:hAnsi="宋体" w:cs="宋体"/>
          <w:szCs w:val="21"/>
          <w:highlight w:val="none"/>
        </w:rPr>
        <w:fldChar w:fldCharType="separate"/>
      </w:r>
      <w:r>
        <w:rPr>
          <w:rFonts w:hint="eastAsia" w:ascii="宋体" w:hAnsi="宋体" w:cs="宋体"/>
          <w:szCs w:val="28"/>
          <w:highlight w:val="none"/>
        </w:rPr>
        <w:t>七、询问、质疑、投诉</w:t>
      </w:r>
      <w:r>
        <w:tab/>
      </w:r>
      <w:r>
        <w:fldChar w:fldCharType="begin"/>
      </w:r>
      <w:r>
        <w:instrText xml:space="preserve"> PAGEREF _Toc6086 \h </w:instrText>
      </w:r>
      <w:r>
        <w:fldChar w:fldCharType="separate"/>
      </w:r>
      <w:r>
        <w:t>27</w:t>
      </w:r>
      <w:r>
        <w:fldChar w:fldCharType="end"/>
      </w:r>
      <w:r>
        <w:rPr>
          <w:rFonts w:hint="eastAsia" w:ascii="宋体" w:hAnsi="宋体" w:cs="宋体"/>
          <w:color w:val="auto"/>
          <w:szCs w:val="21"/>
          <w:highlight w:val="none"/>
        </w:rPr>
        <w:fldChar w:fldCharType="end"/>
      </w:r>
    </w:p>
    <w:p w14:paraId="6C236F99">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_Toc12929 </w:instrText>
      </w:r>
      <w:r>
        <w:rPr>
          <w:rFonts w:hint="eastAsia" w:ascii="宋体" w:hAnsi="宋体" w:cs="宋体"/>
          <w:szCs w:val="21"/>
          <w:highlight w:val="none"/>
        </w:rPr>
        <w:fldChar w:fldCharType="separate"/>
      </w:r>
      <w:r>
        <w:rPr>
          <w:rFonts w:hint="default" w:cs="宋体"/>
          <w:szCs w:val="21"/>
        </w:rPr>
        <w:t xml:space="preserve">30. </w:t>
      </w:r>
      <w:r>
        <w:rPr>
          <w:rFonts w:hint="eastAsia" w:cs="宋体"/>
          <w:szCs w:val="21"/>
          <w:highlight w:val="none"/>
        </w:rPr>
        <w:t>询问</w:t>
      </w:r>
      <w:r>
        <w:tab/>
      </w:r>
      <w:r>
        <w:fldChar w:fldCharType="begin"/>
      </w:r>
      <w:r>
        <w:instrText xml:space="preserve"> PAGEREF _Toc12929 \h </w:instrText>
      </w:r>
      <w:r>
        <w:fldChar w:fldCharType="separate"/>
      </w:r>
      <w:r>
        <w:t>27</w:t>
      </w:r>
      <w:r>
        <w:fldChar w:fldCharType="end"/>
      </w:r>
      <w:r>
        <w:rPr>
          <w:rFonts w:hint="eastAsia" w:ascii="宋体" w:hAnsi="宋体" w:cs="宋体"/>
          <w:color w:val="auto"/>
          <w:szCs w:val="21"/>
          <w:highlight w:val="none"/>
        </w:rPr>
        <w:fldChar w:fldCharType="end"/>
      </w:r>
    </w:p>
    <w:p w14:paraId="2196DD8A">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_Toc12961 </w:instrText>
      </w:r>
      <w:r>
        <w:rPr>
          <w:rFonts w:hint="eastAsia" w:ascii="宋体" w:hAnsi="宋体" w:cs="宋体"/>
          <w:szCs w:val="21"/>
          <w:highlight w:val="none"/>
        </w:rPr>
        <w:fldChar w:fldCharType="separate"/>
      </w:r>
      <w:r>
        <w:rPr>
          <w:rFonts w:hint="default" w:cs="宋体"/>
          <w:szCs w:val="21"/>
        </w:rPr>
        <w:t xml:space="preserve">31. </w:t>
      </w:r>
      <w:r>
        <w:rPr>
          <w:rFonts w:hint="eastAsia" w:cs="宋体"/>
          <w:szCs w:val="21"/>
          <w:highlight w:val="none"/>
        </w:rPr>
        <w:t>质疑</w:t>
      </w:r>
      <w:r>
        <w:tab/>
      </w:r>
      <w:r>
        <w:fldChar w:fldCharType="begin"/>
      </w:r>
      <w:r>
        <w:instrText xml:space="preserve"> PAGEREF _Toc12961 \h </w:instrText>
      </w:r>
      <w:r>
        <w:fldChar w:fldCharType="separate"/>
      </w:r>
      <w:r>
        <w:t>27</w:t>
      </w:r>
      <w:r>
        <w:fldChar w:fldCharType="end"/>
      </w:r>
      <w:r>
        <w:rPr>
          <w:rFonts w:hint="eastAsia" w:ascii="宋体" w:hAnsi="宋体" w:cs="宋体"/>
          <w:color w:val="auto"/>
          <w:szCs w:val="21"/>
          <w:highlight w:val="none"/>
        </w:rPr>
        <w:fldChar w:fldCharType="end"/>
      </w:r>
    </w:p>
    <w:p w14:paraId="3C4A71C5">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_Toc2365 </w:instrText>
      </w:r>
      <w:r>
        <w:rPr>
          <w:rFonts w:hint="eastAsia" w:ascii="宋体" w:hAnsi="宋体" w:cs="宋体"/>
          <w:szCs w:val="21"/>
          <w:highlight w:val="none"/>
        </w:rPr>
        <w:fldChar w:fldCharType="separate"/>
      </w:r>
      <w:r>
        <w:rPr>
          <w:rFonts w:hint="default" w:cs="宋体"/>
          <w:szCs w:val="21"/>
        </w:rPr>
        <w:t xml:space="preserve">32. </w:t>
      </w:r>
      <w:r>
        <w:rPr>
          <w:rFonts w:hint="eastAsia" w:cs="宋体"/>
          <w:szCs w:val="21"/>
          <w:highlight w:val="none"/>
        </w:rPr>
        <w:t>投诉</w:t>
      </w:r>
      <w:r>
        <w:tab/>
      </w:r>
      <w:r>
        <w:fldChar w:fldCharType="begin"/>
      </w:r>
      <w:r>
        <w:instrText xml:space="preserve"> PAGEREF _Toc2365 \h </w:instrText>
      </w:r>
      <w:r>
        <w:fldChar w:fldCharType="separate"/>
      </w:r>
      <w:r>
        <w:t>28</w:t>
      </w:r>
      <w:r>
        <w:fldChar w:fldCharType="end"/>
      </w:r>
      <w:r>
        <w:rPr>
          <w:rFonts w:hint="eastAsia" w:ascii="宋体" w:hAnsi="宋体" w:cs="宋体"/>
          <w:color w:val="auto"/>
          <w:szCs w:val="21"/>
          <w:highlight w:val="none"/>
        </w:rPr>
        <w:fldChar w:fldCharType="end"/>
      </w:r>
    </w:p>
    <w:p w14:paraId="26BA6884">
      <w:pPr>
        <w:pStyle w:val="42"/>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_Toc26788 </w:instrText>
      </w:r>
      <w:r>
        <w:rPr>
          <w:rFonts w:hint="eastAsia" w:ascii="宋体" w:hAnsi="宋体" w:cs="宋体"/>
          <w:szCs w:val="21"/>
          <w:highlight w:val="none"/>
        </w:rPr>
        <w:fldChar w:fldCharType="separate"/>
      </w:r>
      <w:r>
        <w:rPr>
          <w:rFonts w:hint="eastAsia" w:ascii="宋体" w:hAnsi="宋体" w:cs="宋体"/>
          <w:szCs w:val="28"/>
          <w:highlight w:val="none"/>
        </w:rPr>
        <w:t>八、其他</w:t>
      </w:r>
      <w:r>
        <w:tab/>
      </w:r>
      <w:r>
        <w:fldChar w:fldCharType="begin"/>
      </w:r>
      <w:r>
        <w:instrText xml:space="preserve"> PAGEREF _Toc26788 \h </w:instrText>
      </w:r>
      <w:r>
        <w:fldChar w:fldCharType="separate"/>
      </w:r>
      <w:r>
        <w:t>28</w:t>
      </w:r>
      <w:r>
        <w:fldChar w:fldCharType="end"/>
      </w:r>
      <w:r>
        <w:rPr>
          <w:rFonts w:hint="eastAsia" w:ascii="宋体" w:hAnsi="宋体" w:cs="宋体"/>
          <w:color w:val="auto"/>
          <w:szCs w:val="21"/>
          <w:highlight w:val="none"/>
        </w:rPr>
        <w:fldChar w:fldCharType="end"/>
      </w:r>
    </w:p>
    <w:p w14:paraId="5E670092">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_Toc10285 </w:instrText>
      </w:r>
      <w:r>
        <w:rPr>
          <w:rFonts w:hint="eastAsia" w:ascii="宋体" w:hAnsi="宋体" w:cs="宋体"/>
          <w:szCs w:val="21"/>
          <w:highlight w:val="none"/>
        </w:rPr>
        <w:fldChar w:fldCharType="separate"/>
      </w:r>
      <w:r>
        <w:rPr>
          <w:rFonts w:hint="default" w:cs="宋体"/>
          <w:szCs w:val="21"/>
        </w:rPr>
        <w:t xml:space="preserve">33. </w:t>
      </w:r>
      <w:r>
        <w:rPr>
          <w:rFonts w:hint="eastAsia" w:cs="宋体"/>
          <w:szCs w:val="21"/>
          <w:highlight w:val="none"/>
        </w:rPr>
        <w:t>成交服务费</w:t>
      </w:r>
      <w:r>
        <w:tab/>
      </w:r>
      <w:r>
        <w:fldChar w:fldCharType="begin"/>
      </w:r>
      <w:r>
        <w:instrText xml:space="preserve"> PAGEREF _Toc10285 \h </w:instrText>
      </w:r>
      <w:r>
        <w:fldChar w:fldCharType="separate"/>
      </w:r>
      <w:r>
        <w:t>28</w:t>
      </w:r>
      <w:r>
        <w:fldChar w:fldCharType="end"/>
      </w:r>
      <w:r>
        <w:rPr>
          <w:rFonts w:hint="eastAsia" w:ascii="宋体" w:hAnsi="宋体" w:cs="宋体"/>
          <w:color w:val="auto"/>
          <w:szCs w:val="21"/>
          <w:highlight w:val="none"/>
        </w:rPr>
        <w:fldChar w:fldCharType="end"/>
      </w:r>
    </w:p>
    <w:p w14:paraId="0F99EDAD">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_Toc31237 </w:instrText>
      </w:r>
      <w:r>
        <w:rPr>
          <w:rFonts w:hint="eastAsia" w:ascii="宋体" w:hAnsi="宋体" w:cs="宋体"/>
          <w:szCs w:val="21"/>
          <w:highlight w:val="none"/>
        </w:rPr>
        <w:fldChar w:fldCharType="separate"/>
      </w:r>
      <w:r>
        <w:rPr>
          <w:rFonts w:hint="default" w:cs="宋体"/>
          <w:szCs w:val="21"/>
        </w:rPr>
        <w:t xml:space="preserve">34. </w:t>
      </w:r>
      <w:r>
        <w:rPr>
          <w:rFonts w:hint="eastAsia" w:cs="宋体"/>
          <w:szCs w:val="21"/>
          <w:highlight w:val="none"/>
        </w:rPr>
        <w:t>磋商文件的解释权</w:t>
      </w:r>
      <w:r>
        <w:tab/>
      </w:r>
      <w:r>
        <w:fldChar w:fldCharType="begin"/>
      </w:r>
      <w:r>
        <w:instrText xml:space="preserve"> PAGEREF _Toc31237 \h </w:instrText>
      </w:r>
      <w:r>
        <w:fldChar w:fldCharType="separate"/>
      </w:r>
      <w:r>
        <w:t>28</w:t>
      </w:r>
      <w:r>
        <w:fldChar w:fldCharType="end"/>
      </w:r>
      <w:r>
        <w:rPr>
          <w:rFonts w:hint="eastAsia" w:ascii="宋体" w:hAnsi="宋体" w:cs="宋体"/>
          <w:color w:val="auto"/>
          <w:szCs w:val="21"/>
          <w:highlight w:val="none"/>
        </w:rPr>
        <w:fldChar w:fldCharType="end"/>
      </w:r>
    </w:p>
    <w:p w14:paraId="2D8C9367">
      <w:pPr>
        <w:pStyle w:val="42"/>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_Toc5648 </w:instrText>
      </w:r>
      <w:r>
        <w:rPr>
          <w:rFonts w:hint="eastAsia" w:ascii="宋体" w:hAnsi="宋体" w:cs="宋体"/>
          <w:szCs w:val="21"/>
          <w:highlight w:val="none"/>
        </w:rPr>
        <w:fldChar w:fldCharType="separate"/>
      </w:r>
      <w:r>
        <w:rPr>
          <w:rFonts w:hint="eastAsia" w:ascii="宋体" w:hAnsi="宋体" w:cs="宋体"/>
          <w:highlight w:val="none"/>
        </w:rPr>
        <w:t xml:space="preserve">第四章 </w:t>
      </w:r>
      <w:r>
        <w:rPr>
          <w:rFonts w:hint="eastAsia" w:ascii="宋体" w:hAnsi="宋体" w:cs="宋体"/>
          <w:spacing w:val="20"/>
          <w:highlight w:val="none"/>
        </w:rPr>
        <w:t>合同书格式</w:t>
      </w:r>
      <w:r>
        <w:tab/>
      </w:r>
      <w:r>
        <w:fldChar w:fldCharType="begin"/>
      </w:r>
      <w:r>
        <w:instrText xml:space="preserve"> PAGEREF _Toc5648 \h </w:instrText>
      </w:r>
      <w:r>
        <w:fldChar w:fldCharType="separate"/>
      </w:r>
      <w:r>
        <w:t>29</w:t>
      </w:r>
      <w:r>
        <w:fldChar w:fldCharType="end"/>
      </w:r>
      <w:r>
        <w:rPr>
          <w:rFonts w:hint="eastAsia" w:ascii="宋体" w:hAnsi="宋体" w:cs="宋体"/>
          <w:color w:val="auto"/>
          <w:szCs w:val="21"/>
          <w:highlight w:val="none"/>
        </w:rPr>
        <w:fldChar w:fldCharType="end"/>
      </w:r>
    </w:p>
    <w:p w14:paraId="1C1D510B">
      <w:pPr>
        <w:pStyle w:val="33"/>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_Toc1123 </w:instrText>
      </w:r>
      <w:r>
        <w:rPr>
          <w:rFonts w:hint="eastAsia" w:ascii="宋体" w:hAnsi="宋体" w:cs="宋体"/>
          <w:szCs w:val="21"/>
          <w:highlight w:val="none"/>
        </w:rPr>
        <w:fldChar w:fldCharType="separate"/>
      </w:r>
      <w:r>
        <w:rPr>
          <w:rFonts w:hint="eastAsia" w:cs="宋体"/>
          <w:szCs w:val="48"/>
          <w:highlight w:val="none"/>
        </w:rPr>
        <w:t>第五章 响应文件格式</w:t>
      </w:r>
      <w:r>
        <w:tab/>
      </w:r>
      <w:r>
        <w:fldChar w:fldCharType="begin"/>
      </w:r>
      <w:r>
        <w:instrText xml:space="preserve"> PAGEREF _Toc1123 \h </w:instrText>
      </w:r>
      <w:r>
        <w:fldChar w:fldCharType="separate"/>
      </w:r>
      <w:r>
        <w:t>40</w:t>
      </w:r>
      <w:r>
        <w:fldChar w:fldCharType="end"/>
      </w:r>
      <w:r>
        <w:rPr>
          <w:rFonts w:hint="eastAsia" w:ascii="宋体" w:hAnsi="宋体" w:cs="宋体"/>
          <w:color w:val="auto"/>
          <w:szCs w:val="21"/>
          <w:highlight w:val="none"/>
        </w:rPr>
        <w:fldChar w:fldCharType="end"/>
      </w:r>
    </w:p>
    <w:p w14:paraId="79A3F23A">
      <w:pPr>
        <w:pStyle w:val="42"/>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_Toc19583 </w:instrText>
      </w:r>
      <w:r>
        <w:rPr>
          <w:rFonts w:hint="eastAsia" w:ascii="宋体" w:hAnsi="宋体" w:cs="宋体"/>
          <w:szCs w:val="21"/>
          <w:highlight w:val="none"/>
        </w:rPr>
        <w:fldChar w:fldCharType="separate"/>
      </w:r>
      <w:r>
        <w:rPr>
          <w:rFonts w:hint="eastAsia" w:ascii="宋体" w:hAnsi="宋体" w:cs="宋体"/>
          <w:highlight w:val="none"/>
        </w:rPr>
        <w:t>一、价格部分文件（独立成册）</w:t>
      </w:r>
      <w:r>
        <w:tab/>
      </w:r>
      <w:r>
        <w:fldChar w:fldCharType="begin"/>
      </w:r>
      <w:r>
        <w:instrText xml:space="preserve"> PAGEREF _Toc19583 \h </w:instrText>
      </w:r>
      <w:r>
        <w:fldChar w:fldCharType="separate"/>
      </w:r>
      <w:r>
        <w:t>41</w:t>
      </w:r>
      <w:r>
        <w:fldChar w:fldCharType="end"/>
      </w:r>
      <w:r>
        <w:rPr>
          <w:rFonts w:hint="eastAsia" w:ascii="宋体" w:hAnsi="宋体" w:cs="宋体"/>
          <w:color w:val="auto"/>
          <w:szCs w:val="21"/>
          <w:highlight w:val="none"/>
        </w:rPr>
        <w:fldChar w:fldCharType="end"/>
      </w:r>
    </w:p>
    <w:p w14:paraId="6F45F14A">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_Toc27551 </w:instrText>
      </w:r>
      <w:r>
        <w:rPr>
          <w:rFonts w:hint="eastAsia" w:ascii="宋体" w:hAnsi="宋体" w:cs="宋体"/>
          <w:szCs w:val="21"/>
          <w:highlight w:val="none"/>
        </w:rPr>
        <w:fldChar w:fldCharType="separate"/>
      </w:r>
      <w:r>
        <w:rPr>
          <w:rFonts w:hint="eastAsia" w:ascii="宋体" w:hAnsi="宋体" w:cs="宋体"/>
          <w:szCs w:val="28"/>
          <w:highlight w:val="none"/>
        </w:rPr>
        <w:t>（一）首次报价一览表</w:t>
      </w:r>
      <w:r>
        <w:tab/>
      </w:r>
      <w:r>
        <w:fldChar w:fldCharType="begin"/>
      </w:r>
      <w:r>
        <w:instrText xml:space="preserve"> PAGEREF _Toc27551 \h </w:instrText>
      </w:r>
      <w:r>
        <w:fldChar w:fldCharType="separate"/>
      </w:r>
      <w:r>
        <w:t>42</w:t>
      </w:r>
      <w:r>
        <w:fldChar w:fldCharType="end"/>
      </w:r>
      <w:r>
        <w:rPr>
          <w:rFonts w:hint="eastAsia" w:ascii="宋体" w:hAnsi="宋体" w:cs="宋体"/>
          <w:color w:val="auto"/>
          <w:szCs w:val="21"/>
          <w:highlight w:val="none"/>
        </w:rPr>
        <w:fldChar w:fldCharType="end"/>
      </w:r>
    </w:p>
    <w:p w14:paraId="2B03DF20">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_Toc21974 </w:instrText>
      </w:r>
      <w:r>
        <w:rPr>
          <w:rFonts w:hint="eastAsia" w:ascii="宋体" w:hAnsi="宋体" w:cs="宋体"/>
          <w:szCs w:val="21"/>
          <w:highlight w:val="none"/>
        </w:rPr>
        <w:fldChar w:fldCharType="separate"/>
      </w:r>
      <w:r>
        <w:rPr>
          <w:rFonts w:hint="eastAsia" w:ascii="宋体" w:hAnsi="宋体" w:cs="宋体"/>
          <w:szCs w:val="28"/>
          <w:highlight w:val="none"/>
        </w:rPr>
        <w:t>（二）报价明细表</w:t>
      </w:r>
      <w:r>
        <w:tab/>
      </w:r>
      <w:r>
        <w:fldChar w:fldCharType="begin"/>
      </w:r>
      <w:r>
        <w:instrText xml:space="preserve"> PAGEREF _Toc21974 \h </w:instrText>
      </w:r>
      <w:r>
        <w:fldChar w:fldCharType="separate"/>
      </w:r>
      <w:r>
        <w:t>43</w:t>
      </w:r>
      <w:r>
        <w:fldChar w:fldCharType="end"/>
      </w:r>
      <w:r>
        <w:rPr>
          <w:rFonts w:hint="eastAsia" w:ascii="宋体" w:hAnsi="宋体" w:cs="宋体"/>
          <w:color w:val="auto"/>
          <w:szCs w:val="21"/>
          <w:highlight w:val="none"/>
        </w:rPr>
        <w:fldChar w:fldCharType="end"/>
      </w:r>
    </w:p>
    <w:p w14:paraId="12B71036">
      <w:pPr>
        <w:pStyle w:val="42"/>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_Toc30364 </w:instrText>
      </w:r>
      <w:r>
        <w:rPr>
          <w:rFonts w:hint="eastAsia" w:ascii="宋体" w:hAnsi="宋体" w:cs="宋体"/>
          <w:szCs w:val="21"/>
          <w:highlight w:val="none"/>
        </w:rPr>
        <w:fldChar w:fldCharType="separate"/>
      </w:r>
      <w:r>
        <w:rPr>
          <w:rFonts w:hint="eastAsia" w:ascii="宋体" w:hAnsi="宋体" w:cs="宋体"/>
          <w:bCs w:val="0"/>
          <w:highlight w:val="none"/>
        </w:rPr>
        <w:t>二、响应部分文件</w:t>
      </w:r>
      <w:r>
        <w:rPr>
          <w:rFonts w:hint="eastAsia" w:ascii="宋体" w:hAnsi="宋体" w:cs="宋体"/>
          <w:highlight w:val="none"/>
        </w:rPr>
        <w:t>（商务文件和技术文件独立成册）</w:t>
      </w:r>
      <w:r>
        <w:tab/>
      </w:r>
      <w:r>
        <w:fldChar w:fldCharType="begin"/>
      </w:r>
      <w:r>
        <w:instrText xml:space="preserve"> PAGEREF _Toc30364 \h </w:instrText>
      </w:r>
      <w:r>
        <w:fldChar w:fldCharType="separate"/>
      </w:r>
      <w:r>
        <w:t>44</w:t>
      </w:r>
      <w:r>
        <w:fldChar w:fldCharType="end"/>
      </w:r>
      <w:r>
        <w:rPr>
          <w:rFonts w:hint="eastAsia" w:ascii="宋体" w:hAnsi="宋体" w:cs="宋体"/>
          <w:color w:val="auto"/>
          <w:szCs w:val="21"/>
          <w:highlight w:val="none"/>
        </w:rPr>
        <w:fldChar w:fldCharType="end"/>
      </w:r>
    </w:p>
    <w:p w14:paraId="4C7EFD12">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_Toc4991 </w:instrText>
      </w:r>
      <w:r>
        <w:rPr>
          <w:rFonts w:hint="eastAsia" w:ascii="宋体" w:hAnsi="宋体" w:cs="宋体"/>
          <w:szCs w:val="21"/>
          <w:highlight w:val="none"/>
        </w:rPr>
        <w:fldChar w:fldCharType="separate"/>
      </w:r>
      <w:r>
        <w:rPr>
          <w:rFonts w:hint="eastAsia" w:ascii="宋体" w:hAnsi="宋体" w:cs="宋体"/>
          <w:highlight w:val="none"/>
        </w:rPr>
        <w:t>（一）报价函</w:t>
      </w:r>
      <w:r>
        <w:tab/>
      </w:r>
      <w:r>
        <w:fldChar w:fldCharType="begin"/>
      </w:r>
      <w:r>
        <w:instrText xml:space="preserve"> PAGEREF _Toc4991 \h </w:instrText>
      </w:r>
      <w:r>
        <w:fldChar w:fldCharType="separate"/>
      </w:r>
      <w:r>
        <w:t>45</w:t>
      </w:r>
      <w:r>
        <w:fldChar w:fldCharType="end"/>
      </w:r>
      <w:r>
        <w:rPr>
          <w:rFonts w:hint="eastAsia" w:ascii="宋体" w:hAnsi="宋体" w:cs="宋体"/>
          <w:color w:val="auto"/>
          <w:szCs w:val="21"/>
          <w:highlight w:val="none"/>
        </w:rPr>
        <w:fldChar w:fldCharType="end"/>
      </w:r>
    </w:p>
    <w:p w14:paraId="046AF9FF">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_Toc9954 </w:instrText>
      </w:r>
      <w:r>
        <w:rPr>
          <w:rFonts w:hint="eastAsia" w:ascii="宋体" w:hAnsi="宋体" w:cs="宋体"/>
          <w:szCs w:val="21"/>
          <w:highlight w:val="none"/>
        </w:rPr>
        <w:fldChar w:fldCharType="separate"/>
      </w:r>
      <w:r>
        <w:rPr>
          <w:rFonts w:hint="eastAsia" w:ascii="宋体" w:hAnsi="宋体" w:cs="宋体"/>
          <w:szCs w:val="28"/>
          <w:highlight w:val="none"/>
        </w:rPr>
        <w:t>（二）法定代表人身份证明书</w:t>
      </w:r>
      <w:r>
        <w:tab/>
      </w:r>
      <w:r>
        <w:fldChar w:fldCharType="begin"/>
      </w:r>
      <w:r>
        <w:instrText xml:space="preserve"> PAGEREF _Toc9954 \h </w:instrText>
      </w:r>
      <w:r>
        <w:fldChar w:fldCharType="separate"/>
      </w:r>
      <w:r>
        <w:t>47</w:t>
      </w:r>
      <w:r>
        <w:fldChar w:fldCharType="end"/>
      </w:r>
      <w:r>
        <w:rPr>
          <w:rFonts w:hint="eastAsia" w:ascii="宋体" w:hAnsi="宋体" w:cs="宋体"/>
          <w:color w:val="auto"/>
          <w:szCs w:val="21"/>
          <w:highlight w:val="none"/>
        </w:rPr>
        <w:fldChar w:fldCharType="end"/>
      </w:r>
    </w:p>
    <w:p w14:paraId="7C3C3B12">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_Toc14211 </w:instrText>
      </w:r>
      <w:r>
        <w:rPr>
          <w:rFonts w:hint="eastAsia" w:ascii="宋体" w:hAnsi="宋体" w:cs="宋体"/>
          <w:szCs w:val="21"/>
          <w:highlight w:val="none"/>
        </w:rPr>
        <w:fldChar w:fldCharType="separate"/>
      </w:r>
      <w:r>
        <w:rPr>
          <w:rFonts w:hint="eastAsia" w:ascii="宋体" w:hAnsi="宋体" w:cs="宋体"/>
          <w:szCs w:val="28"/>
          <w:highlight w:val="none"/>
        </w:rPr>
        <w:t>（三）法定代表人授权委托书</w:t>
      </w:r>
      <w:r>
        <w:tab/>
      </w:r>
      <w:r>
        <w:fldChar w:fldCharType="begin"/>
      </w:r>
      <w:r>
        <w:instrText xml:space="preserve"> PAGEREF _Toc14211 \h </w:instrText>
      </w:r>
      <w:r>
        <w:fldChar w:fldCharType="separate"/>
      </w:r>
      <w:r>
        <w:t>48</w:t>
      </w:r>
      <w:r>
        <w:fldChar w:fldCharType="end"/>
      </w:r>
      <w:r>
        <w:rPr>
          <w:rFonts w:hint="eastAsia" w:ascii="宋体" w:hAnsi="宋体" w:cs="宋体"/>
          <w:color w:val="auto"/>
          <w:szCs w:val="21"/>
          <w:highlight w:val="none"/>
        </w:rPr>
        <w:fldChar w:fldCharType="end"/>
      </w:r>
    </w:p>
    <w:p w14:paraId="69E7F3B3">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_Toc19064 </w:instrText>
      </w:r>
      <w:r>
        <w:rPr>
          <w:rFonts w:hint="eastAsia" w:ascii="宋体" w:hAnsi="宋体" w:cs="宋体"/>
          <w:szCs w:val="21"/>
          <w:highlight w:val="none"/>
        </w:rPr>
        <w:fldChar w:fldCharType="separate"/>
      </w:r>
      <w:r>
        <w:rPr>
          <w:rFonts w:hint="eastAsia" w:ascii="宋体" w:hAnsi="宋体" w:cs="宋体"/>
          <w:szCs w:val="28"/>
          <w:highlight w:val="none"/>
        </w:rPr>
        <w:t>（四）营业执照</w:t>
      </w:r>
      <w:r>
        <w:tab/>
      </w:r>
      <w:r>
        <w:fldChar w:fldCharType="begin"/>
      </w:r>
      <w:r>
        <w:instrText xml:space="preserve"> PAGEREF _Toc19064 \h </w:instrText>
      </w:r>
      <w:r>
        <w:fldChar w:fldCharType="separate"/>
      </w:r>
      <w:r>
        <w:t>49</w:t>
      </w:r>
      <w:r>
        <w:fldChar w:fldCharType="end"/>
      </w:r>
      <w:r>
        <w:rPr>
          <w:rFonts w:hint="eastAsia" w:ascii="宋体" w:hAnsi="宋体" w:cs="宋体"/>
          <w:color w:val="auto"/>
          <w:szCs w:val="21"/>
          <w:highlight w:val="none"/>
        </w:rPr>
        <w:fldChar w:fldCharType="end"/>
      </w:r>
    </w:p>
    <w:p w14:paraId="054478D3">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_Toc4988 </w:instrText>
      </w:r>
      <w:r>
        <w:rPr>
          <w:rFonts w:hint="eastAsia" w:ascii="宋体" w:hAnsi="宋体" w:cs="宋体"/>
          <w:szCs w:val="21"/>
          <w:highlight w:val="none"/>
        </w:rPr>
        <w:fldChar w:fldCharType="separate"/>
      </w:r>
      <w:r>
        <w:rPr>
          <w:rFonts w:hint="eastAsia" w:ascii="宋体" w:hAnsi="宋体" w:cs="宋体"/>
          <w:szCs w:val="28"/>
          <w:highlight w:val="none"/>
        </w:rPr>
        <w:t>（五）道路运输经营许可证</w:t>
      </w:r>
      <w:r>
        <w:tab/>
      </w:r>
      <w:r>
        <w:fldChar w:fldCharType="begin"/>
      </w:r>
      <w:r>
        <w:instrText xml:space="preserve"> PAGEREF _Toc4988 \h </w:instrText>
      </w:r>
      <w:r>
        <w:fldChar w:fldCharType="separate"/>
      </w:r>
      <w:r>
        <w:t>49</w:t>
      </w:r>
      <w:r>
        <w:fldChar w:fldCharType="end"/>
      </w:r>
      <w:r>
        <w:rPr>
          <w:rFonts w:hint="eastAsia" w:ascii="宋体" w:hAnsi="宋体" w:cs="宋体"/>
          <w:color w:val="auto"/>
          <w:szCs w:val="21"/>
          <w:highlight w:val="none"/>
        </w:rPr>
        <w:fldChar w:fldCharType="end"/>
      </w:r>
    </w:p>
    <w:p w14:paraId="22F8626F">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_Toc373 </w:instrText>
      </w:r>
      <w:r>
        <w:rPr>
          <w:rFonts w:hint="eastAsia" w:ascii="宋体" w:hAnsi="宋体" w:cs="宋体"/>
          <w:szCs w:val="21"/>
          <w:highlight w:val="none"/>
        </w:rPr>
        <w:fldChar w:fldCharType="separate"/>
      </w:r>
      <w:r>
        <w:rPr>
          <w:rFonts w:hint="eastAsia" w:ascii="宋体" w:hAnsi="宋体" w:cs="宋体"/>
          <w:szCs w:val="28"/>
          <w:highlight w:val="none"/>
        </w:rPr>
        <w:t>（</w:t>
      </w:r>
      <w:r>
        <w:rPr>
          <w:rFonts w:hint="eastAsia" w:ascii="宋体" w:hAnsi="宋体" w:cs="宋体"/>
          <w:szCs w:val="28"/>
          <w:highlight w:val="none"/>
          <w:lang w:val="en-US" w:eastAsia="zh-CN"/>
        </w:rPr>
        <w:t>六</w:t>
      </w:r>
      <w:r>
        <w:rPr>
          <w:rFonts w:hint="eastAsia" w:ascii="宋体" w:hAnsi="宋体" w:cs="宋体"/>
          <w:szCs w:val="28"/>
          <w:highlight w:val="none"/>
        </w:rPr>
        <w:t>）承诺书</w:t>
      </w:r>
      <w:r>
        <w:tab/>
      </w:r>
      <w:r>
        <w:fldChar w:fldCharType="begin"/>
      </w:r>
      <w:r>
        <w:instrText xml:space="preserve"> PAGEREF _Toc373 \h </w:instrText>
      </w:r>
      <w:r>
        <w:fldChar w:fldCharType="separate"/>
      </w:r>
      <w:r>
        <w:t>50</w:t>
      </w:r>
      <w:r>
        <w:fldChar w:fldCharType="end"/>
      </w:r>
      <w:r>
        <w:rPr>
          <w:rFonts w:hint="eastAsia" w:ascii="宋体" w:hAnsi="宋体" w:cs="宋体"/>
          <w:color w:val="auto"/>
          <w:szCs w:val="21"/>
          <w:highlight w:val="none"/>
        </w:rPr>
        <w:fldChar w:fldCharType="end"/>
      </w:r>
    </w:p>
    <w:p w14:paraId="535AE9BD">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_Toc12396 </w:instrText>
      </w:r>
      <w:r>
        <w:rPr>
          <w:rFonts w:hint="eastAsia" w:ascii="宋体" w:hAnsi="宋体" w:cs="宋体"/>
          <w:szCs w:val="21"/>
          <w:highlight w:val="none"/>
        </w:rPr>
        <w:fldChar w:fldCharType="separate"/>
      </w:r>
      <w:r>
        <w:rPr>
          <w:rFonts w:hint="eastAsia" w:ascii="宋体" w:hAnsi="宋体" w:cs="宋体"/>
          <w:szCs w:val="28"/>
          <w:highlight w:val="none"/>
        </w:rPr>
        <w:t>（</w:t>
      </w:r>
      <w:r>
        <w:rPr>
          <w:rFonts w:hint="eastAsia" w:ascii="宋体" w:hAnsi="宋体" w:cs="宋体"/>
          <w:szCs w:val="28"/>
          <w:highlight w:val="none"/>
          <w:lang w:val="en-US" w:eastAsia="zh-CN"/>
        </w:rPr>
        <w:t>七</w:t>
      </w:r>
      <w:r>
        <w:rPr>
          <w:rFonts w:hint="eastAsia" w:ascii="宋体" w:hAnsi="宋体" w:cs="宋体"/>
          <w:szCs w:val="28"/>
          <w:highlight w:val="none"/>
        </w:rPr>
        <w:t>）业绩表</w:t>
      </w:r>
      <w:r>
        <w:tab/>
      </w:r>
      <w:r>
        <w:fldChar w:fldCharType="begin"/>
      </w:r>
      <w:r>
        <w:instrText xml:space="preserve"> PAGEREF _Toc12396 \h </w:instrText>
      </w:r>
      <w:r>
        <w:fldChar w:fldCharType="separate"/>
      </w:r>
      <w:r>
        <w:t>53</w:t>
      </w:r>
      <w:r>
        <w:fldChar w:fldCharType="end"/>
      </w:r>
      <w:r>
        <w:rPr>
          <w:rFonts w:hint="eastAsia" w:ascii="宋体" w:hAnsi="宋体" w:cs="宋体"/>
          <w:color w:val="auto"/>
          <w:szCs w:val="21"/>
          <w:highlight w:val="none"/>
        </w:rPr>
        <w:fldChar w:fldCharType="end"/>
      </w:r>
    </w:p>
    <w:p w14:paraId="2D4E900A">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_Toc32013 </w:instrText>
      </w:r>
      <w:r>
        <w:rPr>
          <w:rFonts w:hint="eastAsia" w:ascii="宋体" w:hAnsi="宋体" w:cs="宋体"/>
          <w:szCs w:val="21"/>
          <w:highlight w:val="none"/>
        </w:rPr>
        <w:fldChar w:fldCharType="separate"/>
      </w:r>
      <w:r>
        <w:rPr>
          <w:rFonts w:hint="eastAsia" w:ascii="宋体" w:hAnsi="宋体" w:cs="宋体"/>
          <w:highlight w:val="none"/>
        </w:rPr>
        <w:t>（</w:t>
      </w:r>
      <w:r>
        <w:rPr>
          <w:rFonts w:hint="eastAsia" w:ascii="宋体" w:hAnsi="宋体" w:cs="宋体"/>
          <w:highlight w:val="none"/>
          <w:lang w:val="en-US" w:eastAsia="zh-CN"/>
        </w:rPr>
        <w:t>八</w:t>
      </w:r>
      <w:r>
        <w:rPr>
          <w:rFonts w:hint="eastAsia" w:ascii="宋体" w:hAnsi="宋体" w:cs="宋体"/>
          <w:highlight w:val="none"/>
        </w:rPr>
        <w:t>）商务差异表</w:t>
      </w:r>
      <w:r>
        <w:tab/>
      </w:r>
      <w:r>
        <w:fldChar w:fldCharType="begin"/>
      </w:r>
      <w:r>
        <w:instrText xml:space="preserve"> PAGEREF _Toc32013 \h </w:instrText>
      </w:r>
      <w:r>
        <w:fldChar w:fldCharType="separate"/>
      </w:r>
      <w:r>
        <w:t>54</w:t>
      </w:r>
      <w:r>
        <w:fldChar w:fldCharType="end"/>
      </w:r>
      <w:r>
        <w:rPr>
          <w:rFonts w:hint="eastAsia" w:ascii="宋体" w:hAnsi="宋体" w:cs="宋体"/>
          <w:color w:val="auto"/>
          <w:szCs w:val="21"/>
          <w:highlight w:val="none"/>
        </w:rPr>
        <w:fldChar w:fldCharType="end"/>
      </w:r>
    </w:p>
    <w:p w14:paraId="381A7804">
      <w:pPr>
        <w:pStyle w:val="25"/>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_Toc32264 </w:instrText>
      </w:r>
      <w:r>
        <w:rPr>
          <w:rFonts w:hint="eastAsia" w:ascii="宋体" w:hAnsi="宋体" w:cs="宋体"/>
          <w:szCs w:val="21"/>
          <w:highlight w:val="none"/>
        </w:rPr>
        <w:fldChar w:fldCharType="separate"/>
      </w:r>
      <w:r>
        <w:rPr>
          <w:rFonts w:hint="eastAsia" w:ascii="宋体" w:hAnsi="宋体" w:cs="宋体"/>
          <w:highlight w:val="none"/>
        </w:rPr>
        <w:t>（</w:t>
      </w:r>
      <w:r>
        <w:rPr>
          <w:rFonts w:hint="eastAsia" w:ascii="宋体" w:hAnsi="宋体" w:cs="宋体"/>
          <w:highlight w:val="none"/>
          <w:lang w:val="en-US" w:eastAsia="zh-CN"/>
        </w:rPr>
        <w:t>九</w:t>
      </w:r>
      <w:r>
        <w:rPr>
          <w:rFonts w:hint="eastAsia" w:ascii="宋体" w:hAnsi="宋体" w:cs="宋体"/>
          <w:highlight w:val="none"/>
        </w:rPr>
        <w:t>）技术参数差异表</w:t>
      </w:r>
      <w:r>
        <w:tab/>
      </w:r>
      <w:r>
        <w:fldChar w:fldCharType="begin"/>
      </w:r>
      <w:r>
        <w:instrText xml:space="preserve"> PAGEREF _Toc32264 \h </w:instrText>
      </w:r>
      <w:r>
        <w:fldChar w:fldCharType="separate"/>
      </w:r>
      <w:r>
        <w:t>55</w:t>
      </w:r>
      <w:r>
        <w:fldChar w:fldCharType="end"/>
      </w:r>
      <w:r>
        <w:rPr>
          <w:rFonts w:hint="eastAsia" w:ascii="宋体" w:hAnsi="宋体" w:cs="宋体"/>
          <w:color w:val="auto"/>
          <w:szCs w:val="21"/>
          <w:highlight w:val="none"/>
        </w:rPr>
        <w:fldChar w:fldCharType="end"/>
      </w:r>
    </w:p>
    <w:p w14:paraId="1966358D">
      <w:pPr>
        <w:pStyle w:val="42"/>
        <w:tabs>
          <w:tab w:val="right" w:leader="dot" w:pos="8307"/>
          <w:tab w:val="clear" w:pos="8700"/>
        </w:tabs>
      </w:pPr>
      <w:r>
        <w:rPr>
          <w:rFonts w:hint="eastAsia" w:ascii="宋体" w:hAnsi="宋体" w:cs="宋体"/>
          <w:color w:val="auto"/>
          <w:szCs w:val="21"/>
          <w:highlight w:val="none"/>
        </w:rPr>
        <w:fldChar w:fldCharType="begin"/>
      </w:r>
      <w:r>
        <w:rPr>
          <w:rFonts w:hint="eastAsia" w:ascii="宋体" w:hAnsi="宋体" w:cs="宋体"/>
          <w:szCs w:val="21"/>
          <w:highlight w:val="none"/>
        </w:rPr>
        <w:instrText xml:space="preserve"> HYPERLINK \l _Toc11310 </w:instrText>
      </w:r>
      <w:r>
        <w:rPr>
          <w:rFonts w:hint="eastAsia" w:ascii="宋体" w:hAnsi="宋体" w:cs="宋体"/>
          <w:szCs w:val="21"/>
          <w:highlight w:val="none"/>
        </w:rPr>
        <w:fldChar w:fldCharType="separate"/>
      </w:r>
      <w:r>
        <w:rPr>
          <w:rFonts w:hint="eastAsia" w:ascii="宋体" w:hAnsi="宋体" w:cs="宋体"/>
          <w:szCs w:val="44"/>
          <w:highlight w:val="none"/>
        </w:rPr>
        <w:t>四、详细评审索引表</w:t>
      </w:r>
      <w:r>
        <w:tab/>
      </w:r>
      <w:r>
        <w:fldChar w:fldCharType="begin"/>
      </w:r>
      <w:r>
        <w:instrText xml:space="preserve"> PAGEREF _Toc11310 \h </w:instrText>
      </w:r>
      <w:r>
        <w:fldChar w:fldCharType="separate"/>
      </w:r>
      <w:r>
        <w:t>58</w:t>
      </w:r>
      <w:r>
        <w:fldChar w:fldCharType="end"/>
      </w:r>
      <w:r>
        <w:rPr>
          <w:rFonts w:hint="eastAsia" w:ascii="宋体" w:hAnsi="宋体" w:cs="宋体"/>
          <w:color w:val="auto"/>
          <w:szCs w:val="21"/>
          <w:highlight w:val="none"/>
        </w:rPr>
        <w:fldChar w:fldCharType="end"/>
      </w:r>
    </w:p>
    <w:p w14:paraId="5F2FAC6E">
      <w:pPr>
        <w:snapToGrid w:val="0"/>
        <w:spacing w:line="360" w:lineRule="auto"/>
        <w:jc w:val="center"/>
        <w:rPr>
          <w:rFonts w:ascii="宋体" w:hAnsi="宋体" w:cs="宋体"/>
          <w:color w:val="auto"/>
          <w:szCs w:val="21"/>
          <w:highlight w:val="none"/>
        </w:rPr>
      </w:pPr>
      <w:r>
        <w:rPr>
          <w:rFonts w:hint="eastAsia" w:ascii="宋体" w:hAnsi="宋体" w:cs="宋体"/>
          <w:color w:val="auto"/>
          <w:szCs w:val="21"/>
          <w:highlight w:val="none"/>
        </w:rPr>
        <w:fldChar w:fldCharType="end"/>
      </w:r>
      <w:bookmarkStart w:id="0" w:name="_第一部分__投标邀请"/>
      <w:bookmarkEnd w:id="0"/>
      <w:bookmarkStart w:id="1" w:name="_Toc303084241"/>
    </w:p>
    <w:p w14:paraId="368AA202">
      <w:pPr>
        <w:widowControl/>
        <w:jc w:val="left"/>
        <w:rPr>
          <w:rFonts w:ascii="宋体" w:hAnsi="宋体" w:cs="宋体"/>
          <w:color w:val="auto"/>
          <w:szCs w:val="21"/>
          <w:highlight w:val="none"/>
        </w:rPr>
      </w:pPr>
      <w:r>
        <w:rPr>
          <w:rFonts w:ascii="宋体" w:hAnsi="宋体" w:cs="宋体"/>
          <w:color w:val="auto"/>
          <w:szCs w:val="21"/>
          <w:highlight w:val="none"/>
        </w:rPr>
        <w:br w:type="page"/>
      </w:r>
    </w:p>
    <w:p w14:paraId="6F7D21BC">
      <w:pPr>
        <w:rPr>
          <w:color w:val="auto"/>
          <w:highlight w:val="none"/>
        </w:rPr>
      </w:pPr>
    </w:p>
    <w:p w14:paraId="2C11ADF6">
      <w:pPr>
        <w:rPr>
          <w:color w:val="auto"/>
          <w:highlight w:val="none"/>
        </w:rPr>
      </w:pPr>
    </w:p>
    <w:p w14:paraId="5C97550A">
      <w:pPr>
        <w:rPr>
          <w:color w:val="auto"/>
          <w:highlight w:val="none"/>
        </w:rPr>
      </w:pPr>
    </w:p>
    <w:p w14:paraId="146A5E2B">
      <w:pPr>
        <w:rPr>
          <w:color w:val="auto"/>
          <w:highlight w:val="none"/>
        </w:rPr>
      </w:pPr>
    </w:p>
    <w:p w14:paraId="4D0DED34">
      <w:pPr>
        <w:ind w:left="230" w:leftChars="115"/>
        <w:rPr>
          <w:rFonts w:ascii="宋体" w:hAnsi="宋体" w:cs="宋体"/>
          <w:color w:val="auto"/>
          <w:spacing w:val="20"/>
          <w:szCs w:val="44"/>
          <w:highlight w:val="none"/>
        </w:rPr>
      </w:pPr>
    </w:p>
    <w:p w14:paraId="000D8432">
      <w:pPr>
        <w:ind w:left="230" w:leftChars="115"/>
        <w:rPr>
          <w:rFonts w:ascii="宋体" w:hAnsi="宋体" w:cs="宋体"/>
          <w:color w:val="auto"/>
          <w:spacing w:val="20"/>
          <w:szCs w:val="44"/>
          <w:highlight w:val="none"/>
        </w:rPr>
      </w:pPr>
    </w:p>
    <w:p w14:paraId="27A952B1">
      <w:pPr>
        <w:pStyle w:val="16"/>
        <w:rPr>
          <w:rFonts w:ascii="宋体" w:hAnsi="宋体" w:cs="宋体"/>
          <w:color w:val="auto"/>
          <w:spacing w:val="20"/>
          <w:szCs w:val="44"/>
          <w:highlight w:val="none"/>
        </w:rPr>
      </w:pPr>
    </w:p>
    <w:p w14:paraId="49D2F955">
      <w:pPr>
        <w:rPr>
          <w:rFonts w:ascii="宋体" w:hAnsi="宋体" w:cs="宋体"/>
          <w:color w:val="auto"/>
          <w:spacing w:val="20"/>
          <w:szCs w:val="44"/>
          <w:highlight w:val="none"/>
        </w:rPr>
      </w:pPr>
    </w:p>
    <w:p w14:paraId="46413C38">
      <w:pPr>
        <w:pStyle w:val="16"/>
        <w:rPr>
          <w:rFonts w:ascii="宋体" w:hAnsi="宋体" w:cs="宋体"/>
          <w:color w:val="auto"/>
          <w:spacing w:val="20"/>
          <w:szCs w:val="44"/>
          <w:highlight w:val="none"/>
        </w:rPr>
      </w:pPr>
    </w:p>
    <w:p w14:paraId="28389828">
      <w:pPr>
        <w:rPr>
          <w:rFonts w:ascii="宋体" w:hAnsi="宋体" w:cs="宋体"/>
          <w:color w:val="auto"/>
          <w:spacing w:val="20"/>
          <w:szCs w:val="44"/>
          <w:highlight w:val="none"/>
        </w:rPr>
      </w:pPr>
    </w:p>
    <w:p w14:paraId="2B64A358">
      <w:pPr>
        <w:pStyle w:val="16"/>
        <w:rPr>
          <w:rFonts w:ascii="宋体" w:hAnsi="宋体" w:cs="宋体"/>
          <w:color w:val="auto"/>
          <w:spacing w:val="20"/>
          <w:szCs w:val="44"/>
          <w:highlight w:val="none"/>
        </w:rPr>
      </w:pPr>
    </w:p>
    <w:p w14:paraId="564E4CF0">
      <w:pPr>
        <w:rPr>
          <w:rFonts w:ascii="宋体" w:hAnsi="宋体" w:cs="宋体"/>
          <w:color w:val="auto"/>
          <w:spacing w:val="20"/>
          <w:szCs w:val="44"/>
          <w:highlight w:val="none"/>
        </w:rPr>
      </w:pPr>
    </w:p>
    <w:p w14:paraId="6A6DCE87">
      <w:pPr>
        <w:pStyle w:val="16"/>
        <w:rPr>
          <w:rFonts w:ascii="宋体" w:hAnsi="宋体" w:cs="宋体"/>
          <w:color w:val="auto"/>
          <w:spacing w:val="20"/>
          <w:szCs w:val="44"/>
          <w:highlight w:val="none"/>
        </w:rPr>
      </w:pPr>
    </w:p>
    <w:p w14:paraId="4DC57407">
      <w:pPr>
        <w:rPr>
          <w:rFonts w:hint="eastAsia"/>
          <w:color w:val="auto"/>
          <w:highlight w:val="none"/>
        </w:rPr>
      </w:pPr>
      <w:r>
        <w:rPr>
          <w:color w:val="auto"/>
          <w:highlight w:val="none"/>
        </w:rPr>
        <w:tab/>
      </w:r>
    </w:p>
    <w:p w14:paraId="6B305426">
      <w:pPr>
        <w:pStyle w:val="2"/>
        <w:rPr>
          <w:rFonts w:cs="宋体"/>
          <w:color w:val="auto"/>
          <w:highlight w:val="none"/>
        </w:rPr>
      </w:pPr>
      <w:bookmarkStart w:id="2" w:name="_Toc8890"/>
      <w:r>
        <w:rPr>
          <w:rFonts w:hint="eastAsia" w:cs="宋体"/>
          <w:color w:val="auto"/>
          <w:highlight w:val="none"/>
        </w:rPr>
        <w:t>第一章</w:t>
      </w:r>
      <w:r>
        <w:rPr>
          <w:rFonts w:hint="eastAsia" w:cs="宋体"/>
          <w:color w:val="auto"/>
          <w:spacing w:val="20"/>
          <w:highlight w:val="none"/>
        </w:rPr>
        <w:t xml:space="preserve"> </w:t>
      </w:r>
      <w:r>
        <w:rPr>
          <w:rFonts w:hint="eastAsia" w:cs="宋体"/>
          <w:color w:val="auto"/>
          <w:highlight w:val="none"/>
        </w:rPr>
        <w:t>磋商邀请</w:t>
      </w:r>
      <w:bookmarkEnd w:id="1"/>
      <w:bookmarkEnd w:id="2"/>
    </w:p>
    <w:p w14:paraId="74114FDB">
      <w:pPr>
        <w:rPr>
          <w:rFonts w:ascii="宋体" w:hAnsi="宋体" w:cs="宋体"/>
          <w:color w:val="auto"/>
          <w:highlight w:val="none"/>
        </w:rPr>
      </w:pPr>
    </w:p>
    <w:p w14:paraId="44881902">
      <w:pPr>
        <w:rPr>
          <w:rFonts w:ascii="宋体" w:hAnsi="宋体" w:cs="宋体"/>
          <w:color w:val="auto"/>
          <w:highlight w:val="none"/>
        </w:rPr>
      </w:pPr>
    </w:p>
    <w:p w14:paraId="2C55B9F8">
      <w:pPr>
        <w:rPr>
          <w:rFonts w:ascii="宋体" w:hAnsi="宋体" w:cs="宋体"/>
          <w:color w:val="auto"/>
          <w:highlight w:val="none"/>
        </w:rPr>
      </w:pPr>
    </w:p>
    <w:p w14:paraId="19D822D8">
      <w:pPr>
        <w:rPr>
          <w:rFonts w:ascii="宋体" w:hAnsi="宋体" w:cs="宋体"/>
          <w:color w:val="auto"/>
          <w:highlight w:val="none"/>
        </w:rPr>
      </w:pPr>
    </w:p>
    <w:p w14:paraId="33886277">
      <w:pPr>
        <w:rPr>
          <w:rFonts w:ascii="宋体" w:hAnsi="宋体" w:cs="宋体"/>
          <w:color w:val="auto"/>
          <w:highlight w:val="none"/>
        </w:rPr>
      </w:pPr>
    </w:p>
    <w:p w14:paraId="0390684F">
      <w:pPr>
        <w:rPr>
          <w:rFonts w:ascii="宋体" w:hAnsi="宋体" w:cs="宋体"/>
          <w:color w:val="auto"/>
          <w:highlight w:val="none"/>
        </w:rPr>
      </w:pPr>
    </w:p>
    <w:p w14:paraId="71F7E4D7">
      <w:pPr>
        <w:rPr>
          <w:rFonts w:ascii="宋体" w:hAnsi="宋体" w:cs="宋体"/>
          <w:color w:val="auto"/>
          <w:highlight w:val="none"/>
        </w:rPr>
      </w:pPr>
    </w:p>
    <w:p w14:paraId="15D62391">
      <w:pPr>
        <w:rPr>
          <w:rFonts w:ascii="宋体" w:hAnsi="宋体" w:cs="宋体"/>
          <w:color w:val="auto"/>
          <w:highlight w:val="none"/>
        </w:rPr>
      </w:pPr>
    </w:p>
    <w:p w14:paraId="5B76A9E2">
      <w:pPr>
        <w:rPr>
          <w:rFonts w:ascii="宋体" w:hAnsi="宋体" w:cs="宋体"/>
          <w:color w:val="auto"/>
          <w:highlight w:val="none"/>
        </w:rPr>
      </w:pPr>
    </w:p>
    <w:p w14:paraId="6DFAA41E">
      <w:pPr>
        <w:rPr>
          <w:rFonts w:ascii="宋体" w:hAnsi="宋体" w:cs="宋体"/>
          <w:color w:val="auto"/>
          <w:highlight w:val="none"/>
        </w:rPr>
      </w:pPr>
    </w:p>
    <w:p w14:paraId="0030C5D4">
      <w:pPr>
        <w:rPr>
          <w:rFonts w:ascii="宋体" w:hAnsi="宋体" w:cs="宋体"/>
          <w:color w:val="auto"/>
          <w:highlight w:val="none"/>
        </w:rPr>
      </w:pPr>
    </w:p>
    <w:p w14:paraId="3C20FFD2">
      <w:pPr>
        <w:rPr>
          <w:rFonts w:ascii="宋体" w:hAnsi="宋体" w:cs="宋体"/>
          <w:color w:val="auto"/>
          <w:highlight w:val="none"/>
        </w:rPr>
      </w:pPr>
    </w:p>
    <w:p w14:paraId="454FD0E3">
      <w:pPr>
        <w:rPr>
          <w:rFonts w:ascii="宋体" w:hAnsi="宋体" w:cs="宋体"/>
          <w:color w:val="auto"/>
          <w:highlight w:val="none"/>
        </w:rPr>
      </w:pPr>
    </w:p>
    <w:p w14:paraId="102D3F37">
      <w:pPr>
        <w:rPr>
          <w:rFonts w:ascii="宋体" w:hAnsi="宋体" w:cs="宋体"/>
          <w:color w:val="auto"/>
          <w:highlight w:val="none"/>
        </w:rPr>
      </w:pPr>
    </w:p>
    <w:p w14:paraId="062AA8E2">
      <w:pPr>
        <w:rPr>
          <w:rFonts w:ascii="宋体" w:hAnsi="宋体" w:cs="宋体"/>
          <w:color w:val="auto"/>
          <w:highlight w:val="none"/>
        </w:rPr>
      </w:pPr>
    </w:p>
    <w:p w14:paraId="0517104F">
      <w:pPr>
        <w:rPr>
          <w:rFonts w:ascii="宋体" w:hAnsi="宋体" w:cs="宋体"/>
          <w:color w:val="auto"/>
          <w:highlight w:val="none"/>
        </w:rPr>
      </w:pPr>
    </w:p>
    <w:p w14:paraId="4452F756">
      <w:pPr>
        <w:rPr>
          <w:rFonts w:ascii="宋体" w:hAnsi="宋体" w:cs="宋体"/>
          <w:color w:val="auto"/>
          <w:highlight w:val="none"/>
        </w:rPr>
      </w:pPr>
    </w:p>
    <w:p w14:paraId="0BEDAD89">
      <w:pPr>
        <w:rPr>
          <w:rFonts w:ascii="宋体" w:hAnsi="宋体" w:cs="宋体"/>
          <w:color w:val="auto"/>
          <w:highlight w:val="none"/>
        </w:rPr>
      </w:pPr>
    </w:p>
    <w:p w14:paraId="744D81F8">
      <w:pPr>
        <w:rPr>
          <w:rFonts w:ascii="宋体" w:hAnsi="宋体" w:cs="宋体"/>
          <w:color w:val="auto"/>
          <w:highlight w:val="none"/>
        </w:rPr>
      </w:pPr>
    </w:p>
    <w:p w14:paraId="7FBC0648">
      <w:pPr>
        <w:jc w:val="center"/>
        <w:rPr>
          <w:b/>
          <w:bCs/>
          <w:color w:val="auto"/>
          <w:sz w:val="32"/>
          <w:szCs w:val="32"/>
          <w:highlight w:val="none"/>
        </w:rPr>
      </w:pPr>
      <w:bookmarkStart w:id="3" w:name="_Toc208661934"/>
      <w:bookmarkStart w:id="4" w:name="_Toc303084242"/>
      <w:bookmarkStart w:id="5" w:name="_Toc298847170"/>
      <w:r>
        <w:rPr>
          <w:rFonts w:hint="eastAsia"/>
          <w:color w:val="auto"/>
          <w:highlight w:val="none"/>
        </w:rPr>
        <w:br w:type="page"/>
      </w:r>
      <w:r>
        <w:rPr>
          <w:rFonts w:hint="eastAsia"/>
          <w:b/>
          <w:color w:val="auto"/>
          <w:sz w:val="32"/>
          <w:szCs w:val="32"/>
          <w:highlight w:val="none"/>
        </w:rPr>
        <w:t>一、</w:t>
      </w:r>
      <w:bookmarkEnd w:id="3"/>
      <w:bookmarkEnd w:id="4"/>
      <w:bookmarkEnd w:id="5"/>
      <w:r>
        <w:rPr>
          <w:rFonts w:hint="eastAsia"/>
          <w:b/>
          <w:color w:val="auto"/>
          <w:sz w:val="32"/>
          <w:szCs w:val="32"/>
          <w:highlight w:val="none"/>
        </w:rPr>
        <w:t>磋商邀请函</w:t>
      </w:r>
    </w:p>
    <w:p w14:paraId="3C7F14D8">
      <w:pPr>
        <w:keepNext w:val="0"/>
        <w:keepLines w:val="0"/>
        <w:pageBreakBefore w:val="0"/>
        <w:kinsoku/>
        <w:wordWrap/>
        <w:overflowPunct/>
        <w:topLinePunct w:val="0"/>
        <w:bidi w:val="0"/>
        <w:adjustRightInd/>
        <w:snapToGrid w:val="0"/>
        <w:spacing w:line="360" w:lineRule="auto"/>
        <w:ind w:firstLine="400" w:firstLineChars="200"/>
        <w:rPr>
          <w:rFonts w:hint="eastAsia" w:ascii="宋体" w:hAnsi="宋体" w:eastAsia="宋体" w:cs="宋体"/>
          <w:color w:val="auto"/>
          <w:szCs w:val="21"/>
          <w:highlight w:val="none"/>
          <w:u w:val="none"/>
          <w:lang w:eastAsia="zh-CN"/>
        </w:rPr>
      </w:pPr>
      <w:r>
        <w:rPr>
          <w:rFonts w:hint="eastAsia" w:ascii="宋体" w:hAnsi="宋体" w:cs="宋体"/>
          <w:color w:val="auto"/>
          <w:szCs w:val="21"/>
          <w:highlight w:val="none"/>
          <w:u w:val="single"/>
        </w:rPr>
        <w:t>广东人信工程咨询有限公司</w:t>
      </w:r>
      <w:r>
        <w:rPr>
          <w:rFonts w:hint="eastAsia" w:ascii="宋体" w:hAnsi="宋体" w:cs="宋体"/>
          <w:color w:val="auto"/>
          <w:szCs w:val="21"/>
          <w:highlight w:val="none"/>
        </w:rPr>
        <w:t>（以下简称“采购代理机构”）受</w:t>
      </w:r>
      <w:r>
        <w:rPr>
          <w:rFonts w:hint="eastAsia" w:ascii="宋体" w:hAnsi="宋体" w:cs="宋体"/>
          <w:color w:val="auto"/>
          <w:szCs w:val="21"/>
          <w:highlight w:val="none"/>
          <w:u w:val="single"/>
        </w:rPr>
        <w:t>东莞市新东欣环保投资有限公司</w:t>
      </w:r>
      <w:r>
        <w:rPr>
          <w:rFonts w:hint="eastAsia" w:ascii="宋体" w:hAnsi="宋体" w:cs="宋体"/>
          <w:color w:val="auto"/>
          <w:szCs w:val="21"/>
          <w:highlight w:val="none"/>
        </w:rPr>
        <w:t>（以下简称“采购人”）的委托，就</w:t>
      </w:r>
      <w:r>
        <w:rPr>
          <w:rFonts w:hint="eastAsia" w:ascii="宋体" w:hAnsi="宋体" w:cs="宋体"/>
          <w:color w:val="auto"/>
          <w:szCs w:val="21"/>
          <w:highlight w:val="none"/>
          <w:u w:val="single"/>
          <w:lang w:eastAsia="zh-CN"/>
        </w:rPr>
        <w:t>东莞市新东欣环保投资有限公司港澳码头周边地块综合整理项目渗滤液运输服务项目</w:t>
      </w:r>
      <w:r>
        <w:rPr>
          <w:rFonts w:hint="eastAsia" w:ascii="宋体" w:hAnsi="宋体" w:cs="宋体"/>
          <w:color w:val="auto"/>
          <w:szCs w:val="21"/>
          <w:highlight w:val="none"/>
        </w:rPr>
        <w:t>进行国内竞争性磋商采购，欢迎符合资格条件的供应商参加响应</w:t>
      </w:r>
      <w:r>
        <w:rPr>
          <w:rFonts w:hint="eastAsia" w:ascii="宋体" w:hAnsi="宋体" w:cs="宋体"/>
          <w:b w:val="0"/>
          <w:bCs w:val="0"/>
          <w:color w:val="auto"/>
          <w:szCs w:val="21"/>
          <w:highlight w:val="none"/>
          <w:u w:val="none"/>
        </w:rPr>
        <w:t>。</w:t>
      </w:r>
    </w:p>
    <w:p w14:paraId="0F30AE13">
      <w:pPr>
        <w:keepNext w:val="0"/>
        <w:keepLines w:val="0"/>
        <w:pageBreakBefore w:val="0"/>
        <w:widowControl w:val="0"/>
        <w:numPr>
          <w:ilvl w:val="0"/>
          <w:numId w:val="3"/>
        </w:numPr>
        <w:tabs>
          <w:tab w:val="left" w:pos="480"/>
        </w:tabs>
        <w:kinsoku/>
        <w:wordWrap/>
        <w:overflowPunct/>
        <w:topLinePunct w:val="0"/>
        <w:autoSpaceDE/>
        <w:autoSpaceDN/>
        <w:bidi w:val="0"/>
        <w:adjustRightInd/>
        <w:snapToGrid w:val="0"/>
        <w:spacing w:line="360" w:lineRule="auto"/>
        <w:ind w:left="0" w:firstLine="0" w:firstLineChars="0"/>
        <w:jc w:val="left"/>
        <w:textAlignment w:val="auto"/>
        <w:rPr>
          <w:rFonts w:ascii="宋体" w:hAnsi="宋体" w:cs="宋体"/>
          <w:color w:val="auto"/>
          <w:szCs w:val="21"/>
          <w:highlight w:val="none"/>
        </w:rPr>
      </w:pPr>
      <w:r>
        <w:rPr>
          <w:rFonts w:hint="eastAsia" w:ascii="宋体" w:hAnsi="宋体" w:cs="宋体"/>
          <w:b/>
          <w:bCs/>
          <w:color w:val="auto"/>
          <w:szCs w:val="21"/>
          <w:highlight w:val="none"/>
        </w:rPr>
        <w:t>、项目名称：</w:t>
      </w:r>
      <w:r>
        <w:rPr>
          <w:rFonts w:hint="eastAsia" w:ascii="宋体" w:hAnsi="宋体" w:cs="宋体"/>
          <w:color w:val="auto"/>
          <w:szCs w:val="21"/>
          <w:highlight w:val="none"/>
          <w:u w:val="single"/>
          <w:lang w:eastAsia="zh-CN"/>
        </w:rPr>
        <w:t>东莞市新东欣环保投资有限公司港澳码头周边地块综合整理项目渗滤液运输服务项目</w:t>
      </w:r>
    </w:p>
    <w:p w14:paraId="25117584">
      <w:pPr>
        <w:keepNext w:val="0"/>
        <w:keepLines w:val="0"/>
        <w:pageBreakBefore w:val="0"/>
        <w:widowControl w:val="0"/>
        <w:numPr>
          <w:ilvl w:val="0"/>
          <w:numId w:val="3"/>
        </w:numPr>
        <w:tabs>
          <w:tab w:val="left" w:pos="480"/>
        </w:tabs>
        <w:kinsoku/>
        <w:wordWrap/>
        <w:overflowPunct/>
        <w:topLinePunct w:val="0"/>
        <w:autoSpaceDE/>
        <w:autoSpaceDN/>
        <w:bidi w:val="0"/>
        <w:adjustRightInd/>
        <w:snapToGrid w:val="0"/>
        <w:spacing w:line="360" w:lineRule="auto"/>
        <w:ind w:left="0" w:firstLine="0" w:firstLineChars="0"/>
        <w:jc w:val="left"/>
        <w:textAlignment w:val="auto"/>
        <w:rPr>
          <w:rFonts w:ascii="宋体" w:hAnsi="宋体" w:cs="宋体"/>
          <w:color w:val="auto"/>
          <w:szCs w:val="21"/>
          <w:highlight w:val="none"/>
        </w:rPr>
      </w:pPr>
      <w:r>
        <w:rPr>
          <w:rFonts w:hint="eastAsia" w:ascii="宋体" w:hAnsi="宋体" w:cs="宋体"/>
          <w:b/>
          <w:bCs/>
          <w:color w:val="auto"/>
          <w:szCs w:val="21"/>
          <w:highlight w:val="none"/>
        </w:rPr>
        <w:t>、采购编号：</w:t>
      </w:r>
      <w:r>
        <w:rPr>
          <w:rFonts w:hint="eastAsia" w:ascii="宋体" w:hAnsi="宋体" w:cs="宋体"/>
          <w:color w:val="auto"/>
          <w:szCs w:val="21"/>
          <w:highlight w:val="none"/>
          <w:u w:val="single"/>
          <w:lang w:eastAsia="zh-CN"/>
        </w:rPr>
        <w:t>XDX-GK-2024-004</w:t>
      </w:r>
    </w:p>
    <w:p w14:paraId="0256E893">
      <w:pPr>
        <w:keepNext w:val="0"/>
        <w:keepLines w:val="0"/>
        <w:pageBreakBefore w:val="0"/>
        <w:widowControl w:val="0"/>
        <w:numPr>
          <w:ilvl w:val="0"/>
          <w:numId w:val="3"/>
        </w:numPr>
        <w:tabs>
          <w:tab w:val="left" w:pos="480"/>
        </w:tabs>
        <w:kinsoku/>
        <w:wordWrap/>
        <w:overflowPunct/>
        <w:topLinePunct w:val="0"/>
        <w:autoSpaceDE/>
        <w:autoSpaceDN/>
        <w:bidi w:val="0"/>
        <w:adjustRightInd/>
        <w:snapToGrid w:val="0"/>
        <w:spacing w:line="360" w:lineRule="auto"/>
        <w:ind w:left="0" w:firstLine="0" w:firstLineChars="0"/>
        <w:jc w:val="left"/>
        <w:textAlignment w:val="auto"/>
        <w:rPr>
          <w:rFonts w:ascii="宋体" w:hAnsi="宋体" w:cs="宋体"/>
          <w:b/>
          <w:bCs/>
          <w:color w:val="auto"/>
          <w:szCs w:val="21"/>
          <w:highlight w:val="none"/>
        </w:rPr>
      </w:pPr>
      <w:r>
        <w:rPr>
          <w:rFonts w:hint="eastAsia" w:ascii="宋体" w:hAnsi="宋体" w:cs="宋体"/>
          <w:b/>
          <w:bCs/>
          <w:color w:val="auto"/>
          <w:szCs w:val="21"/>
          <w:highlight w:val="none"/>
        </w:rPr>
        <w:t>、采购内容：</w:t>
      </w:r>
    </w:p>
    <w:tbl>
      <w:tblPr>
        <w:tblStyle w:val="51"/>
        <w:tblW w:w="8063" w:type="dxa"/>
        <w:tblInd w:w="19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771"/>
        <w:gridCol w:w="690"/>
        <w:gridCol w:w="1065"/>
        <w:gridCol w:w="797"/>
        <w:gridCol w:w="929"/>
        <w:gridCol w:w="753"/>
        <w:gridCol w:w="1029"/>
        <w:gridCol w:w="1029"/>
      </w:tblGrid>
      <w:tr w14:paraId="2054A3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93" w:hRule="atLeast"/>
        </w:trPr>
        <w:tc>
          <w:tcPr>
            <w:tcW w:w="1771" w:type="dxa"/>
            <w:vAlign w:val="center"/>
          </w:tcPr>
          <w:p w14:paraId="6E7C1122">
            <w:pPr>
              <w:pStyle w:val="227"/>
              <w:keepNext w:val="0"/>
              <w:keepLines w:val="0"/>
              <w:pageBreakBefore w:val="0"/>
              <w:kinsoku/>
              <w:wordWrap/>
              <w:overflowPunct/>
              <w:topLinePunct w:val="0"/>
              <w:autoSpaceDE w:val="0"/>
              <w:autoSpaceDN w:val="0"/>
              <w:bidi w:val="0"/>
              <w:adjustRightInd/>
              <w:spacing w:line="360" w:lineRule="auto"/>
              <w:jc w:val="center"/>
              <w:rPr>
                <w:color w:val="auto"/>
                <w:sz w:val="20"/>
                <w:szCs w:val="20"/>
                <w:highlight w:val="none"/>
              </w:rPr>
            </w:pPr>
            <w:r>
              <w:rPr>
                <w:b/>
                <w:color w:val="auto"/>
                <w:sz w:val="20"/>
                <w:szCs w:val="20"/>
                <w:highlight w:val="none"/>
                <w:lang w:eastAsia="en-US"/>
              </w:rPr>
              <w:t>采购内容</w:t>
            </w:r>
          </w:p>
        </w:tc>
        <w:tc>
          <w:tcPr>
            <w:tcW w:w="690" w:type="dxa"/>
            <w:vAlign w:val="center"/>
          </w:tcPr>
          <w:p w14:paraId="30BF0271">
            <w:pPr>
              <w:pStyle w:val="227"/>
              <w:keepNext w:val="0"/>
              <w:keepLines w:val="0"/>
              <w:pageBreakBefore w:val="0"/>
              <w:kinsoku/>
              <w:wordWrap/>
              <w:overflowPunct/>
              <w:topLinePunct w:val="0"/>
              <w:autoSpaceDE w:val="0"/>
              <w:autoSpaceDN w:val="0"/>
              <w:bidi w:val="0"/>
              <w:adjustRightInd/>
              <w:spacing w:line="360" w:lineRule="auto"/>
              <w:jc w:val="center"/>
              <w:rPr>
                <w:color w:val="auto"/>
                <w:sz w:val="20"/>
                <w:szCs w:val="20"/>
                <w:highlight w:val="none"/>
              </w:rPr>
            </w:pPr>
            <w:r>
              <w:rPr>
                <w:rFonts w:hint="eastAsia"/>
                <w:b/>
                <w:color w:val="auto"/>
                <w:sz w:val="20"/>
                <w:szCs w:val="20"/>
                <w:highlight w:val="none"/>
              </w:rPr>
              <w:t>项目总预算</w:t>
            </w:r>
          </w:p>
        </w:tc>
        <w:tc>
          <w:tcPr>
            <w:tcW w:w="1065" w:type="dxa"/>
            <w:vAlign w:val="center"/>
          </w:tcPr>
          <w:p w14:paraId="1B8CEC50">
            <w:pPr>
              <w:pStyle w:val="227"/>
              <w:keepNext w:val="0"/>
              <w:keepLines w:val="0"/>
              <w:pageBreakBefore w:val="0"/>
              <w:kinsoku/>
              <w:wordWrap/>
              <w:overflowPunct/>
              <w:topLinePunct w:val="0"/>
              <w:autoSpaceDE w:val="0"/>
              <w:autoSpaceDN w:val="0"/>
              <w:bidi w:val="0"/>
              <w:adjustRightInd/>
              <w:spacing w:line="360" w:lineRule="auto"/>
              <w:jc w:val="center"/>
              <w:rPr>
                <w:color w:val="auto"/>
                <w:sz w:val="20"/>
                <w:szCs w:val="20"/>
                <w:highlight w:val="none"/>
                <w:lang w:bidi="ar"/>
              </w:rPr>
            </w:pPr>
            <w:r>
              <w:rPr>
                <w:rFonts w:hint="eastAsia"/>
                <w:b/>
                <w:color w:val="auto"/>
                <w:sz w:val="20"/>
                <w:szCs w:val="20"/>
                <w:highlight w:val="none"/>
              </w:rPr>
              <w:t>运输单价最高限价（元/吨）</w:t>
            </w:r>
          </w:p>
        </w:tc>
        <w:tc>
          <w:tcPr>
            <w:tcW w:w="797" w:type="dxa"/>
            <w:vAlign w:val="center"/>
          </w:tcPr>
          <w:p w14:paraId="311333C5">
            <w:pPr>
              <w:pStyle w:val="227"/>
              <w:keepNext w:val="0"/>
              <w:keepLines w:val="0"/>
              <w:pageBreakBefore w:val="0"/>
              <w:kinsoku/>
              <w:wordWrap/>
              <w:overflowPunct/>
              <w:topLinePunct w:val="0"/>
              <w:autoSpaceDE w:val="0"/>
              <w:autoSpaceDN w:val="0"/>
              <w:bidi w:val="0"/>
              <w:adjustRightInd/>
              <w:spacing w:line="360" w:lineRule="auto"/>
              <w:jc w:val="center"/>
              <w:rPr>
                <w:color w:val="auto"/>
                <w:sz w:val="20"/>
                <w:szCs w:val="20"/>
                <w:highlight w:val="none"/>
                <w:lang w:eastAsia="en-US"/>
              </w:rPr>
            </w:pPr>
            <w:r>
              <w:rPr>
                <w:rFonts w:hint="eastAsia"/>
                <w:b/>
                <w:color w:val="auto"/>
                <w:sz w:val="20"/>
                <w:szCs w:val="20"/>
                <w:highlight w:val="none"/>
              </w:rPr>
              <w:t>预计运输总量（吨）</w:t>
            </w:r>
          </w:p>
        </w:tc>
        <w:tc>
          <w:tcPr>
            <w:tcW w:w="929" w:type="dxa"/>
            <w:vAlign w:val="center"/>
          </w:tcPr>
          <w:p w14:paraId="274101AB">
            <w:pPr>
              <w:pStyle w:val="227"/>
              <w:keepNext w:val="0"/>
              <w:keepLines w:val="0"/>
              <w:pageBreakBefore w:val="0"/>
              <w:kinsoku/>
              <w:wordWrap/>
              <w:overflowPunct/>
              <w:topLinePunct w:val="0"/>
              <w:autoSpaceDE w:val="0"/>
              <w:autoSpaceDN w:val="0"/>
              <w:bidi w:val="0"/>
              <w:adjustRightInd/>
              <w:spacing w:line="360" w:lineRule="auto"/>
              <w:jc w:val="center"/>
              <w:rPr>
                <w:color w:val="auto"/>
                <w:sz w:val="20"/>
                <w:szCs w:val="20"/>
                <w:highlight w:val="none"/>
                <w:lang w:eastAsia="en-US"/>
              </w:rPr>
            </w:pPr>
            <w:r>
              <w:rPr>
                <w:rFonts w:hint="eastAsia"/>
                <w:b/>
                <w:color w:val="auto"/>
                <w:sz w:val="20"/>
                <w:szCs w:val="20"/>
                <w:highlight w:val="none"/>
              </w:rPr>
              <w:t>预计日运输量（吨）</w:t>
            </w:r>
          </w:p>
        </w:tc>
        <w:tc>
          <w:tcPr>
            <w:tcW w:w="753" w:type="dxa"/>
            <w:vAlign w:val="center"/>
          </w:tcPr>
          <w:p w14:paraId="531F8365">
            <w:pPr>
              <w:pStyle w:val="227"/>
              <w:keepNext w:val="0"/>
              <w:keepLines w:val="0"/>
              <w:pageBreakBefore w:val="0"/>
              <w:kinsoku/>
              <w:wordWrap/>
              <w:overflowPunct/>
              <w:topLinePunct w:val="0"/>
              <w:autoSpaceDE w:val="0"/>
              <w:autoSpaceDN w:val="0"/>
              <w:bidi w:val="0"/>
              <w:adjustRightInd/>
              <w:spacing w:line="360" w:lineRule="auto"/>
              <w:jc w:val="center"/>
              <w:rPr>
                <w:b/>
                <w:color w:val="auto"/>
                <w:sz w:val="20"/>
                <w:szCs w:val="20"/>
                <w:highlight w:val="none"/>
                <w:lang w:eastAsia="en-US"/>
              </w:rPr>
            </w:pPr>
            <w:r>
              <w:rPr>
                <w:b/>
                <w:color w:val="auto"/>
                <w:sz w:val="20"/>
                <w:szCs w:val="20"/>
                <w:highlight w:val="none"/>
                <w:lang w:eastAsia="en-US"/>
              </w:rPr>
              <w:t>服务单</w:t>
            </w:r>
          </w:p>
          <w:p w14:paraId="7BF2C4B1">
            <w:pPr>
              <w:pStyle w:val="227"/>
              <w:keepNext w:val="0"/>
              <w:keepLines w:val="0"/>
              <w:pageBreakBefore w:val="0"/>
              <w:kinsoku/>
              <w:wordWrap/>
              <w:overflowPunct/>
              <w:topLinePunct w:val="0"/>
              <w:autoSpaceDE w:val="0"/>
              <w:autoSpaceDN w:val="0"/>
              <w:bidi w:val="0"/>
              <w:adjustRightInd/>
              <w:spacing w:line="360" w:lineRule="auto"/>
              <w:jc w:val="center"/>
              <w:rPr>
                <w:color w:val="auto"/>
                <w:sz w:val="20"/>
                <w:szCs w:val="20"/>
                <w:highlight w:val="none"/>
                <w:lang w:eastAsia="en-US"/>
              </w:rPr>
            </w:pPr>
            <w:r>
              <w:rPr>
                <w:b/>
                <w:color w:val="auto"/>
                <w:sz w:val="20"/>
                <w:szCs w:val="20"/>
                <w:highlight w:val="none"/>
                <w:lang w:eastAsia="en-US"/>
              </w:rPr>
              <w:t>位数量</w:t>
            </w:r>
          </w:p>
        </w:tc>
        <w:tc>
          <w:tcPr>
            <w:tcW w:w="1029" w:type="dxa"/>
            <w:vAlign w:val="center"/>
          </w:tcPr>
          <w:p w14:paraId="0A91B05E">
            <w:pPr>
              <w:pStyle w:val="227"/>
              <w:keepNext w:val="0"/>
              <w:keepLines w:val="0"/>
              <w:pageBreakBefore w:val="0"/>
              <w:kinsoku/>
              <w:wordWrap/>
              <w:overflowPunct/>
              <w:topLinePunct w:val="0"/>
              <w:autoSpaceDE w:val="0"/>
              <w:autoSpaceDN w:val="0"/>
              <w:bidi w:val="0"/>
              <w:adjustRightInd/>
              <w:spacing w:line="360" w:lineRule="auto"/>
              <w:jc w:val="center"/>
              <w:rPr>
                <w:color w:val="auto"/>
                <w:sz w:val="20"/>
                <w:szCs w:val="20"/>
                <w:highlight w:val="none"/>
                <w:lang w:eastAsia="en-US"/>
              </w:rPr>
            </w:pPr>
            <w:r>
              <w:rPr>
                <w:b/>
                <w:color w:val="auto"/>
                <w:sz w:val="20"/>
                <w:szCs w:val="20"/>
                <w:highlight w:val="none"/>
                <w:lang w:eastAsia="en-US"/>
              </w:rPr>
              <w:t>服务期限</w:t>
            </w:r>
          </w:p>
        </w:tc>
        <w:tc>
          <w:tcPr>
            <w:tcW w:w="1029" w:type="dxa"/>
            <w:vAlign w:val="center"/>
          </w:tcPr>
          <w:p w14:paraId="49AFBCB5">
            <w:pPr>
              <w:pStyle w:val="227"/>
              <w:keepNext w:val="0"/>
              <w:keepLines w:val="0"/>
              <w:pageBreakBefore w:val="0"/>
              <w:kinsoku/>
              <w:wordWrap/>
              <w:overflowPunct/>
              <w:topLinePunct w:val="0"/>
              <w:autoSpaceDE w:val="0"/>
              <w:autoSpaceDN w:val="0"/>
              <w:bidi w:val="0"/>
              <w:adjustRightInd/>
              <w:spacing w:line="360" w:lineRule="auto"/>
              <w:jc w:val="center"/>
              <w:rPr>
                <w:b/>
                <w:color w:val="auto"/>
                <w:sz w:val="20"/>
                <w:szCs w:val="20"/>
                <w:highlight w:val="none"/>
              </w:rPr>
            </w:pPr>
            <w:r>
              <w:rPr>
                <w:rFonts w:hint="eastAsia"/>
                <w:b/>
                <w:color w:val="auto"/>
                <w:sz w:val="20"/>
                <w:szCs w:val="20"/>
                <w:highlight w:val="none"/>
              </w:rPr>
              <w:t>备注</w:t>
            </w:r>
          </w:p>
        </w:tc>
      </w:tr>
      <w:tr w14:paraId="2E9CB1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39" w:hRule="atLeast"/>
        </w:trPr>
        <w:tc>
          <w:tcPr>
            <w:tcW w:w="1771" w:type="dxa"/>
            <w:vAlign w:val="center"/>
          </w:tcPr>
          <w:p w14:paraId="7F2F5BC0">
            <w:pPr>
              <w:pStyle w:val="227"/>
              <w:keepNext w:val="0"/>
              <w:keepLines w:val="0"/>
              <w:pageBreakBefore w:val="0"/>
              <w:kinsoku/>
              <w:wordWrap/>
              <w:overflowPunct/>
              <w:topLinePunct w:val="0"/>
              <w:autoSpaceDE w:val="0"/>
              <w:autoSpaceDN w:val="0"/>
              <w:bidi w:val="0"/>
              <w:adjustRightInd/>
              <w:spacing w:before="89" w:line="360" w:lineRule="auto"/>
              <w:jc w:val="center"/>
              <w:rPr>
                <w:rFonts w:hint="eastAsia" w:eastAsia="宋体"/>
                <w:color w:val="auto"/>
                <w:sz w:val="20"/>
                <w:szCs w:val="20"/>
                <w:highlight w:val="none"/>
                <w:lang w:eastAsia="zh-CN"/>
              </w:rPr>
            </w:pPr>
            <w:r>
              <w:rPr>
                <w:rFonts w:hint="eastAsia"/>
                <w:color w:val="auto"/>
                <w:sz w:val="20"/>
                <w:szCs w:val="20"/>
                <w:highlight w:val="none"/>
                <w:lang w:eastAsia="zh-CN"/>
              </w:rPr>
              <w:t>东莞市新东欣环保投资有限公司港澳码头周边地块综合整理项目渗滤液运输服务项目</w:t>
            </w:r>
          </w:p>
        </w:tc>
        <w:tc>
          <w:tcPr>
            <w:tcW w:w="690" w:type="dxa"/>
            <w:vAlign w:val="center"/>
          </w:tcPr>
          <w:p w14:paraId="4DCC0F64">
            <w:pPr>
              <w:pStyle w:val="227"/>
              <w:keepNext w:val="0"/>
              <w:keepLines w:val="0"/>
              <w:pageBreakBefore w:val="0"/>
              <w:kinsoku/>
              <w:wordWrap/>
              <w:overflowPunct/>
              <w:topLinePunct w:val="0"/>
              <w:autoSpaceDE w:val="0"/>
              <w:autoSpaceDN w:val="0"/>
              <w:bidi w:val="0"/>
              <w:adjustRightInd/>
              <w:spacing w:before="205" w:line="360" w:lineRule="auto"/>
              <w:jc w:val="center"/>
              <w:rPr>
                <w:color w:val="auto"/>
                <w:sz w:val="20"/>
                <w:szCs w:val="20"/>
                <w:highlight w:val="none"/>
                <w:lang w:bidi="ar"/>
              </w:rPr>
            </w:pPr>
            <w:r>
              <w:rPr>
                <w:rFonts w:hint="eastAsia"/>
                <w:color w:val="auto"/>
                <w:sz w:val="20"/>
                <w:szCs w:val="20"/>
                <w:highlight w:val="none"/>
                <w:lang w:bidi="ar"/>
              </w:rPr>
              <w:t>135.00万元</w:t>
            </w:r>
          </w:p>
        </w:tc>
        <w:tc>
          <w:tcPr>
            <w:tcW w:w="1065" w:type="dxa"/>
            <w:vAlign w:val="center"/>
          </w:tcPr>
          <w:p w14:paraId="337DC191">
            <w:pPr>
              <w:pStyle w:val="227"/>
              <w:keepNext w:val="0"/>
              <w:keepLines w:val="0"/>
              <w:pageBreakBefore w:val="0"/>
              <w:kinsoku/>
              <w:wordWrap/>
              <w:overflowPunct/>
              <w:topLinePunct w:val="0"/>
              <w:autoSpaceDE w:val="0"/>
              <w:autoSpaceDN w:val="0"/>
              <w:bidi w:val="0"/>
              <w:adjustRightInd/>
              <w:spacing w:before="1" w:line="360" w:lineRule="auto"/>
              <w:jc w:val="center"/>
              <w:rPr>
                <w:color w:val="auto"/>
                <w:sz w:val="20"/>
                <w:szCs w:val="20"/>
                <w:highlight w:val="none"/>
                <w:lang w:bidi="ar"/>
              </w:rPr>
            </w:pPr>
            <w:r>
              <w:rPr>
                <w:rFonts w:hint="eastAsia"/>
                <w:color w:val="auto"/>
                <w:sz w:val="20"/>
                <w:szCs w:val="20"/>
                <w:highlight w:val="none"/>
                <w:lang w:bidi="ar"/>
              </w:rPr>
              <w:t>39.8</w:t>
            </w:r>
          </w:p>
        </w:tc>
        <w:tc>
          <w:tcPr>
            <w:tcW w:w="797" w:type="dxa"/>
            <w:vAlign w:val="center"/>
          </w:tcPr>
          <w:p w14:paraId="793DBE22">
            <w:pPr>
              <w:keepNext w:val="0"/>
              <w:keepLines w:val="0"/>
              <w:pageBreakBefore w:val="0"/>
              <w:widowControl/>
              <w:kinsoku/>
              <w:wordWrap/>
              <w:overflowPunct/>
              <w:topLinePunct w:val="0"/>
              <w:bidi w:val="0"/>
              <w:adjustRightInd/>
              <w:spacing w:line="360" w:lineRule="auto"/>
              <w:jc w:val="center"/>
              <w:textAlignment w:val="center"/>
              <w:rPr>
                <w:rFonts w:ascii="宋体" w:hAnsi="宋体" w:cs="宋体"/>
                <w:color w:val="auto"/>
                <w:sz w:val="20"/>
                <w:szCs w:val="20"/>
                <w:highlight w:val="none"/>
                <w:lang w:bidi="ar"/>
              </w:rPr>
            </w:pPr>
            <w:r>
              <w:rPr>
                <w:rFonts w:hint="eastAsia" w:ascii="宋体" w:hAnsi="宋体" w:cs="宋体"/>
                <w:color w:val="auto"/>
                <w:sz w:val="20"/>
                <w:szCs w:val="20"/>
                <w:highlight w:val="none"/>
                <w:lang w:bidi="ar"/>
              </w:rPr>
              <w:t>15436</w:t>
            </w:r>
          </w:p>
        </w:tc>
        <w:tc>
          <w:tcPr>
            <w:tcW w:w="929" w:type="dxa"/>
            <w:vAlign w:val="center"/>
          </w:tcPr>
          <w:p w14:paraId="018149D3">
            <w:pPr>
              <w:keepNext w:val="0"/>
              <w:keepLines w:val="0"/>
              <w:pageBreakBefore w:val="0"/>
              <w:widowControl/>
              <w:kinsoku/>
              <w:wordWrap/>
              <w:overflowPunct/>
              <w:topLinePunct w:val="0"/>
              <w:bidi w:val="0"/>
              <w:adjustRightInd/>
              <w:spacing w:line="360" w:lineRule="auto"/>
              <w:jc w:val="center"/>
              <w:textAlignment w:val="center"/>
              <w:rPr>
                <w:rFonts w:ascii="宋体" w:hAnsi="宋体" w:cs="宋体"/>
                <w:color w:val="auto"/>
                <w:sz w:val="20"/>
                <w:szCs w:val="20"/>
                <w:highlight w:val="none"/>
                <w:lang w:bidi="ar"/>
              </w:rPr>
            </w:pPr>
            <w:r>
              <w:rPr>
                <w:rFonts w:hint="eastAsia" w:ascii="宋体" w:hAnsi="宋体" w:cs="宋体"/>
                <w:color w:val="auto"/>
                <w:sz w:val="20"/>
                <w:szCs w:val="20"/>
                <w:highlight w:val="none"/>
                <w:lang w:bidi="ar"/>
              </w:rPr>
              <w:t>150</w:t>
            </w:r>
          </w:p>
        </w:tc>
        <w:tc>
          <w:tcPr>
            <w:tcW w:w="753" w:type="dxa"/>
            <w:vAlign w:val="center"/>
          </w:tcPr>
          <w:p w14:paraId="30460F4A">
            <w:pPr>
              <w:pStyle w:val="227"/>
              <w:keepNext w:val="0"/>
              <w:keepLines w:val="0"/>
              <w:pageBreakBefore w:val="0"/>
              <w:kinsoku/>
              <w:wordWrap/>
              <w:overflowPunct/>
              <w:topLinePunct w:val="0"/>
              <w:autoSpaceDE w:val="0"/>
              <w:autoSpaceDN w:val="0"/>
              <w:bidi w:val="0"/>
              <w:adjustRightInd/>
              <w:spacing w:before="1" w:line="360" w:lineRule="auto"/>
              <w:jc w:val="center"/>
              <w:rPr>
                <w:color w:val="auto"/>
                <w:sz w:val="20"/>
                <w:szCs w:val="20"/>
                <w:highlight w:val="none"/>
                <w:lang w:eastAsia="en-US"/>
              </w:rPr>
            </w:pPr>
            <w:r>
              <w:rPr>
                <w:color w:val="auto"/>
                <w:sz w:val="20"/>
                <w:szCs w:val="20"/>
                <w:highlight w:val="none"/>
                <w:lang w:eastAsia="en-US"/>
              </w:rPr>
              <w:t>1 家</w:t>
            </w:r>
          </w:p>
        </w:tc>
        <w:tc>
          <w:tcPr>
            <w:tcW w:w="1029" w:type="dxa"/>
            <w:vAlign w:val="center"/>
          </w:tcPr>
          <w:p w14:paraId="223ECF31">
            <w:pPr>
              <w:pStyle w:val="227"/>
              <w:keepNext w:val="0"/>
              <w:keepLines w:val="0"/>
              <w:pageBreakBefore w:val="0"/>
              <w:kinsoku/>
              <w:wordWrap/>
              <w:overflowPunct/>
              <w:topLinePunct w:val="0"/>
              <w:autoSpaceDE w:val="0"/>
              <w:autoSpaceDN w:val="0"/>
              <w:bidi w:val="0"/>
              <w:adjustRightInd/>
              <w:spacing w:before="1" w:line="360" w:lineRule="auto"/>
              <w:jc w:val="center"/>
              <w:rPr>
                <w:color w:val="auto"/>
                <w:sz w:val="20"/>
                <w:szCs w:val="20"/>
                <w:highlight w:val="none"/>
                <w:lang w:bidi="ar"/>
              </w:rPr>
            </w:pPr>
            <w:r>
              <w:rPr>
                <w:rFonts w:hint="eastAsia"/>
                <w:color w:val="auto"/>
                <w:sz w:val="20"/>
                <w:szCs w:val="20"/>
                <w:highlight w:val="none"/>
              </w:rPr>
              <w:t>自合同签订之日起至 2025年12月 31日止</w:t>
            </w:r>
          </w:p>
        </w:tc>
        <w:tc>
          <w:tcPr>
            <w:tcW w:w="1029" w:type="dxa"/>
            <w:vAlign w:val="center"/>
          </w:tcPr>
          <w:p w14:paraId="53BC2AB5">
            <w:pPr>
              <w:keepNext w:val="0"/>
              <w:keepLines w:val="0"/>
              <w:pageBreakBefore w:val="0"/>
              <w:widowControl/>
              <w:kinsoku/>
              <w:wordWrap/>
              <w:overflowPunct/>
              <w:topLinePunct w:val="0"/>
              <w:bidi w:val="0"/>
              <w:adjustRightInd/>
              <w:spacing w:line="360" w:lineRule="auto"/>
              <w:jc w:val="center"/>
              <w:textAlignment w:val="center"/>
              <w:rPr>
                <w:rFonts w:ascii="宋体" w:hAnsi="宋体" w:cs="宋体"/>
                <w:color w:val="auto"/>
                <w:sz w:val="20"/>
                <w:szCs w:val="20"/>
                <w:highlight w:val="none"/>
                <w:lang w:bidi="ar"/>
              </w:rPr>
            </w:pPr>
            <w:r>
              <w:rPr>
                <w:rFonts w:hint="eastAsia" w:ascii="宋体" w:hAnsi="宋体" w:cs="宋体"/>
                <w:color w:val="auto"/>
                <w:sz w:val="20"/>
                <w:szCs w:val="20"/>
                <w:highlight w:val="none"/>
                <w:lang w:bidi="ar"/>
              </w:rPr>
              <w:t>实际运输总量及日运输量不设上限或下限，以实际运输为准</w:t>
            </w:r>
          </w:p>
        </w:tc>
      </w:tr>
    </w:tbl>
    <w:p w14:paraId="3A86FE49">
      <w:pPr>
        <w:keepNext w:val="0"/>
        <w:keepLines w:val="0"/>
        <w:pageBreakBefore w:val="0"/>
        <w:widowControl w:val="0"/>
        <w:kinsoku/>
        <w:wordWrap/>
        <w:overflowPunct/>
        <w:topLinePunct w:val="0"/>
        <w:autoSpaceDE/>
        <w:autoSpaceDN/>
        <w:bidi w:val="0"/>
        <w:adjustRightInd/>
        <w:snapToGrid w:val="0"/>
        <w:spacing w:line="360" w:lineRule="auto"/>
        <w:ind w:firstLine="400" w:firstLineChars="200"/>
        <w:textAlignment w:val="auto"/>
        <w:rPr>
          <w:rFonts w:ascii="宋体" w:hAnsi="宋体" w:cs="宋体"/>
          <w:b w:val="0"/>
          <w:bCs w:val="0"/>
          <w:color w:val="auto"/>
          <w:highlight w:val="none"/>
        </w:rPr>
      </w:pPr>
      <w:r>
        <w:rPr>
          <w:rFonts w:hint="eastAsia" w:ascii="宋体" w:hAnsi="宋体" w:cs="宋体"/>
          <w:b w:val="0"/>
          <w:bCs w:val="0"/>
          <w:color w:val="auto"/>
          <w:szCs w:val="21"/>
          <w:highlight w:val="none"/>
          <w:u w:val="single"/>
        </w:rPr>
        <w:t>注：项目内容及需求详见磋商文件《用户需求书》。</w:t>
      </w:r>
    </w:p>
    <w:p w14:paraId="65580FE6">
      <w:pPr>
        <w:keepNext w:val="0"/>
        <w:keepLines w:val="0"/>
        <w:pageBreakBefore w:val="0"/>
        <w:widowControl w:val="0"/>
        <w:numPr>
          <w:ilvl w:val="0"/>
          <w:numId w:val="3"/>
        </w:numPr>
        <w:tabs>
          <w:tab w:val="left" w:pos="480"/>
        </w:tabs>
        <w:kinsoku/>
        <w:wordWrap/>
        <w:overflowPunct/>
        <w:topLinePunct w:val="0"/>
        <w:autoSpaceDE/>
        <w:autoSpaceDN/>
        <w:bidi w:val="0"/>
        <w:adjustRightInd/>
        <w:snapToGrid w:val="0"/>
        <w:spacing w:line="360" w:lineRule="auto"/>
        <w:ind w:left="0" w:firstLine="0" w:firstLineChars="0"/>
        <w:jc w:val="left"/>
        <w:textAlignment w:val="auto"/>
        <w:rPr>
          <w:rFonts w:ascii="宋体" w:hAnsi="宋体" w:cs="宋体"/>
          <w:b/>
          <w:bCs/>
          <w:color w:val="auto"/>
          <w:szCs w:val="21"/>
          <w:highlight w:val="none"/>
        </w:rPr>
      </w:pPr>
      <w:r>
        <w:rPr>
          <w:rFonts w:hint="eastAsia" w:ascii="宋体" w:hAnsi="宋体" w:cs="宋体"/>
          <w:b/>
          <w:bCs/>
          <w:color w:val="auto"/>
          <w:szCs w:val="21"/>
          <w:highlight w:val="none"/>
        </w:rPr>
        <w:t>、供应商资格要求：</w:t>
      </w:r>
    </w:p>
    <w:p w14:paraId="3F71F268">
      <w:pPr>
        <w:keepNext w:val="0"/>
        <w:keepLines w:val="0"/>
        <w:pageBreakBefore w:val="0"/>
        <w:widowControl w:val="0"/>
        <w:tabs>
          <w:tab w:val="left" w:pos="480"/>
        </w:tabs>
        <w:kinsoku/>
        <w:wordWrap/>
        <w:overflowPunct/>
        <w:topLinePunct w:val="0"/>
        <w:autoSpaceDE/>
        <w:autoSpaceDN/>
        <w:bidi w:val="0"/>
        <w:adjustRightInd/>
        <w:snapToGrid w:val="0"/>
        <w:spacing w:line="360" w:lineRule="auto"/>
        <w:ind w:left="0" w:firstLine="400" w:firstLineChars="200"/>
        <w:textAlignment w:val="auto"/>
        <w:rPr>
          <w:rFonts w:ascii="宋体" w:hAnsi="宋体" w:cs="宋体"/>
          <w:color w:val="auto"/>
          <w:szCs w:val="21"/>
          <w:highlight w:val="none"/>
        </w:rPr>
      </w:pPr>
      <w:r>
        <w:rPr>
          <w:rFonts w:hint="eastAsia" w:ascii="宋体" w:hAnsi="宋体" w:cs="宋体"/>
          <w:color w:val="auto"/>
          <w:szCs w:val="21"/>
          <w:highlight w:val="none"/>
        </w:rPr>
        <w:t>4.1响应供应商须为在中华人民共和国境内登记注册的具有独立承担民事责任能力的法人或其他组织。【提供《营业执照》复印件（加盖公章）或《事业单位法人证书》复印件（加盖公章）或其他主体证书复印件（加盖公章）】</w:t>
      </w:r>
    </w:p>
    <w:p w14:paraId="3F9800DD">
      <w:pPr>
        <w:keepNext w:val="0"/>
        <w:keepLines w:val="0"/>
        <w:pageBreakBefore w:val="0"/>
        <w:widowControl w:val="0"/>
        <w:tabs>
          <w:tab w:val="left" w:pos="480"/>
        </w:tabs>
        <w:kinsoku/>
        <w:wordWrap/>
        <w:overflowPunct/>
        <w:topLinePunct w:val="0"/>
        <w:autoSpaceDE/>
        <w:autoSpaceDN/>
        <w:bidi w:val="0"/>
        <w:adjustRightInd/>
        <w:snapToGrid w:val="0"/>
        <w:spacing w:line="360" w:lineRule="auto"/>
        <w:ind w:left="0" w:firstLine="400" w:firstLineChars="200"/>
        <w:textAlignment w:val="auto"/>
        <w:rPr>
          <w:rFonts w:hint="eastAsia" w:ascii="宋体" w:hAnsi="宋体" w:eastAsia="宋体" w:cs="宋体"/>
          <w:color w:val="auto"/>
          <w:szCs w:val="21"/>
          <w:highlight w:val="none"/>
          <w:lang w:eastAsia="zh-CN"/>
        </w:rPr>
      </w:pPr>
      <w:r>
        <w:rPr>
          <w:rFonts w:hint="eastAsia" w:ascii="宋体" w:hAnsi="宋体" w:cs="宋体"/>
          <w:color w:val="auto"/>
          <w:szCs w:val="21"/>
          <w:highlight w:val="none"/>
        </w:rPr>
        <w:t>4.2响应供应商的单位负责人为同一人或者存在直接控股、管理关系的不同响应供应商，不得参加同一合同项下的采购活动；除单一来源采购项目外，为采购项目提供整体设计、规范编制或者项目管理、监理、检测等服务的供应商，不得再参加该采购项目的其他采购活动</w:t>
      </w:r>
      <w:r>
        <w:rPr>
          <w:rFonts w:hint="eastAsia" w:ascii="宋体" w:hAnsi="宋体" w:cs="宋体"/>
          <w:color w:val="auto"/>
          <w:szCs w:val="21"/>
          <w:highlight w:val="none"/>
          <w:lang w:eastAsia="zh-CN"/>
        </w:rPr>
        <w:t>。</w:t>
      </w:r>
    </w:p>
    <w:p w14:paraId="73822082">
      <w:pPr>
        <w:keepNext w:val="0"/>
        <w:keepLines w:val="0"/>
        <w:pageBreakBefore w:val="0"/>
        <w:widowControl w:val="0"/>
        <w:tabs>
          <w:tab w:val="left" w:pos="480"/>
        </w:tabs>
        <w:kinsoku/>
        <w:wordWrap/>
        <w:overflowPunct/>
        <w:topLinePunct w:val="0"/>
        <w:autoSpaceDE/>
        <w:autoSpaceDN/>
        <w:bidi w:val="0"/>
        <w:adjustRightInd/>
        <w:snapToGrid w:val="0"/>
        <w:spacing w:line="360" w:lineRule="auto"/>
        <w:ind w:left="0" w:firstLine="400" w:firstLineChars="200"/>
        <w:textAlignment w:val="auto"/>
        <w:rPr>
          <w:rFonts w:ascii="宋体" w:hAnsi="宋体" w:cs="宋体"/>
          <w:color w:val="auto"/>
          <w:szCs w:val="21"/>
          <w:highlight w:val="none"/>
        </w:rPr>
      </w:pPr>
      <w:r>
        <w:rPr>
          <w:rFonts w:hint="eastAsia" w:ascii="宋体" w:hAnsi="宋体" w:cs="宋体"/>
          <w:color w:val="auto"/>
          <w:szCs w:val="21"/>
          <w:highlight w:val="none"/>
        </w:rPr>
        <w:t>4.3响应人参加采购活动前三年内，在经营活动中没有重大违法记录。【提供书面声明（加盖公章）】</w:t>
      </w:r>
    </w:p>
    <w:p w14:paraId="6E3611A3">
      <w:pPr>
        <w:keepNext w:val="0"/>
        <w:keepLines w:val="0"/>
        <w:pageBreakBefore w:val="0"/>
        <w:widowControl w:val="0"/>
        <w:tabs>
          <w:tab w:val="left" w:pos="480"/>
        </w:tabs>
        <w:kinsoku/>
        <w:wordWrap/>
        <w:overflowPunct/>
        <w:topLinePunct w:val="0"/>
        <w:autoSpaceDE/>
        <w:autoSpaceDN/>
        <w:bidi w:val="0"/>
        <w:adjustRightInd/>
        <w:snapToGrid w:val="0"/>
        <w:spacing w:line="360" w:lineRule="auto"/>
        <w:ind w:left="0" w:firstLine="400" w:firstLineChars="200"/>
        <w:textAlignment w:val="auto"/>
        <w:rPr>
          <w:rFonts w:ascii="宋体" w:hAnsi="宋体" w:cs="宋体"/>
          <w:color w:val="auto"/>
          <w:szCs w:val="21"/>
          <w:highlight w:val="none"/>
        </w:rPr>
      </w:pPr>
      <w:r>
        <w:rPr>
          <w:rFonts w:hint="eastAsia" w:ascii="宋体" w:hAnsi="宋体" w:cs="宋体"/>
          <w:color w:val="auto"/>
          <w:szCs w:val="21"/>
          <w:highlight w:val="none"/>
        </w:rPr>
        <w:t>4.4 响应供应商未被列入“信用中国”网站（www.creditchina.gov.cn）“失信被执行人或重大税收违法失信主体或严重违法失信行为记录名单”记录名单。【以响应截止日当天在“信用中国”网站（www.creditchina.gov.cn）查询结果为准，如相关失信记录已失效，响应供应商需提供相关证明资料】</w:t>
      </w:r>
    </w:p>
    <w:p w14:paraId="2D6EB0BE">
      <w:pPr>
        <w:keepNext w:val="0"/>
        <w:keepLines w:val="0"/>
        <w:pageBreakBefore w:val="0"/>
        <w:widowControl w:val="0"/>
        <w:tabs>
          <w:tab w:val="left" w:pos="480"/>
        </w:tabs>
        <w:kinsoku/>
        <w:wordWrap/>
        <w:overflowPunct/>
        <w:topLinePunct w:val="0"/>
        <w:autoSpaceDE/>
        <w:autoSpaceDN/>
        <w:bidi w:val="0"/>
        <w:adjustRightInd/>
        <w:snapToGrid w:val="0"/>
        <w:spacing w:line="360" w:lineRule="auto"/>
        <w:ind w:left="0" w:firstLine="400" w:firstLineChars="200"/>
        <w:textAlignment w:val="auto"/>
        <w:rPr>
          <w:rFonts w:ascii="宋体" w:hAnsi="宋体" w:cs="宋体"/>
          <w:color w:val="auto"/>
          <w:szCs w:val="21"/>
          <w:highlight w:val="none"/>
        </w:rPr>
      </w:pPr>
      <w:r>
        <w:rPr>
          <w:rFonts w:hint="eastAsia" w:ascii="宋体" w:hAnsi="宋体" w:cs="宋体"/>
          <w:color w:val="auto"/>
          <w:szCs w:val="21"/>
          <w:highlight w:val="none"/>
        </w:rPr>
        <w:t>4.5 未被列入东实环境及下属企业相关领域黑名单。</w:t>
      </w:r>
    </w:p>
    <w:p w14:paraId="513A78C8">
      <w:pPr>
        <w:keepNext w:val="0"/>
        <w:keepLines w:val="0"/>
        <w:pageBreakBefore w:val="0"/>
        <w:widowControl w:val="0"/>
        <w:tabs>
          <w:tab w:val="left" w:pos="480"/>
        </w:tabs>
        <w:kinsoku/>
        <w:wordWrap/>
        <w:overflowPunct/>
        <w:topLinePunct w:val="0"/>
        <w:autoSpaceDE/>
        <w:autoSpaceDN/>
        <w:bidi w:val="0"/>
        <w:adjustRightInd/>
        <w:snapToGrid w:val="0"/>
        <w:spacing w:line="360" w:lineRule="auto"/>
        <w:ind w:left="0" w:firstLine="400" w:firstLineChars="200"/>
        <w:textAlignment w:val="auto"/>
        <w:rPr>
          <w:rFonts w:ascii="宋体" w:hAnsi="宋体" w:cs="宋体"/>
          <w:color w:val="auto"/>
          <w:szCs w:val="21"/>
          <w:highlight w:val="none"/>
        </w:rPr>
      </w:pPr>
      <w:r>
        <w:rPr>
          <w:rFonts w:hint="eastAsia" w:ascii="宋体" w:hAnsi="宋体" w:cs="宋体"/>
          <w:color w:val="auto"/>
          <w:szCs w:val="21"/>
          <w:highlight w:val="none"/>
        </w:rPr>
        <w:t>4.6 本项目不接受联合体响应。</w:t>
      </w:r>
    </w:p>
    <w:p w14:paraId="2220AED1">
      <w:pPr>
        <w:keepNext w:val="0"/>
        <w:keepLines w:val="0"/>
        <w:pageBreakBefore w:val="0"/>
        <w:widowControl w:val="0"/>
        <w:kinsoku/>
        <w:wordWrap/>
        <w:overflowPunct/>
        <w:topLinePunct w:val="0"/>
        <w:autoSpaceDE/>
        <w:autoSpaceDN/>
        <w:bidi w:val="0"/>
        <w:adjustRightInd/>
        <w:spacing w:line="360" w:lineRule="auto"/>
        <w:ind w:left="0" w:firstLine="400" w:firstLineChars="200"/>
        <w:textAlignment w:val="auto"/>
        <w:rPr>
          <w:rFonts w:ascii="宋体" w:hAnsi="宋体" w:cs="宋体"/>
          <w:color w:val="auto"/>
          <w:szCs w:val="21"/>
          <w:highlight w:val="none"/>
        </w:rPr>
      </w:pPr>
      <w:r>
        <w:rPr>
          <w:rFonts w:hint="eastAsia" w:ascii="宋体" w:hAnsi="宋体" w:cs="宋体"/>
          <w:color w:val="auto"/>
          <w:szCs w:val="21"/>
          <w:highlight w:val="none"/>
        </w:rPr>
        <w:t>4.7</w:t>
      </w:r>
      <w:r>
        <w:rPr>
          <w:rFonts w:hint="eastAsia" w:ascii="宋体" w:hAnsi="宋体"/>
          <w:color w:val="auto"/>
          <w:szCs w:val="21"/>
          <w:highlight w:val="none"/>
        </w:rPr>
        <w:t>响应人须具备有效期内的《道路运输经营许可证》。【提供《道路运输经营许可证》复印件（加盖公章）】</w:t>
      </w:r>
    </w:p>
    <w:p w14:paraId="59B2E527">
      <w:pPr>
        <w:keepNext w:val="0"/>
        <w:keepLines w:val="0"/>
        <w:pageBreakBefore w:val="0"/>
        <w:widowControl w:val="0"/>
        <w:numPr>
          <w:ilvl w:val="0"/>
          <w:numId w:val="3"/>
        </w:numPr>
        <w:tabs>
          <w:tab w:val="left" w:pos="480"/>
        </w:tabs>
        <w:kinsoku/>
        <w:wordWrap/>
        <w:overflowPunct/>
        <w:topLinePunct w:val="0"/>
        <w:autoSpaceDE/>
        <w:autoSpaceDN/>
        <w:bidi w:val="0"/>
        <w:adjustRightInd/>
        <w:snapToGrid w:val="0"/>
        <w:spacing w:line="360" w:lineRule="auto"/>
        <w:ind w:left="0" w:firstLine="0" w:firstLineChars="0"/>
        <w:jc w:val="left"/>
        <w:textAlignment w:val="auto"/>
        <w:rPr>
          <w:rFonts w:ascii="宋体" w:hAnsi="宋体" w:cs="宋体"/>
          <w:bCs/>
          <w:color w:val="auto"/>
          <w:szCs w:val="21"/>
          <w:highlight w:val="none"/>
        </w:rPr>
      </w:pPr>
      <w:r>
        <w:rPr>
          <w:rFonts w:hint="eastAsia" w:ascii="宋体" w:hAnsi="宋体" w:cs="宋体"/>
          <w:b/>
          <w:color w:val="auto"/>
          <w:szCs w:val="21"/>
          <w:highlight w:val="none"/>
        </w:rPr>
        <w:t>、磋商文件获取时间：</w:t>
      </w:r>
      <w:r>
        <w:rPr>
          <w:rFonts w:hint="eastAsia" w:ascii="宋体" w:hAnsi="宋体" w:cs="宋体"/>
          <w:bCs/>
          <w:color w:val="auto"/>
          <w:szCs w:val="21"/>
          <w:highlight w:val="none"/>
        </w:rPr>
        <w:t>2024年</w:t>
      </w:r>
      <w:r>
        <w:rPr>
          <w:rFonts w:hint="eastAsia" w:ascii="宋体" w:hAnsi="宋体" w:cs="宋体"/>
          <w:bCs/>
          <w:color w:val="auto"/>
          <w:szCs w:val="21"/>
          <w:highlight w:val="none"/>
          <w:lang w:val="en-US" w:eastAsia="zh-CN"/>
        </w:rPr>
        <w:t>11</w:t>
      </w:r>
      <w:r>
        <w:rPr>
          <w:rFonts w:hint="eastAsia" w:ascii="宋体" w:hAnsi="宋体" w:cs="宋体"/>
          <w:bCs/>
          <w:color w:val="auto"/>
          <w:szCs w:val="21"/>
          <w:highlight w:val="none"/>
        </w:rPr>
        <w:t>月</w:t>
      </w:r>
      <w:r>
        <w:rPr>
          <w:rFonts w:hint="eastAsia" w:ascii="宋体" w:hAnsi="宋体" w:cs="宋体"/>
          <w:bCs/>
          <w:color w:val="auto"/>
          <w:szCs w:val="21"/>
          <w:highlight w:val="none"/>
          <w:lang w:val="en-US" w:eastAsia="zh-CN"/>
        </w:rPr>
        <w:t>04</w:t>
      </w:r>
      <w:r>
        <w:rPr>
          <w:rFonts w:hint="eastAsia" w:ascii="宋体" w:hAnsi="宋体" w:cs="宋体"/>
          <w:bCs/>
          <w:color w:val="auto"/>
          <w:szCs w:val="21"/>
          <w:highlight w:val="none"/>
        </w:rPr>
        <w:t>日至2024年</w:t>
      </w:r>
      <w:r>
        <w:rPr>
          <w:rFonts w:hint="eastAsia" w:ascii="宋体" w:hAnsi="宋体" w:cs="宋体"/>
          <w:bCs/>
          <w:color w:val="auto"/>
          <w:szCs w:val="21"/>
          <w:highlight w:val="none"/>
          <w:lang w:val="en-US" w:eastAsia="zh-CN"/>
        </w:rPr>
        <w:t>11</w:t>
      </w:r>
      <w:r>
        <w:rPr>
          <w:rFonts w:hint="eastAsia" w:ascii="宋体" w:hAnsi="宋体" w:cs="宋体"/>
          <w:bCs/>
          <w:color w:val="auto"/>
          <w:szCs w:val="21"/>
          <w:highlight w:val="none"/>
        </w:rPr>
        <w:t>月</w:t>
      </w:r>
      <w:r>
        <w:rPr>
          <w:rFonts w:hint="eastAsia" w:ascii="宋体" w:hAnsi="宋体" w:cs="宋体"/>
          <w:bCs/>
          <w:color w:val="auto"/>
          <w:szCs w:val="21"/>
          <w:highlight w:val="none"/>
          <w:lang w:val="en-US" w:eastAsia="zh-CN"/>
        </w:rPr>
        <w:t>14</w:t>
      </w:r>
      <w:r>
        <w:rPr>
          <w:rFonts w:hint="eastAsia" w:ascii="宋体" w:hAnsi="宋体" w:cs="宋体"/>
          <w:bCs/>
          <w:color w:val="auto"/>
          <w:szCs w:val="21"/>
          <w:highlight w:val="none"/>
        </w:rPr>
        <w:t>日。</w:t>
      </w:r>
    </w:p>
    <w:p w14:paraId="45FAD028">
      <w:pPr>
        <w:keepNext w:val="0"/>
        <w:keepLines w:val="0"/>
        <w:pageBreakBefore w:val="0"/>
        <w:widowControl w:val="0"/>
        <w:numPr>
          <w:ilvl w:val="0"/>
          <w:numId w:val="3"/>
        </w:numPr>
        <w:tabs>
          <w:tab w:val="left" w:pos="480"/>
        </w:tabs>
        <w:kinsoku/>
        <w:wordWrap/>
        <w:overflowPunct/>
        <w:topLinePunct w:val="0"/>
        <w:autoSpaceDE/>
        <w:autoSpaceDN/>
        <w:bidi w:val="0"/>
        <w:adjustRightInd/>
        <w:snapToGrid w:val="0"/>
        <w:spacing w:line="360" w:lineRule="auto"/>
        <w:ind w:left="0" w:firstLine="0" w:firstLineChars="0"/>
        <w:jc w:val="left"/>
        <w:textAlignment w:val="auto"/>
        <w:rPr>
          <w:rFonts w:ascii="宋体" w:hAnsi="宋体" w:cs="宋体"/>
          <w:color w:val="auto"/>
          <w:szCs w:val="21"/>
          <w:highlight w:val="none"/>
        </w:rPr>
      </w:pPr>
      <w:r>
        <w:rPr>
          <w:rFonts w:hint="eastAsia" w:ascii="宋体" w:hAnsi="宋体" w:cs="宋体"/>
          <w:b/>
          <w:bCs/>
          <w:color w:val="auto"/>
          <w:szCs w:val="21"/>
          <w:highlight w:val="none"/>
        </w:rPr>
        <w:t>、获取磋商文件方式：</w:t>
      </w:r>
      <w:r>
        <w:rPr>
          <w:rFonts w:hint="eastAsia" w:ascii="宋体" w:hAnsi="宋体" w:cs="宋体"/>
          <w:b w:val="0"/>
          <w:bCs w:val="0"/>
          <w:color w:val="auto"/>
          <w:szCs w:val="21"/>
          <w:highlight w:val="none"/>
        </w:rPr>
        <w:t>不进行实名登记报名。拟参加投标的供应商可自行于：中国招标投标公共服务平台（http://www.cebpubservice.com/）、东莞实业投资控股集团有限公司-招标采购栏目（http://www.dgsy.com.cn/）、广东东实环境股份有限公司招采平台(https://pur.yonyou.com/DGDSXNY)和广东人信工程咨询有限公司（http://www.gdrxzx.com）不记名免费下载采购文件。</w:t>
      </w:r>
    </w:p>
    <w:p w14:paraId="4F3D4196">
      <w:pPr>
        <w:keepNext w:val="0"/>
        <w:keepLines w:val="0"/>
        <w:pageBreakBefore w:val="0"/>
        <w:widowControl w:val="0"/>
        <w:numPr>
          <w:ilvl w:val="0"/>
          <w:numId w:val="3"/>
        </w:numPr>
        <w:tabs>
          <w:tab w:val="left" w:pos="480"/>
        </w:tabs>
        <w:kinsoku/>
        <w:wordWrap/>
        <w:overflowPunct/>
        <w:topLinePunct w:val="0"/>
        <w:autoSpaceDE/>
        <w:autoSpaceDN/>
        <w:bidi w:val="0"/>
        <w:adjustRightInd/>
        <w:snapToGrid w:val="0"/>
        <w:spacing w:line="360" w:lineRule="auto"/>
        <w:ind w:left="0" w:firstLine="0" w:firstLineChars="0"/>
        <w:jc w:val="left"/>
        <w:textAlignment w:val="auto"/>
        <w:rPr>
          <w:rFonts w:ascii="宋体" w:hAnsi="宋体" w:cs="宋体"/>
          <w:bCs/>
          <w:color w:val="auto"/>
          <w:szCs w:val="21"/>
          <w:highlight w:val="none"/>
        </w:rPr>
      </w:pPr>
      <w:r>
        <w:rPr>
          <w:rFonts w:hint="eastAsia" w:ascii="宋体" w:hAnsi="宋体" w:cs="宋体"/>
          <w:b/>
          <w:color w:val="auto"/>
          <w:szCs w:val="21"/>
          <w:highlight w:val="none"/>
        </w:rPr>
        <w:t>、递交响应文件截止时间：</w:t>
      </w:r>
      <w:r>
        <w:rPr>
          <w:rFonts w:hint="eastAsia" w:ascii="宋体" w:hAnsi="宋体" w:cs="宋体"/>
          <w:bCs/>
          <w:color w:val="auto"/>
          <w:szCs w:val="21"/>
          <w:highlight w:val="none"/>
        </w:rPr>
        <w:t>2024年</w:t>
      </w:r>
      <w:r>
        <w:rPr>
          <w:rFonts w:hint="eastAsia" w:ascii="宋体" w:hAnsi="宋体" w:cs="宋体"/>
          <w:bCs/>
          <w:color w:val="auto"/>
          <w:szCs w:val="21"/>
          <w:highlight w:val="none"/>
          <w:lang w:val="en-US" w:eastAsia="zh-CN"/>
        </w:rPr>
        <w:t>11</w:t>
      </w:r>
      <w:r>
        <w:rPr>
          <w:rFonts w:hint="eastAsia" w:ascii="宋体" w:hAnsi="宋体" w:cs="宋体"/>
          <w:bCs/>
          <w:color w:val="auto"/>
          <w:szCs w:val="21"/>
          <w:highlight w:val="none"/>
        </w:rPr>
        <w:t>月</w:t>
      </w:r>
      <w:r>
        <w:rPr>
          <w:rFonts w:hint="eastAsia" w:ascii="宋体" w:hAnsi="宋体" w:cs="宋体"/>
          <w:bCs/>
          <w:color w:val="auto"/>
          <w:szCs w:val="21"/>
          <w:highlight w:val="none"/>
          <w:lang w:val="en-US" w:eastAsia="zh-CN"/>
        </w:rPr>
        <w:t>15</w:t>
      </w:r>
      <w:r>
        <w:rPr>
          <w:rFonts w:hint="eastAsia" w:ascii="宋体" w:hAnsi="宋体" w:cs="宋体"/>
          <w:bCs/>
          <w:color w:val="auto"/>
          <w:szCs w:val="21"/>
          <w:highlight w:val="none"/>
        </w:rPr>
        <w:t>日14时30分</w:t>
      </w:r>
    </w:p>
    <w:p w14:paraId="171D385E">
      <w:pPr>
        <w:keepNext w:val="0"/>
        <w:keepLines w:val="0"/>
        <w:pageBreakBefore w:val="0"/>
        <w:widowControl w:val="0"/>
        <w:numPr>
          <w:ilvl w:val="0"/>
          <w:numId w:val="3"/>
        </w:numPr>
        <w:tabs>
          <w:tab w:val="left" w:pos="480"/>
        </w:tabs>
        <w:kinsoku/>
        <w:wordWrap/>
        <w:overflowPunct/>
        <w:topLinePunct w:val="0"/>
        <w:autoSpaceDE/>
        <w:autoSpaceDN/>
        <w:bidi w:val="0"/>
        <w:adjustRightInd/>
        <w:snapToGrid w:val="0"/>
        <w:spacing w:line="360" w:lineRule="auto"/>
        <w:ind w:left="0" w:firstLine="0" w:firstLineChars="0"/>
        <w:jc w:val="left"/>
        <w:textAlignment w:val="auto"/>
        <w:rPr>
          <w:rFonts w:ascii="宋体" w:hAnsi="宋体" w:cs="宋体"/>
          <w:bCs/>
          <w:color w:val="auto"/>
          <w:szCs w:val="21"/>
          <w:highlight w:val="none"/>
        </w:rPr>
      </w:pPr>
      <w:r>
        <w:rPr>
          <w:rFonts w:hint="eastAsia" w:ascii="宋体" w:hAnsi="宋体" w:cs="宋体"/>
          <w:b/>
          <w:color w:val="auto"/>
          <w:szCs w:val="21"/>
          <w:highlight w:val="none"/>
        </w:rPr>
        <w:t>、响应截止及开标时间：</w:t>
      </w:r>
      <w:r>
        <w:rPr>
          <w:rFonts w:hint="eastAsia" w:ascii="宋体" w:hAnsi="宋体" w:cs="宋体"/>
          <w:bCs/>
          <w:color w:val="auto"/>
          <w:szCs w:val="21"/>
          <w:highlight w:val="none"/>
        </w:rPr>
        <w:t>2024年</w:t>
      </w:r>
      <w:r>
        <w:rPr>
          <w:rFonts w:hint="eastAsia" w:ascii="宋体" w:hAnsi="宋体" w:cs="宋体"/>
          <w:bCs/>
          <w:color w:val="auto"/>
          <w:szCs w:val="21"/>
          <w:highlight w:val="none"/>
          <w:lang w:val="en-US" w:eastAsia="zh-CN"/>
        </w:rPr>
        <w:t>11</w:t>
      </w:r>
      <w:r>
        <w:rPr>
          <w:rFonts w:hint="eastAsia" w:ascii="宋体" w:hAnsi="宋体" w:cs="宋体"/>
          <w:bCs/>
          <w:color w:val="auto"/>
          <w:szCs w:val="21"/>
          <w:highlight w:val="none"/>
        </w:rPr>
        <w:t>月</w:t>
      </w:r>
      <w:r>
        <w:rPr>
          <w:rFonts w:hint="eastAsia" w:ascii="宋体" w:hAnsi="宋体" w:cs="宋体"/>
          <w:bCs/>
          <w:color w:val="auto"/>
          <w:szCs w:val="21"/>
          <w:highlight w:val="none"/>
          <w:lang w:val="en-US" w:eastAsia="zh-CN"/>
        </w:rPr>
        <w:t>15</w:t>
      </w:r>
      <w:r>
        <w:rPr>
          <w:rFonts w:hint="eastAsia" w:ascii="宋体" w:hAnsi="宋体" w:cs="宋体"/>
          <w:bCs/>
          <w:color w:val="auto"/>
          <w:szCs w:val="21"/>
          <w:highlight w:val="none"/>
        </w:rPr>
        <w:t>日</w:t>
      </w:r>
      <w:r>
        <w:rPr>
          <w:rFonts w:hint="eastAsia" w:ascii="宋体" w:hAnsi="宋体" w:cs="宋体"/>
          <w:bCs/>
          <w:color w:val="auto"/>
          <w:szCs w:val="21"/>
          <w:highlight w:val="none"/>
          <w:lang w:val="en-US" w:eastAsia="zh-CN"/>
        </w:rPr>
        <w:t>14</w:t>
      </w:r>
      <w:r>
        <w:rPr>
          <w:rFonts w:hint="eastAsia" w:ascii="宋体" w:hAnsi="宋体" w:cs="宋体"/>
          <w:bCs/>
          <w:color w:val="auto"/>
          <w:szCs w:val="21"/>
          <w:highlight w:val="none"/>
        </w:rPr>
        <w:t>时30分</w:t>
      </w:r>
    </w:p>
    <w:p w14:paraId="26F20282">
      <w:pPr>
        <w:keepNext w:val="0"/>
        <w:keepLines w:val="0"/>
        <w:pageBreakBefore w:val="0"/>
        <w:widowControl w:val="0"/>
        <w:numPr>
          <w:ilvl w:val="0"/>
          <w:numId w:val="3"/>
        </w:numPr>
        <w:tabs>
          <w:tab w:val="left" w:pos="480"/>
        </w:tabs>
        <w:kinsoku/>
        <w:wordWrap/>
        <w:overflowPunct/>
        <w:topLinePunct w:val="0"/>
        <w:autoSpaceDE/>
        <w:autoSpaceDN/>
        <w:bidi w:val="0"/>
        <w:adjustRightInd/>
        <w:snapToGrid w:val="0"/>
        <w:spacing w:line="360" w:lineRule="auto"/>
        <w:ind w:left="0" w:firstLine="0" w:firstLineChars="0"/>
        <w:jc w:val="left"/>
        <w:textAlignment w:val="auto"/>
        <w:rPr>
          <w:rFonts w:ascii="宋体" w:hAnsi="宋体" w:cs="宋体"/>
          <w:b/>
          <w:color w:val="auto"/>
          <w:szCs w:val="21"/>
          <w:highlight w:val="none"/>
        </w:rPr>
      </w:pPr>
      <w:r>
        <w:rPr>
          <w:rFonts w:hint="eastAsia" w:ascii="宋体" w:hAnsi="宋体" w:cs="宋体"/>
          <w:b/>
          <w:color w:val="auto"/>
          <w:szCs w:val="21"/>
          <w:highlight w:val="none"/>
        </w:rPr>
        <w:t>、递交响应文件及开标地点：</w:t>
      </w:r>
      <w:r>
        <w:rPr>
          <w:rFonts w:hint="eastAsia" w:ascii="宋体" w:hAnsi="宋体" w:cs="宋体"/>
          <w:color w:val="auto"/>
          <w:szCs w:val="21"/>
          <w:highlight w:val="none"/>
          <w:u w:val="single"/>
        </w:rPr>
        <w:t>东莞市东城街道洋杞坑东路18号302室（东莞市东城街道立新洋杞坑经济合作社办公大楼三楼）</w:t>
      </w:r>
    </w:p>
    <w:p w14:paraId="751B021E">
      <w:pPr>
        <w:keepNext w:val="0"/>
        <w:keepLines w:val="0"/>
        <w:pageBreakBefore w:val="0"/>
        <w:widowControl w:val="0"/>
        <w:numPr>
          <w:ilvl w:val="0"/>
          <w:numId w:val="3"/>
        </w:numPr>
        <w:tabs>
          <w:tab w:val="left" w:pos="480"/>
        </w:tabs>
        <w:kinsoku/>
        <w:wordWrap/>
        <w:overflowPunct/>
        <w:topLinePunct w:val="0"/>
        <w:autoSpaceDE/>
        <w:autoSpaceDN/>
        <w:bidi w:val="0"/>
        <w:adjustRightInd/>
        <w:snapToGrid w:val="0"/>
        <w:spacing w:line="360" w:lineRule="auto"/>
        <w:ind w:left="0" w:firstLine="0" w:firstLineChars="0"/>
        <w:jc w:val="left"/>
        <w:textAlignment w:val="auto"/>
        <w:rPr>
          <w:rFonts w:ascii="宋体" w:hAnsi="宋体" w:cs="宋体"/>
          <w:b/>
          <w:color w:val="auto"/>
          <w:szCs w:val="21"/>
          <w:highlight w:val="none"/>
        </w:rPr>
      </w:pPr>
      <w:r>
        <w:rPr>
          <w:rFonts w:hint="eastAsia" w:ascii="宋体" w:hAnsi="宋体" w:cs="宋体"/>
          <w:b/>
          <w:color w:val="auto"/>
          <w:szCs w:val="21"/>
          <w:highlight w:val="none"/>
        </w:rPr>
        <w:t>、开标事宜：</w:t>
      </w:r>
      <w:r>
        <w:rPr>
          <w:rFonts w:hint="eastAsia" w:ascii="宋体" w:hAnsi="宋体" w:cs="宋体"/>
          <w:bCs/>
          <w:color w:val="auto"/>
          <w:szCs w:val="21"/>
          <w:highlight w:val="none"/>
        </w:rPr>
        <w:t>届时请各供应商的法定代表人或其正式授权代表务必携带有效身份证明签名报到，以证明其出席。</w:t>
      </w:r>
    </w:p>
    <w:p w14:paraId="55DA913F">
      <w:pPr>
        <w:keepNext w:val="0"/>
        <w:keepLines w:val="0"/>
        <w:pageBreakBefore w:val="0"/>
        <w:widowControl w:val="0"/>
        <w:numPr>
          <w:ilvl w:val="0"/>
          <w:numId w:val="3"/>
        </w:numPr>
        <w:kinsoku/>
        <w:wordWrap/>
        <w:overflowPunct/>
        <w:topLinePunct w:val="0"/>
        <w:autoSpaceDE/>
        <w:autoSpaceDN/>
        <w:bidi w:val="0"/>
        <w:adjustRightInd/>
        <w:spacing w:line="360" w:lineRule="auto"/>
        <w:ind w:left="0" w:firstLine="0" w:firstLineChars="0"/>
        <w:jc w:val="left"/>
        <w:textAlignment w:val="auto"/>
        <w:rPr>
          <w:rFonts w:ascii="宋体" w:hAnsi="宋体" w:cs="宋体"/>
          <w:color w:val="auto"/>
          <w:highlight w:val="none"/>
        </w:rPr>
      </w:pPr>
      <w:r>
        <w:rPr>
          <w:rFonts w:hint="eastAsia" w:ascii="宋体" w:hAnsi="宋体" w:cs="宋体"/>
          <w:b/>
          <w:color w:val="auto"/>
          <w:szCs w:val="21"/>
          <w:highlight w:val="none"/>
        </w:rPr>
        <w:t>、供应商在响应文件中必须提交承诺书：</w:t>
      </w:r>
      <w:bookmarkStart w:id="6" w:name="_Hlk98940111"/>
      <w:r>
        <w:rPr>
          <w:rFonts w:hint="eastAsia" w:ascii="宋体" w:hAnsi="宋体" w:cs="宋体"/>
          <w:color w:val="auto"/>
          <w:szCs w:val="21"/>
          <w:highlight w:val="none"/>
        </w:rPr>
        <w:t>我方已完整阅读了</w:t>
      </w:r>
      <w:r>
        <w:rPr>
          <w:rFonts w:hint="eastAsia" w:ascii="宋体" w:hAnsi="宋体" w:cs="宋体"/>
          <w:color w:val="auto"/>
          <w:szCs w:val="21"/>
          <w:highlight w:val="none"/>
          <w:u w:val="single"/>
          <w:lang w:eastAsia="zh-CN"/>
        </w:rPr>
        <w:t>东莞市新东欣环保投资有限公司港澳码头周边地块综合整理项目渗滤液运输服务项目</w:t>
      </w:r>
      <w:r>
        <w:rPr>
          <w:rFonts w:hint="eastAsia" w:ascii="宋体" w:hAnsi="宋体" w:cs="宋体"/>
          <w:color w:val="auto"/>
          <w:szCs w:val="21"/>
          <w:highlight w:val="none"/>
        </w:rPr>
        <w:t>磋商文件的所有内容（包括澄清，以及所有已提供的参考资料和有关附件），并完全理解上述文件所表达的意思，该项目递交响应文件时间截止后，我方承诺不再对上述文件内容进行询问或质疑</w:t>
      </w:r>
      <w:bookmarkEnd w:id="6"/>
      <w:r>
        <w:rPr>
          <w:rFonts w:hint="eastAsia" w:ascii="宋体" w:hAnsi="宋体" w:cs="宋体"/>
          <w:color w:val="auto"/>
          <w:szCs w:val="21"/>
          <w:highlight w:val="none"/>
        </w:rPr>
        <w:t>。</w:t>
      </w:r>
    </w:p>
    <w:p w14:paraId="6AE9B72F">
      <w:pPr>
        <w:keepNext w:val="0"/>
        <w:keepLines w:val="0"/>
        <w:pageBreakBefore w:val="0"/>
        <w:widowControl w:val="0"/>
        <w:numPr>
          <w:ilvl w:val="0"/>
          <w:numId w:val="3"/>
        </w:numPr>
        <w:tabs>
          <w:tab w:val="left" w:pos="480"/>
        </w:tabs>
        <w:kinsoku/>
        <w:wordWrap/>
        <w:overflowPunct/>
        <w:topLinePunct w:val="0"/>
        <w:autoSpaceDE/>
        <w:autoSpaceDN/>
        <w:bidi w:val="0"/>
        <w:adjustRightInd/>
        <w:snapToGrid w:val="0"/>
        <w:spacing w:line="360" w:lineRule="auto"/>
        <w:ind w:left="0" w:firstLine="0" w:firstLineChars="0"/>
        <w:jc w:val="left"/>
        <w:textAlignment w:val="auto"/>
        <w:rPr>
          <w:rFonts w:ascii="宋体" w:hAnsi="宋体" w:cs="宋体"/>
          <w:color w:val="auto"/>
          <w:highlight w:val="none"/>
        </w:rPr>
      </w:pPr>
      <w:r>
        <w:rPr>
          <w:rFonts w:hint="eastAsia" w:ascii="宋体" w:hAnsi="宋体" w:cs="宋体"/>
          <w:b/>
          <w:bCs/>
          <w:color w:val="auto"/>
          <w:szCs w:val="21"/>
          <w:highlight w:val="none"/>
        </w:rPr>
        <w:t>、采购信息公告媒体</w:t>
      </w:r>
      <w:r>
        <w:rPr>
          <w:rFonts w:hint="eastAsia" w:ascii="宋体" w:hAnsi="宋体" w:cs="宋体"/>
          <w:color w:val="auto"/>
          <w:szCs w:val="21"/>
          <w:highlight w:val="none"/>
        </w:rPr>
        <w:t>：</w:t>
      </w:r>
    </w:p>
    <w:p w14:paraId="574B121C">
      <w:pPr>
        <w:keepNext w:val="0"/>
        <w:keepLines w:val="0"/>
        <w:pageBreakBefore w:val="0"/>
        <w:widowControl/>
        <w:shd w:val="clear"/>
        <w:kinsoku/>
        <w:overflowPunct/>
        <w:topLinePunct w:val="0"/>
        <w:autoSpaceDE w:val="0"/>
        <w:autoSpaceDN w:val="0"/>
        <w:bidi w:val="0"/>
        <w:adjustRightInd/>
        <w:snapToGrid/>
        <w:spacing w:line="360" w:lineRule="auto"/>
        <w:ind w:left="0" w:right="0" w:firstLine="400" w:firstLineChars="200"/>
        <w:jc w:val="left"/>
        <w:textAlignment w:val="bottom"/>
        <w:rPr>
          <w:rFonts w:hint="eastAsia" w:ascii="宋体" w:hAnsi="宋体" w:eastAsia="宋体" w:cs="宋体"/>
          <w:color w:val="auto"/>
          <w:kern w:val="2"/>
          <w:sz w:val="20"/>
          <w:szCs w:val="20"/>
          <w:highlight w:val="none"/>
        </w:rPr>
      </w:pPr>
      <w:r>
        <w:rPr>
          <w:rFonts w:hint="eastAsia" w:ascii="宋体" w:hAnsi="宋体" w:eastAsia="宋体" w:cs="宋体"/>
          <w:color w:val="auto"/>
          <w:kern w:val="2"/>
          <w:sz w:val="20"/>
          <w:szCs w:val="20"/>
          <w:highlight w:val="none"/>
          <w:lang w:val="en-US" w:eastAsia="zh-CN"/>
        </w:rPr>
        <w:t>1、</w:t>
      </w:r>
      <w:r>
        <w:rPr>
          <w:rFonts w:hint="eastAsia" w:ascii="宋体" w:hAnsi="宋体" w:eastAsia="宋体" w:cs="宋体"/>
          <w:color w:val="auto"/>
          <w:kern w:val="2"/>
          <w:sz w:val="20"/>
          <w:szCs w:val="20"/>
          <w:highlight w:val="none"/>
        </w:rPr>
        <w:t>本次采购公告在中国招标投标公共服务平台(http://www.cebpubservice.com)、东莞实业投资控股集团网站（http://dgsy.com.cn/www/index.jsp）、广东东实环境股份有限公司招采平台(https://pur.yonyou.com/DGDSXNY)及广东人信工程咨询有限公司（http://www.gdrxzx.com）发布。</w:t>
      </w:r>
    </w:p>
    <w:p w14:paraId="4538FCF4">
      <w:pPr>
        <w:keepNext w:val="0"/>
        <w:keepLines w:val="0"/>
        <w:pageBreakBefore w:val="0"/>
        <w:widowControl/>
        <w:shd w:val="clear"/>
        <w:kinsoku/>
        <w:overflowPunct/>
        <w:topLinePunct w:val="0"/>
        <w:autoSpaceDE w:val="0"/>
        <w:autoSpaceDN w:val="0"/>
        <w:bidi w:val="0"/>
        <w:adjustRightInd/>
        <w:snapToGrid/>
        <w:spacing w:line="360" w:lineRule="auto"/>
        <w:ind w:left="0" w:right="0" w:firstLine="400" w:firstLineChars="200"/>
        <w:jc w:val="left"/>
        <w:textAlignment w:val="bottom"/>
        <w:rPr>
          <w:rFonts w:hint="eastAsia" w:ascii="宋体" w:hAnsi="宋体" w:eastAsia="宋体" w:cs="宋体"/>
          <w:color w:val="auto"/>
          <w:kern w:val="2"/>
          <w:sz w:val="21"/>
          <w:szCs w:val="21"/>
          <w:highlight w:val="none"/>
        </w:rPr>
      </w:pPr>
      <w:r>
        <w:rPr>
          <w:rFonts w:hint="eastAsia" w:ascii="宋体" w:hAnsi="宋体" w:eastAsia="宋体" w:cs="宋体"/>
          <w:color w:val="auto"/>
          <w:kern w:val="2"/>
          <w:sz w:val="20"/>
          <w:szCs w:val="20"/>
          <w:highlight w:val="none"/>
          <w:lang w:val="en-US" w:eastAsia="zh-CN"/>
        </w:rPr>
        <w:t>2、</w:t>
      </w:r>
      <w:r>
        <w:rPr>
          <w:rFonts w:hint="eastAsia" w:ascii="宋体" w:hAnsi="宋体" w:eastAsia="宋体" w:cs="宋体"/>
          <w:color w:val="auto"/>
          <w:kern w:val="2"/>
          <w:sz w:val="20"/>
          <w:szCs w:val="20"/>
          <w:highlight w:val="none"/>
        </w:rPr>
        <w:t>成交候选人公示发布媒介：东莞实业投资控股集团有限公司-招标采购栏目（http://www.dgsy.com.cn/）和广东东实环境股份有限公司招采平台(https://pur.yonyou.com/DGDSXNY)。</w:t>
      </w:r>
    </w:p>
    <w:p w14:paraId="7494CA70">
      <w:pPr>
        <w:keepNext w:val="0"/>
        <w:keepLines w:val="0"/>
        <w:pageBreakBefore w:val="0"/>
        <w:widowControl w:val="0"/>
        <w:numPr>
          <w:ilvl w:val="0"/>
          <w:numId w:val="3"/>
        </w:numPr>
        <w:tabs>
          <w:tab w:val="left" w:pos="480"/>
        </w:tabs>
        <w:kinsoku/>
        <w:wordWrap/>
        <w:overflowPunct/>
        <w:topLinePunct w:val="0"/>
        <w:autoSpaceDE/>
        <w:autoSpaceDN/>
        <w:bidi w:val="0"/>
        <w:adjustRightInd/>
        <w:snapToGrid w:val="0"/>
        <w:spacing w:line="360" w:lineRule="auto"/>
        <w:ind w:left="0" w:firstLine="0" w:firstLineChars="0"/>
        <w:jc w:val="left"/>
        <w:textAlignment w:val="auto"/>
        <w:rPr>
          <w:rFonts w:hint="eastAsia" w:ascii="宋体" w:hAnsi="宋体" w:cs="宋体"/>
          <w:b/>
          <w:bCs/>
          <w:color w:val="auto"/>
          <w:szCs w:val="21"/>
          <w:highlight w:val="none"/>
        </w:rPr>
      </w:pPr>
      <w:r>
        <w:rPr>
          <w:rFonts w:hint="eastAsia" w:ascii="宋体" w:hAnsi="宋体" w:cs="宋体"/>
          <w:b/>
          <w:bCs/>
          <w:color w:val="auto"/>
          <w:szCs w:val="21"/>
          <w:highlight w:val="none"/>
        </w:rPr>
        <w:t xml:space="preserve">、有关本次采购事宜，也可按下列联系方式向采购代理机构查询： </w:t>
      </w:r>
    </w:p>
    <w:p w14:paraId="51B2AE77">
      <w:pPr>
        <w:keepNext w:val="0"/>
        <w:keepLines w:val="0"/>
        <w:pageBreakBefore w:val="0"/>
        <w:widowControl w:val="0"/>
        <w:kinsoku/>
        <w:wordWrap/>
        <w:overflowPunct/>
        <w:topLinePunct w:val="0"/>
        <w:autoSpaceDE/>
        <w:autoSpaceDN/>
        <w:bidi w:val="0"/>
        <w:adjustRightInd/>
        <w:snapToGrid/>
        <w:spacing w:line="360" w:lineRule="auto"/>
        <w:ind w:left="0" w:firstLine="400" w:firstLineChars="200"/>
        <w:textAlignment w:val="auto"/>
        <w:rPr>
          <w:rFonts w:ascii="宋体" w:hAnsi="宋体"/>
          <w:color w:val="auto"/>
          <w:szCs w:val="21"/>
          <w:highlight w:val="none"/>
        </w:rPr>
      </w:pPr>
      <w:r>
        <w:rPr>
          <w:rFonts w:hint="eastAsia" w:ascii="宋体" w:hAnsi="宋体"/>
          <w:color w:val="auto"/>
          <w:szCs w:val="21"/>
          <w:highlight w:val="none"/>
        </w:rPr>
        <w:t>采购人</w:t>
      </w:r>
      <w:r>
        <w:rPr>
          <w:rFonts w:ascii="宋体" w:hAnsi="宋体"/>
          <w:color w:val="auto"/>
          <w:szCs w:val="21"/>
          <w:highlight w:val="none"/>
        </w:rPr>
        <w:t>名称</w:t>
      </w:r>
      <w:r>
        <w:rPr>
          <w:rFonts w:hint="eastAsia" w:ascii="宋体" w:hAnsi="宋体"/>
          <w:color w:val="auto"/>
          <w:szCs w:val="21"/>
          <w:highlight w:val="none"/>
        </w:rPr>
        <w:t>：东莞市新东欣环保投资有限公司</w:t>
      </w:r>
    </w:p>
    <w:p w14:paraId="0A1A726E">
      <w:pPr>
        <w:keepNext w:val="0"/>
        <w:keepLines w:val="0"/>
        <w:pageBreakBefore w:val="0"/>
        <w:widowControl w:val="0"/>
        <w:kinsoku/>
        <w:wordWrap/>
        <w:overflowPunct/>
        <w:topLinePunct w:val="0"/>
        <w:autoSpaceDE/>
        <w:autoSpaceDN/>
        <w:bidi w:val="0"/>
        <w:adjustRightInd/>
        <w:snapToGrid/>
        <w:spacing w:line="360" w:lineRule="auto"/>
        <w:ind w:left="0" w:firstLine="400" w:firstLineChars="200"/>
        <w:textAlignment w:val="auto"/>
        <w:rPr>
          <w:rFonts w:ascii="宋体" w:hAnsi="宋体"/>
          <w:color w:val="auto"/>
          <w:szCs w:val="21"/>
          <w:highlight w:val="none"/>
        </w:rPr>
      </w:pPr>
      <w:r>
        <w:rPr>
          <w:rFonts w:hint="eastAsia" w:ascii="宋体" w:hAnsi="宋体"/>
          <w:color w:val="auto"/>
          <w:szCs w:val="21"/>
          <w:highlight w:val="none"/>
        </w:rPr>
        <w:t>采购人联系人：杜先生</w:t>
      </w:r>
    </w:p>
    <w:p w14:paraId="2DC0772D">
      <w:pPr>
        <w:keepNext w:val="0"/>
        <w:keepLines w:val="0"/>
        <w:pageBreakBefore w:val="0"/>
        <w:widowControl w:val="0"/>
        <w:kinsoku/>
        <w:wordWrap/>
        <w:overflowPunct/>
        <w:topLinePunct w:val="0"/>
        <w:autoSpaceDE/>
        <w:autoSpaceDN/>
        <w:bidi w:val="0"/>
        <w:adjustRightInd/>
        <w:snapToGrid/>
        <w:spacing w:line="360" w:lineRule="auto"/>
        <w:ind w:left="0" w:firstLine="400" w:firstLineChars="200"/>
        <w:textAlignment w:val="auto"/>
        <w:rPr>
          <w:rFonts w:ascii="宋体" w:hAnsi="宋体"/>
          <w:color w:val="auto"/>
          <w:szCs w:val="21"/>
          <w:highlight w:val="none"/>
        </w:rPr>
      </w:pPr>
      <w:r>
        <w:rPr>
          <w:rFonts w:hint="eastAsia" w:ascii="宋体" w:hAnsi="宋体"/>
          <w:color w:val="auto"/>
          <w:szCs w:val="21"/>
          <w:highlight w:val="none"/>
        </w:rPr>
        <w:t>采购人地址：广东省东莞市麻涌镇海心沙路1号</w:t>
      </w:r>
    </w:p>
    <w:p w14:paraId="06FFA766">
      <w:pPr>
        <w:keepNext w:val="0"/>
        <w:keepLines w:val="0"/>
        <w:pageBreakBefore w:val="0"/>
        <w:widowControl w:val="0"/>
        <w:kinsoku/>
        <w:wordWrap/>
        <w:overflowPunct/>
        <w:topLinePunct w:val="0"/>
        <w:autoSpaceDE/>
        <w:autoSpaceDN/>
        <w:bidi w:val="0"/>
        <w:adjustRightInd/>
        <w:snapToGrid/>
        <w:spacing w:line="360" w:lineRule="auto"/>
        <w:ind w:left="0" w:firstLine="400" w:firstLineChars="200"/>
        <w:textAlignment w:val="auto"/>
        <w:rPr>
          <w:rFonts w:ascii="宋体" w:hAnsi="宋体" w:cs="宋体"/>
          <w:bCs/>
          <w:color w:val="auto"/>
          <w:szCs w:val="21"/>
          <w:highlight w:val="none"/>
        </w:rPr>
      </w:pPr>
      <w:r>
        <w:rPr>
          <w:rFonts w:hint="eastAsia" w:ascii="宋体" w:hAnsi="宋体"/>
          <w:color w:val="auto"/>
          <w:szCs w:val="21"/>
          <w:highlight w:val="none"/>
        </w:rPr>
        <w:t>采购人联系电话：0769-39028733</w:t>
      </w:r>
      <w:r>
        <w:rPr>
          <w:rFonts w:hint="eastAsia" w:ascii="宋体" w:hAnsi="宋体" w:cs="宋体"/>
          <w:bCs/>
          <w:color w:val="auto"/>
          <w:szCs w:val="21"/>
          <w:highlight w:val="none"/>
        </w:rPr>
        <w:t xml:space="preserve">     </w:t>
      </w:r>
    </w:p>
    <w:p w14:paraId="0BF5ABEE">
      <w:pPr>
        <w:keepNext w:val="0"/>
        <w:keepLines w:val="0"/>
        <w:pageBreakBefore w:val="0"/>
        <w:widowControl w:val="0"/>
        <w:kinsoku/>
        <w:wordWrap/>
        <w:overflowPunct/>
        <w:topLinePunct w:val="0"/>
        <w:autoSpaceDE/>
        <w:autoSpaceDN/>
        <w:bidi w:val="0"/>
        <w:adjustRightInd/>
        <w:snapToGrid/>
        <w:spacing w:line="360" w:lineRule="auto"/>
        <w:ind w:left="0" w:firstLine="400" w:firstLineChars="200"/>
        <w:textAlignment w:val="auto"/>
        <w:rPr>
          <w:rFonts w:ascii="宋体" w:hAnsi="宋体"/>
          <w:color w:val="auto"/>
          <w:szCs w:val="21"/>
          <w:highlight w:val="none"/>
        </w:rPr>
      </w:pPr>
      <w:r>
        <w:rPr>
          <w:rFonts w:hint="eastAsia" w:ascii="宋体" w:hAnsi="宋体"/>
          <w:color w:val="auto"/>
          <w:szCs w:val="21"/>
          <w:highlight w:val="none"/>
        </w:rPr>
        <w:t>采购代理机构名称：广东人信工程咨询有限公司</w:t>
      </w:r>
    </w:p>
    <w:p w14:paraId="42134200">
      <w:pPr>
        <w:keepNext w:val="0"/>
        <w:keepLines w:val="0"/>
        <w:pageBreakBefore w:val="0"/>
        <w:widowControl w:val="0"/>
        <w:kinsoku/>
        <w:wordWrap/>
        <w:overflowPunct/>
        <w:topLinePunct w:val="0"/>
        <w:autoSpaceDE/>
        <w:autoSpaceDN/>
        <w:bidi w:val="0"/>
        <w:adjustRightInd/>
        <w:snapToGrid/>
        <w:spacing w:line="360" w:lineRule="auto"/>
        <w:ind w:left="0" w:firstLine="400" w:firstLineChars="200"/>
        <w:textAlignment w:val="auto"/>
        <w:rPr>
          <w:rFonts w:ascii="宋体" w:hAnsi="宋体"/>
          <w:color w:val="auto"/>
          <w:szCs w:val="21"/>
          <w:highlight w:val="none"/>
        </w:rPr>
      </w:pPr>
      <w:r>
        <w:rPr>
          <w:rFonts w:hint="eastAsia" w:ascii="宋体" w:hAnsi="宋体"/>
          <w:color w:val="auto"/>
          <w:szCs w:val="21"/>
          <w:highlight w:val="none"/>
        </w:rPr>
        <w:t>详细地址：东莞市东城街道洋杞坑东路18号302室</w:t>
      </w:r>
    </w:p>
    <w:p w14:paraId="1BC8CC30">
      <w:pPr>
        <w:keepNext w:val="0"/>
        <w:keepLines w:val="0"/>
        <w:pageBreakBefore w:val="0"/>
        <w:widowControl w:val="0"/>
        <w:kinsoku/>
        <w:wordWrap/>
        <w:overflowPunct/>
        <w:topLinePunct w:val="0"/>
        <w:autoSpaceDE/>
        <w:autoSpaceDN/>
        <w:bidi w:val="0"/>
        <w:adjustRightInd/>
        <w:snapToGrid/>
        <w:spacing w:line="360" w:lineRule="auto"/>
        <w:ind w:left="0" w:firstLine="400" w:firstLineChars="200"/>
        <w:textAlignment w:val="auto"/>
        <w:rPr>
          <w:rFonts w:ascii="宋体" w:hAnsi="宋体"/>
          <w:color w:val="auto"/>
          <w:szCs w:val="21"/>
          <w:highlight w:val="none"/>
        </w:rPr>
      </w:pPr>
      <w:r>
        <w:rPr>
          <w:rFonts w:hint="eastAsia" w:ascii="宋体" w:hAnsi="宋体"/>
          <w:color w:val="auto"/>
          <w:szCs w:val="21"/>
          <w:highlight w:val="none"/>
        </w:rPr>
        <w:t>采购代理机构联系人：陈靓</w:t>
      </w:r>
    </w:p>
    <w:p w14:paraId="1DE19FEF">
      <w:pPr>
        <w:keepNext w:val="0"/>
        <w:keepLines w:val="0"/>
        <w:pageBreakBefore w:val="0"/>
        <w:widowControl w:val="0"/>
        <w:kinsoku/>
        <w:wordWrap/>
        <w:overflowPunct/>
        <w:topLinePunct w:val="0"/>
        <w:autoSpaceDE/>
        <w:autoSpaceDN/>
        <w:bidi w:val="0"/>
        <w:adjustRightInd/>
        <w:snapToGrid/>
        <w:spacing w:line="360" w:lineRule="auto"/>
        <w:ind w:left="0" w:firstLine="400" w:firstLineChars="200"/>
        <w:textAlignment w:val="auto"/>
        <w:rPr>
          <w:rFonts w:ascii="宋体" w:hAnsi="宋体"/>
          <w:color w:val="auto"/>
          <w:szCs w:val="21"/>
          <w:highlight w:val="none"/>
        </w:rPr>
      </w:pPr>
      <w:r>
        <w:rPr>
          <w:rFonts w:hint="eastAsia" w:ascii="宋体" w:hAnsi="宋体"/>
          <w:color w:val="auto"/>
          <w:szCs w:val="21"/>
          <w:highlight w:val="none"/>
        </w:rPr>
        <w:t>采购代理机构联系电话：0769-28680091</w:t>
      </w:r>
    </w:p>
    <w:p w14:paraId="4F85E57C">
      <w:pPr>
        <w:keepNext w:val="0"/>
        <w:keepLines w:val="0"/>
        <w:pageBreakBefore w:val="0"/>
        <w:widowControl w:val="0"/>
        <w:kinsoku/>
        <w:wordWrap/>
        <w:overflowPunct/>
        <w:topLinePunct w:val="0"/>
        <w:autoSpaceDE/>
        <w:autoSpaceDN/>
        <w:bidi w:val="0"/>
        <w:adjustRightInd/>
        <w:snapToGrid/>
        <w:spacing w:line="360" w:lineRule="auto"/>
        <w:ind w:left="0" w:firstLine="400" w:firstLineChars="200"/>
        <w:textAlignment w:val="auto"/>
        <w:rPr>
          <w:rFonts w:ascii="宋体" w:hAnsi="宋体" w:cs="宋体"/>
          <w:bCs/>
          <w:color w:val="auto"/>
          <w:szCs w:val="21"/>
          <w:highlight w:val="none"/>
        </w:rPr>
      </w:pPr>
      <w:r>
        <w:rPr>
          <w:rFonts w:hint="eastAsia" w:ascii="宋体" w:hAnsi="宋体"/>
          <w:color w:val="auto"/>
          <w:szCs w:val="21"/>
          <w:highlight w:val="none"/>
        </w:rPr>
        <w:t>采购代理机构邮箱：gdrxdg@163.com</w:t>
      </w:r>
    </w:p>
    <w:p w14:paraId="3E4FB7FE">
      <w:pPr>
        <w:keepNext w:val="0"/>
        <w:keepLines w:val="0"/>
        <w:pageBreakBefore w:val="0"/>
        <w:widowControl w:val="0"/>
        <w:tabs>
          <w:tab w:val="left" w:pos="480"/>
        </w:tabs>
        <w:kinsoku/>
        <w:wordWrap/>
        <w:overflowPunct/>
        <w:topLinePunct w:val="0"/>
        <w:autoSpaceDE/>
        <w:autoSpaceDN/>
        <w:bidi w:val="0"/>
        <w:adjustRightInd/>
        <w:snapToGrid w:val="0"/>
        <w:spacing w:line="360" w:lineRule="auto"/>
        <w:ind w:left="458" w:leftChars="229" w:right="56"/>
        <w:jc w:val="right"/>
        <w:textAlignment w:val="auto"/>
        <w:rPr>
          <w:rFonts w:ascii="宋体" w:hAnsi="宋体" w:cs="宋体"/>
          <w:bCs/>
          <w:color w:val="auto"/>
          <w:szCs w:val="21"/>
          <w:highlight w:val="none"/>
        </w:rPr>
      </w:pPr>
      <w:r>
        <w:rPr>
          <w:rFonts w:hint="eastAsia" w:ascii="宋体" w:hAnsi="宋体" w:cs="宋体"/>
          <w:bCs/>
          <w:color w:val="auto"/>
          <w:szCs w:val="21"/>
          <w:highlight w:val="none"/>
        </w:rPr>
        <w:t>东莞市新东欣环保投资有限公司</w:t>
      </w:r>
    </w:p>
    <w:p w14:paraId="3DE5FE95">
      <w:pPr>
        <w:keepNext w:val="0"/>
        <w:keepLines w:val="0"/>
        <w:pageBreakBefore w:val="0"/>
        <w:widowControl w:val="0"/>
        <w:tabs>
          <w:tab w:val="left" w:pos="480"/>
        </w:tabs>
        <w:kinsoku/>
        <w:wordWrap/>
        <w:overflowPunct/>
        <w:topLinePunct w:val="0"/>
        <w:autoSpaceDE/>
        <w:autoSpaceDN/>
        <w:bidi w:val="0"/>
        <w:adjustRightInd/>
        <w:snapToGrid w:val="0"/>
        <w:spacing w:line="360" w:lineRule="auto"/>
        <w:ind w:left="458" w:leftChars="229" w:right="56"/>
        <w:jc w:val="right"/>
        <w:textAlignment w:val="auto"/>
        <w:rPr>
          <w:rFonts w:ascii="宋体" w:hAnsi="宋体" w:cs="宋体"/>
          <w:bCs/>
          <w:color w:val="auto"/>
          <w:szCs w:val="21"/>
          <w:highlight w:val="none"/>
        </w:rPr>
      </w:pPr>
      <w:r>
        <w:rPr>
          <w:rFonts w:hint="eastAsia" w:ascii="宋体" w:hAnsi="宋体" w:cs="宋体"/>
          <w:bCs/>
          <w:color w:val="auto"/>
          <w:szCs w:val="21"/>
          <w:highlight w:val="none"/>
        </w:rPr>
        <w:t>广东人信工程咨询有限公司</w:t>
      </w:r>
    </w:p>
    <w:p w14:paraId="056D0F09">
      <w:pPr>
        <w:keepNext w:val="0"/>
        <w:keepLines w:val="0"/>
        <w:pageBreakBefore w:val="0"/>
        <w:widowControl w:val="0"/>
        <w:tabs>
          <w:tab w:val="left" w:pos="480"/>
        </w:tabs>
        <w:kinsoku/>
        <w:wordWrap/>
        <w:overflowPunct/>
        <w:topLinePunct w:val="0"/>
        <w:autoSpaceDE/>
        <w:autoSpaceDN/>
        <w:bidi w:val="0"/>
        <w:adjustRightInd/>
        <w:snapToGrid w:val="0"/>
        <w:spacing w:line="360" w:lineRule="auto"/>
        <w:ind w:right="105" w:firstLine="6300" w:firstLineChars="3150"/>
        <w:jc w:val="right"/>
        <w:textAlignment w:val="auto"/>
        <w:rPr>
          <w:rFonts w:ascii="宋体" w:hAnsi="宋体" w:cs="宋体"/>
          <w:bCs/>
          <w:color w:val="auto"/>
          <w:szCs w:val="21"/>
          <w:highlight w:val="none"/>
        </w:rPr>
      </w:pPr>
      <w:r>
        <w:rPr>
          <w:rFonts w:hint="eastAsia" w:ascii="宋体" w:hAnsi="宋体" w:cs="宋体"/>
          <w:bCs/>
          <w:color w:val="auto"/>
          <w:szCs w:val="21"/>
          <w:highlight w:val="none"/>
        </w:rPr>
        <w:t>2024年1</w:t>
      </w:r>
      <w:r>
        <w:rPr>
          <w:rFonts w:hint="eastAsia" w:ascii="宋体" w:hAnsi="宋体" w:cs="宋体"/>
          <w:bCs/>
          <w:color w:val="auto"/>
          <w:szCs w:val="21"/>
          <w:highlight w:val="none"/>
          <w:lang w:val="en-US" w:eastAsia="zh-CN"/>
        </w:rPr>
        <w:t>1</w:t>
      </w:r>
      <w:r>
        <w:rPr>
          <w:rFonts w:hint="eastAsia" w:ascii="宋体" w:hAnsi="宋体" w:cs="宋体"/>
          <w:bCs/>
          <w:color w:val="auto"/>
          <w:szCs w:val="21"/>
          <w:highlight w:val="none"/>
        </w:rPr>
        <w:t>月</w:t>
      </w:r>
      <w:r>
        <w:rPr>
          <w:rFonts w:hint="eastAsia" w:ascii="宋体" w:hAnsi="宋体" w:cs="宋体"/>
          <w:bCs/>
          <w:color w:val="auto"/>
          <w:szCs w:val="21"/>
          <w:highlight w:val="none"/>
          <w:lang w:val="en-US" w:eastAsia="zh-CN"/>
        </w:rPr>
        <w:t>04</w:t>
      </w:r>
      <w:r>
        <w:rPr>
          <w:rFonts w:hint="eastAsia" w:ascii="宋体" w:hAnsi="宋体" w:cs="宋体"/>
          <w:bCs/>
          <w:color w:val="auto"/>
          <w:szCs w:val="21"/>
          <w:highlight w:val="none"/>
        </w:rPr>
        <w:t>日</w:t>
      </w:r>
    </w:p>
    <w:p w14:paraId="79802599">
      <w:pPr>
        <w:pStyle w:val="2"/>
        <w:rPr>
          <w:rFonts w:cs="宋体"/>
          <w:color w:val="auto"/>
          <w:highlight w:val="none"/>
        </w:rPr>
      </w:pPr>
      <w:bookmarkStart w:id="7" w:name="_Toc14281"/>
      <w:r>
        <w:rPr>
          <w:rFonts w:hint="eastAsia" w:cs="宋体"/>
          <w:color w:val="auto"/>
          <w:highlight w:val="none"/>
        </w:rPr>
        <w:t>第二章</w:t>
      </w:r>
      <w:r>
        <w:rPr>
          <w:rFonts w:hint="eastAsia" w:cs="宋体"/>
          <w:color w:val="auto"/>
          <w:spacing w:val="20"/>
          <w:highlight w:val="none"/>
        </w:rPr>
        <w:t xml:space="preserve"> </w:t>
      </w:r>
      <w:r>
        <w:rPr>
          <w:rFonts w:hint="eastAsia" w:cs="宋体"/>
          <w:color w:val="auto"/>
          <w:highlight w:val="none"/>
        </w:rPr>
        <w:t>用户需求书</w:t>
      </w:r>
      <w:bookmarkEnd w:id="7"/>
    </w:p>
    <w:p w14:paraId="66AF1751">
      <w:pPr>
        <w:rPr>
          <w:rFonts w:ascii="Times New Roman" w:hAnsi="Times New Roman" w:eastAsia="仿宋_GB2312" w:cs="Times New Roman"/>
          <w:color w:val="auto"/>
          <w:sz w:val="32"/>
          <w:szCs w:val="32"/>
          <w:highlight w:val="none"/>
        </w:rPr>
      </w:pPr>
      <w:bookmarkStart w:id="8" w:name="_Toc101074867"/>
      <w:bookmarkEnd w:id="8"/>
      <w:bookmarkStart w:id="9" w:name="_Toc100052357"/>
      <w:bookmarkEnd w:id="9"/>
      <w:bookmarkStart w:id="10" w:name="_Toc74645197"/>
      <w:bookmarkStart w:id="11" w:name="_Toc303084243"/>
      <w:r>
        <w:rPr>
          <w:rFonts w:ascii="Times New Roman" w:hAnsi="Times New Roman" w:eastAsia="仿宋_GB2312" w:cs="Times New Roman"/>
          <w:color w:val="auto"/>
          <w:sz w:val="32"/>
          <w:szCs w:val="32"/>
          <w:highlight w:val="none"/>
        </w:rPr>
        <w:br w:type="page"/>
      </w:r>
      <w:bookmarkEnd w:id="10"/>
    </w:p>
    <w:p w14:paraId="5C8AD75E">
      <w:pPr>
        <w:pStyle w:val="4"/>
        <w:spacing w:before="0" w:after="0" w:line="360" w:lineRule="auto"/>
        <w:rPr>
          <w:rFonts w:ascii="宋体" w:hAnsi="宋体"/>
          <w:color w:val="auto"/>
          <w:highlight w:val="none"/>
        </w:rPr>
      </w:pPr>
      <w:bookmarkStart w:id="12" w:name="_Toc27644"/>
      <w:bookmarkStart w:id="13" w:name="_Toc1593"/>
      <w:bookmarkStart w:id="14" w:name="_Toc24535"/>
      <w:bookmarkStart w:id="15" w:name="_Toc308786492"/>
      <w:bookmarkStart w:id="16" w:name="_Toc24679"/>
      <w:bookmarkStart w:id="17" w:name="_Toc13112"/>
      <w:bookmarkStart w:id="18" w:name="_Toc14462"/>
      <w:bookmarkStart w:id="19" w:name="_Toc31278"/>
      <w:r>
        <w:rPr>
          <w:rFonts w:hint="eastAsia" w:ascii="宋体" w:hAnsi="宋体"/>
          <w:color w:val="auto"/>
          <w:highlight w:val="none"/>
        </w:rPr>
        <w:t>一、商务需求书</w:t>
      </w:r>
      <w:bookmarkEnd w:id="12"/>
      <w:bookmarkEnd w:id="13"/>
      <w:bookmarkEnd w:id="14"/>
    </w:p>
    <w:tbl>
      <w:tblPr>
        <w:tblStyle w:val="51"/>
        <w:tblW w:w="4999" w:type="pct"/>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750"/>
        <w:gridCol w:w="1526"/>
        <w:gridCol w:w="6245"/>
      </w:tblGrid>
      <w:tr w14:paraId="172FD4D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76" w:hRule="atLeast"/>
        </w:trPr>
        <w:tc>
          <w:tcPr>
            <w:tcW w:w="440" w:type="pct"/>
            <w:vAlign w:val="center"/>
          </w:tcPr>
          <w:p w14:paraId="3BBD5754">
            <w:pPr>
              <w:jc w:val="center"/>
              <w:rPr>
                <w:rFonts w:ascii="宋体" w:hAnsi="宋体" w:cs="宋体"/>
                <w:b/>
                <w:bCs/>
                <w:color w:val="auto"/>
                <w:szCs w:val="21"/>
                <w:highlight w:val="none"/>
              </w:rPr>
            </w:pPr>
            <w:r>
              <w:rPr>
                <w:rFonts w:hint="eastAsia" w:ascii="宋体" w:hAnsi="宋体" w:cs="宋体"/>
                <w:b/>
                <w:bCs/>
                <w:color w:val="auto"/>
                <w:szCs w:val="21"/>
                <w:highlight w:val="none"/>
              </w:rPr>
              <w:t>序号</w:t>
            </w:r>
          </w:p>
        </w:tc>
        <w:tc>
          <w:tcPr>
            <w:tcW w:w="895" w:type="pct"/>
            <w:vAlign w:val="center"/>
          </w:tcPr>
          <w:p w14:paraId="188CF565">
            <w:pPr>
              <w:jc w:val="center"/>
              <w:rPr>
                <w:rFonts w:ascii="宋体" w:hAnsi="宋体" w:cs="宋体"/>
                <w:b/>
                <w:bCs/>
                <w:color w:val="auto"/>
                <w:szCs w:val="21"/>
                <w:highlight w:val="none"/>
              </w:rPr>
            </w:pPr>
            <w:r>
              <w:rPr>
                <w:rFonts w:hint="eastAsia" w:ascii="宋体" w:hAnsi="宋体" w:cs="宋体"/>
                <w:b/>
                <w:bCs/>
                <w:color w:val="auto"/>
                <w:szCs w:val="21"/>
                <w:highlight w:val="none"/>
              </w:rPr>
              <w:t>条款名称</w:t>
            </w:r>
          </w:p>
        </w:tc>
        <w:tc>
          <w:tcPr>
            <w:tcW w:w="3663" w:type="pct"/>
            <w:vAlign w:val="center"/>
          </w:tcPr>
          <w:p w14:paraId="2BF1E30E">
            <w:pPr>
              <w:jc w:val="center"/>
              <w:rPr>
                <w:rFonts w:ascii="宋体" w:hAnsi="宋体" w:cs="宋体"/>
                <w:b/>
                <w:bCs/>
                <w:color w:val="auto"/>
                <w:szCs w:val="21"/>
                <w:highlight w:val="none"/>
              </w:rPr>
            </w:pPr>
            <w:r>
              <w:rPr>
                <w:rFonts w:hint="eastAsia" w:ascii="宋体" w:hAnsi="宋体" w:cs="宋体"/>
                <w:b/>
                <w:bCs/>
                <w:color w:val="auto"/>
                <w:szCs w:val="21"/>
                <w:highlight w:val="none"/>
              </w:rPr>
              <w:t>说  明</w:t>
            </w:r>
          </w:p>
        </w:tc>
      </w:tr>
      <w:tr w14:paraId="3C7BF21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40" w:hRule="atLeast"/>
        </w:trPr>
        <w:tc>
          <w:tcPr>
            <w:tcW w:w="440" w:type="pct"/>
            <w:vAlign w:val="center"/>
          </w:tcPr>
          <w:p w14:paraId="262FE468">
            <w:pPr>
              <w:numPr>
                <w:ilvl w:val="0"/>
                <w:numId w:val="14"/>
              </w:numPr>
              <w:jc w:val="center"/>
              <w:rPr>
                <w:rFonts w:ascii="宋体" w:hAnsi="宋体" w:cs="宋体"/>
                <w:color w:val="auto"/>
                <w:szCs w:val="21"/>
                <w:highlight w:val="none"/>
              </w:rPr>
            </w:pPr>
          </w:p>
        </w:tc>
        <w:tc>
          <w:tcPr>
            <w:tcW w:w="895" w:type="pct"/>
            <w:vAlign w:val="center"/>
          </w:tcPr>
          <w:p w14:paraId="51E2CB42">
            <w:pPr>
              <w:jc w:val="center"/>
              <w:rPr>
                <w:rFonts w:ascii="宋体" w:hAnsi="宋体" w:cs="宋体"/>
                <w:color w:val="auto"/>
                <w:sz w:val="21"/>
                <w:szCs w:val="21"/>
                <w:highlight w:val="none"/>
              </w:rPr>
            </w:pPr>
            <w:r>
              <w:rPr>
                <w:rFonts w:hint="eastAsia" w:ascii="宋体" w:hAnsi="宋体" w:cs="宋体"/>
                <w:color w:val="auto"/>
                <w:szCs w:val="21"/>
                <w:highlight w:val="none"/>
              </w:rPr>
              <w:t>服务期</w:t>
            </w:r>
          </w:p>
        </w:tc>
        <w:tc>
          <w:tcPr>
            <w:tcW w:w="3663" w:type="pct"/>
            <w:vAlign w:val="center"/>
          </w:tcPr>
          <w:p w14:paraId="25B45C36">
            <w:pPr>
              <w:spacing w:line="360" w:lineRule="auto"/>
              <w:ind w:firstLine="400" w:firstLineChars="200"/>
              <w:jc w:val="left"/>
              <w:rPr>
                <w:rFonts w:ascii="宋体" w:hAnsi="宋体" w:cs="宋体"/>
                <w:color w:val="auto"/>
                <w:szCs w:val="21"/>
                <w:highlight w:val="none"/>
              </w:rPr>
            </w:pPr>
            <w:r>
              <w:rPr>
                <w:rFonts w:hint="eastAsia" w:ascii="宋体" w:hAnsi="宋体" w:cs="宋体"/>
                <w:color w:val="auto"/>
                <w:sz w:val="20"/>
                <w:szCs w:val="20"/>
                <w:highlight w:val="none"/>
              </w:rPr>
              <w:t>自合同签订之日起至 2025年12月 31日止。</w:t>
            </w:r>
          </w:p>
        </w:tc>
      </w:tr>
      <w:tr w14:paraId="5247DA5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59" w:hRule="atLeast"/>
        </w:trPr>
        <w:tc>
          <w:tcPr>
            <w:tcW w:w="440" w:type="pct"/>
            <w:vAlign w:val="center"/>
          </w:tcPr>
          <w:p w14:paraId="0945FB6D">
            <w:pPr>
              <w:numPr>
                <w:ilvl w:val="0"/>
                <w:numId w:val="14"/>
              </w:numPr>
              <w:jc w:val="center"/>
              <w:rPr>
                <w:rFonts w:ascii="宋体" w:hAnsi="宋体" w:cs="宋体"/>
                <w:color w:val="auto"/>
                <w:szCs w:val="21"/>
                <w:highlight w:val="none"/>
              </w:rPr>
            </w:pPr>
          </w:p>
        </w:tc>
        <w:tc>
          <w:tcPr>
            <w:tcW w:w="895" w:type="pct"/>
            <w:vAlign w:val="center"/>
          </w:tcPr>
          <w:p w14:paraId="54476E79">
            <w:pPr>
              <w:jc w:val="center"/>
              <w:rPr>
                <w:rFonts w:ascii="宋体" w:hAnsi="宋体" w:cs="宋体"/>
                <w:color w:val="auto"/>
                <w:sz w:val="21"/>
                <w:szCs w:val="21"/>
                <w:highlight w:val="none"/>
              </w:rPr>
            </w:pPr>
            <w:r>
              <w:rPr>
                <w:rFonts w:hint="eastAsia" w:ascii="宋体" w:hAnsi="宋体" w:cs="宋体"/>
                <w:color w:val="auto"/>
                <w:szCs w:val="21"/>
                <w:highlight w:val="none"/>
              </w:rPr>
              <w:t>项目地点</w:t>
            </w:r>
          </w:p>
        </w:tc>
        <w:tc>
          <w:tcPr>
            <w:tcW w:w="3663" w:type="pct"/>
            <w:vAlign w:val="center"/>
          </w:tcPr>
          <w:p w14:paraId="4AE50D3E">
            <w:pPr>
              <w:ind w:firstLine="400" w:firstLineChars="200"/>
              <w:rPr>
                <w:rFonts w:ascii="宋体" w:hAnsi="宋体" w:cs="宋体"/>
                <w:color w:val="auto"/>
                <w:sz w:val="21"/>
                <w:szCs w:val="21"/>
                <w:highlight w:val="none"/>
              </w:rPr>
            </w:pPr>
            <w:r>
              <w:rPr>
                <w:rFonts w:hint="eastAsia" w:ascii="宋体" w:hAnsi="宋体" w:cs="宋体"/>
                <w:color w:val="auto"/>
                <w:szCs w:val="21"/>
                <w:highlight w:val="none"/>
              </w:rPr>
              <w:t>采购人指定地点。</w:t>
            </w:r>
          </w:p>
        </w:tc>
      </w:tr>
      <w:tr w14:paraId="6CF13C2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59" w:hRule="atLeast"/>
        </w:trPr>
        <w:tc>
          <w:tcPr>
            <w:tcW w:w="440" w:type="pct"/>
            <w:vAlign w:val="center"/>
          </w:tcPr>
          <w:p w14:paraId="3B11F511">
            <w:pPr>
              <w:numPr>
                <w:ilvl w:val="0"/>
                <w:numId w:val="14"/>
              </w:numPr>
              <w:jc w:val="center"/>
              <w:rPr>
                <w:rFonts w:ascii="宋体" w:hAnsi="宋体" w:cs="宋体"/>
                <w:color w:val="auto"/>
                <w:szCs w:val="21"/>
                <w:highlight w:val="none"/>
              </w:rPr>
            </w:pPr>
          </w:p>
        </w:tc>
        <w:tc>
          <w:tcPr>
            <w:tcW w:w="895" w:type="pct"/>
            <w:vAlign w:val="center"/>
          </w:tcPr>
          <w:p w14:paraId="21CC9691">
            <w:pPr>
              <w:jc w:val="center"/>
              <w:rPr>
                <w:rFonts w:ascii="宋体" w:hAnsi="宋体" w:cs="宋体"/>
                <w:color w:val="auto"/>
                <w:szCs w:val="21"/>
                <w:highlight w:val="none"/>
              </w:rPr>
            </w:pPr>
            <w:r>
              <w:rPr>
                <w:rFonts w:hint="eastAsia" w:ascii="宋体" w:hAnsi="宋体" w:cs="宋体"/>
                <w:color w:val="auto"/>
                <w:szCs w:val="21"/>
                <w:highlight w:val="none"/>
              </w:rPr>
              <w:t>报价要求</w:t>
            </w:r>
          </w:p>
        </w:tc>
        <w:tc>
          <w:tcPr>
            <w:tcW w:w="3663" w:type="pct"/>
            <w:vAlign w:val="center"/>
          </w:tcPr>
          <w:p w14:paraId="5828233B">
            <w:pPr>
              <w:ind w:firstLine="400" w:firstLineChars="200"/>
              <w:rPr>
                <w:rFonts w:ascii="宋体" w:hAnsi="宋体" w:cs="宋体"/>
                <w:color w:val="auto"/>
                <w:szCs w:val="21"/>
                <w:highlight w:val="none"/>
              </w:rPr>
            </w:pPr>
            <w:r>
              <w:rPr>
                <w:rFonts w:hint="eastAsia" w:ascii="宋体" w:hAnsi="宋体" w:cs="宋体"/>
                <w:color w:val="auto"/>
                <w:szCs w:val="21"/>
                <w:highlight w:val="none"/>
              </w:rPr>
              <w:t>投标人根据报价函及附件进行报价，响应固定单价报价包含但不限于：车辆设备费、工具费、维修费、油料费、人工费、管理费、保险费（含车辆及人员保险等）、利润、税金和风险等一切因素所有应该和可能发生的费用因素。</w:t>
            </w:r>
          </w:p>
          <w:p w14:paraId="3D3CEC7A">
            <w:pPr>
              <w:ind w:firstLine="400" w:firstLineChars="200"/>
              <w:rPr>
                <w:rFonts w:ascii="宋体" w:hAnsi="宋体" w:cs="宋体"/>
                <w:color w:val="auto"/>
                <w:szCs w:val="21"/>
                <w:highlight w:val="none"/>
              </w:rPr>
            </w:pPr>
            <w:r>
              <w:rPr>
                <w:rFonts w:hint="eastAsia" w:ascii="宋体" w:hAnsi="宋体" w:cs="宋体"/>
                <w:color w:val="auto"/>
                <w:szCs w:val="21"/>
                <w:highlight w:val="none"/>
              </w:rPr>
              <w:t>单价报价不得超过最高限价。</w:t>
            </w:r>
          </w:p>
        </w:tc>
      </w:tr>
      <w:tr w14:paraId="271A5F3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536" w:hRule="atLeast"/>
        </w:trPr>
        <w:tc>
          <w:tcPr>
            <w:tcW w:w="440" w:type="pct"/>
            <w:vAlign w:val="center"/>
          </w:tcPr>
          <w:p w14:paraId="32F8C6F2">
            <w:pPr>
              <w:numPr>
                <w:ilvl w:val="0"/>
                <w:numId w:val="14"/>
              </w:numPr>
              <w:jc w:val="center"/>
              <w:rPr>
                <w:rFonts w:ascii="宋体" w:hAnsi="宋体" w:cs="宋体"/>
                <w:color w:val="auto"/>
                <w:szCs w:val="21"/>
                <w:highlight w:val="none"/>
              </w:rPr>
            </w:pPr>
          </w:p>
        </w:tc>
        <w:tc>
          <w:tcPr>
            <w:tcW w:w="895" w:type="pct"/>
            <w:vAlign w:val="center"/>
          </w:tcPr>
          <w:p w14:paraId="151B8FF6">
            <w:pPr>
              <w:jc w:val="center"/>
              <w:rPr>
                <w:rFonts w:ascii="宋体" w:hAnsi="宋体" w:cs="宋体"/>
                <w:color w:val="auto"/>
                <w:sz w:val="21"/>
                <w:szCs w:val="21"/>
                <w:highlight w:val="none"/>
              </w:rPr>
            </w:pPr>
            <w:r>
              <w:rPr>
                <w:rFonts w:hint="eastAsia" w:ascii="宋体" w:hAnsi="宋体" w:cs="宋体"/>
                <w:color w:val="auto"/>
                <w:szCs w:val="21"/>
                <w:highlight w:val="none"/>
              </w:rPr>
              <w:t>付款方式</w:t>
            </w:r>
          </w:p>
        </w:tc>
        <w:tc>
          <w:tcPr>
            <w:tcW w:w="3663" w:type="pct"/>
            <w:vAlign w:val="center"/>
          </w:tcPr>
          <w:p w14:paraId="23FF4658">
            <w:pPr>
              <w:ind w:firstLine="400" w:firstLineChars="200"/>
              <w:rPr>
                <w:rFonts w:ascii="宋体" w:hAnsi="宋体" w:cs="宋体"/>
                <w:color w:val="auto"/>
                <w:szCs w:val="21"/>
                <w:highlight w:val="none"/>
              </w:rPr>
            </w:pPr>
            <w:r>
              <w:rPr>
                <w:rFonts w:ascii="宋体" w:hAnsi="宋体" w:cs="宋体"/>
                <w:color w:val="auto"/>
                <w:szCs w:val="21"/>
                <w:highlight w:val="none"/>
              </w:rPr>
              <w:t>按月结算</w:t>
            </w:r>
            <w:r>
              <w:rPr>
                <w:rFonts w:hint="eastAsia" w:ascii="宋体" w:hAnsi="宋体" w:cs="宋体"/>
                <w:color w:val="auto"/>
                <w:szCs w:val="21"/>
                <w:highlight w:val="none"/>
              </w:rPr>
              <w:t>，</w:t>
            </w:r>
            <w:r>
              <w:rPr>
                <w:rFonts w:ascii="宋体" w:hAnsi="宋体" w:cs="宋体"/>
                <w:color w:val="auto"/>
                <w:szCs w:val="21"/>
                <w:highlight w:val="none"/>
              </w:rPr>
              <w:t>运费结算费用（元）=运输单价（元/吨）×运输数量（吨）。</w:t>
            </w:r>
          </w:p>
          <w:p w14:paraId="41DF50DE">
            <w:pPr>
              <w:ind w:firstLine="400" w:firstLineChars="200"/>
              <w:rPr>
                <w:rFonts w:ascii="宋体" w:hAnsi="宋体" w:cs="宋体"/>
                <w:color w:val="auto"/>
                <w:szCs w:val="21"/>
                <w:highlight w:val="none"/>
              </w:rPr>
            </w:pPr>
            <w:r>
              <w:rPr>
                <w:rFonts w:hint="eastAsia" w:ascii="宋体" w:hAnsi="宋体" w:cs="宋体"/>
                <w:color w:val="auto"/>
                <w:szCs w:val="21"/>
                <w:highlight w:val="none"/>
              </w:rPr>
              <w:t>①按月对账，乙方每月26日提交本月（上月26日至本月25日）运费对账单及对应承运单等凭证发出请款需求，甲方收到上述请款资料在10个工作日内进行核实，双方确认无误后，乙方在5个工作日内开出增值税专用服务发票。</w:t>
            </w:r>
          </w:p>
          <w:p w14:paraId="20122CED">
            <w:pPr>
              <w:ind w:firstLine="400" w:firstLineChars="200"/>
              <w:rPr>
                <w:rFonts w:ascii="宋体" w:hAnsi="宋体" w:cs="宋体"/>
                <w:color w:val="auto"/>
                <w:sz w:val="21"/>
                <w:szCs w:val="22"/>
                <w:highlight w:val="none"/>
              </w:rPr>
            </w:pPr>
            <w:r>
              <w:rPr>
                <w:rFonts w:hint="eastAsia" w:ascii="宋体" w:hAnsi="宋体" w:cs="宋体"/>
                <w:color w:val="auto"/>
                <w:szCs w:val="21"/>
                <w:highlight w:val="none"/>
              </w:rPr>
              <w:t>②甲方在收到乙方发票后15个工作日内将运输服务费支付给乙方。支付方式仅限于双方签约运输服务合同所列公司银行账号进行公对公银行转账。</w:t>
            </w:r>
          </w:p>
        </w:tc>
      </w:tr>
      <w:tr w14:paraId="15F3800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88" w:hRule="atLeast"/>
        </w:trPr>
        <w:tc>
          <w:tcPr>
            <w:tcW w:w="440" w:type="pct"/>
            <w:vAlign w:val="center"/>
          </w:tcPr>
          <w:p w14:paraId="2351919D">
            <w:pPr>
              <w:numPr>
                <w:ilvl w:val="0"/>
                <w:numId w:val="14"/>
              </w:numPr>
              <w:jc w:val="center"/>
              <w:rPr>
                <w:rFonts w:ascii="宋体" w:hAnsi="宋体" w:cs="宋体"/>
                <w:color w:val="auto"/>
                <w:szCs w:val="21"/>
                <w:highlight w:val="none"/>
              </w:rPr>
            </w:pPr>
          </w:p>
        </w:tc>
        <w:tc>
          <w:tcPr>
            <w:tcW w:w="895" w:type="pct"/>
            <w:vAlign w:val="center"/>
          </w:tcPr>
          <w:p w14:paraId="0CBA6E5C">
            <w:pPr>
              <w:jc w:val="center"/>
              <w:rPr>
                <w:rFonts w:ascii="宋体" w:hAnsi="宋体" w:cs="宋体"/>
                <w:color w:val="auto"/>
                <w:sz w:val="21"/>
                <w:szCs w:val="21"/>
                <w:highlight w:val="none"/>
              </w:rPr>
            </w:pPr>
            <w:r>
              <w:rPr>
                <w:rFonts w:hint="eastAsia" w:ascii="宋体" w:hAnsi="宋体" w:cs="宋体"/>
                <w:color w:val="auto"/>
                <w:szCs w:val="21"/>
                <w:highlight w:val="none"/>
              </w:rPr>
              <w:t>投标有效期</w:t>
            </w:r>
          </w:p>
        </w:tc>
        <w:tc>
          <w:tcPr>
            <w:tcW w:w="3663" w:type="pct"/>
            <w:vAlign w:val="center"/>
          </w:tcPr>
          <w:p w14:paraId="02CC3FEC">
            <w:pPr>
              <w:tabs>
                <w:tab w:val="center" w:pos="3125"/>
              </w:tabs>
              <w:ind w:firstLine="400" w:firstLineChars="200"/>
              <w:rPr>
                <w:rFonts w:ascii="宋体" w:hAnsi="宋体" w:cs="宋体"/>
                <w:color w:val="auto"/>
                <w:sz w:val="21"/>
                <w:szCs w:val="21"/>
                <w:highlight w:val="none"/>
              </w:rPr>
            </w:pPr>
            <w:r>
              <w:rPr>
                <w:rFonts w:hint="eastAsia" w:ascii="宋体" w:hAnsi="宋体" w:cs="宋体"/>
                <w:color w:val="auto"/>
                <w:szCs w:val="21"/>
                <w:highlight w:val="none"/>
              </w:rPr>
              <w:t>自开标之日起90天。</w:t>
            </w:r>
          </w:p>
        </w:tc>
      </w:tr>
      <w:tr w14:paraId="11BC619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22" w:hRule="atLeast"/>
        </w:trPr>
        <w:tc>
          <w:tcPr>
            <w:tcW w:w="440" w:type="pct"/>
            <w:vAlign w:val="center"/>
          </w:tcPr>
          <w:p w14:paraId="3B388BD5">
            <w:pPr>
              <w:numPr>
                <w:ilvl w:val="0"/>
                <w:numId w:val="14"/>
              </w:numPr>
              <w:jc w:val="center"/>
              <w:rPr>
                <w:rFonts w:ascii="宋体" w:hAnsi="宋体" w:cs="宋体"/>
                <w:color w:val="auto"/>
                <w:szCs w:val="21"/>
                <w:highlight w:val="none"/>
              </w:rPr>
            </w:pPr>
          </w:p>
        </w:tc>
        <w:tc>
          <w:tcPr>
            <w:tcW w:w="895" w:type="pct"/>
            <w:vAlign w:val="center"/>
          </w:tcPr>
          <w:p w14:paraId="4B7B5853">
            <w:pPr>
              <w:jc w:val="center"/>
              <w:rPr>
                <w:rFonts w:ascii="宋体" w:hAnsi="宋体" w:cs="宋体"/>
                <w:color w:val="auto"/>
                <w:sz w:val="21"/>
                <w:szCs w:val="21"/>
                <w:highlight w:val="none"/>
              </w:rPr>
            </w:pPr>
            <w:r>
              <w:rPr>
                <w:rFonts w:hint="eastAsia" w:ascii="宋体" w:hAnsi="宋体" w:cs="宋体"/>
                <w:color w:val="auto"/>
                <w:szCs w:val="21"/>
                <w:highlight w:val="none"/>
              </w:rPr>
              <w:t>合同条款</w:t>
            </w:r>
          </w:p>
        </w:tc>
        <w:tc>
          <w:tcPr>
            <w:tcW w:w="3663" w:type="pct"/>
            <w:vAlign w:val="center"/>
          </w:tcPr>
          <w:p w14:paraId="11123538">
            <w:pPr>
              <w:ind w:firstLine="400" w:firstLineChars="200"/>
              <w:rPr>
                <w:rFonts w:ascii="宋体" w:hAnsi="宋体" w:cs="宋体"/>
                <w:color w:val="auto"/>
                <w:sz w:val="21"/>
                <w:szCs w:val="21"/>
                <w:highlight w:val="none"/>
              </w:rPr>
            </w:pPr>
            <w:r>
              <w:rPr>
                <w:rFonts w:hint="eastAsia" w:ascii="宋体" w:hAnsi="宋体" w:cs="宋体"/>
                <w:color w:val="auto"/>
                <w:szCs w:val="21"/>
                <w:highlight w:val="none"/>
              </w:rPr>
              <w:t>投标人实质响应合同各条款。</w:t>
            </w:r>
          </w:p>
        </w:tc>
      </w:tr>
    </w:tbl>
    <w:p w14:paraId="2029C880">
      <w:pPr>
        <w:rPr>
          <w:rFonts w:ascii="宋体" w:hAnsi="宋体"/>
          <w:color w:val="auto"/>
          <w:highlight w:val="none"/>
        </w:rPr>
      </w:pPr>
      <w:bookmarkStart w:id="20" w:name="_Toc19316"/>
      <w:r>
        <w:rPr>
          <w:rFonts w:hint="eastAsia" w:ascii="宋体" w:hAnsi="宋体"/>
          <w:color w:val="auto"/>
          <w:highlight w:val="none"/>
        </w:rPr>
        <w:br w:type="page"/>
      </w:r>
    </w:p>
    <w:p w14:paraId="7B33B079">
      <w:pPr>
        <w:pStyle w:val="4"/>
        <w:spacing w:before="0" w:after="0" w:line="360" w:lineRule="auto"/>
        <w:rPr>
          <w:color w:val="auto"/>
          <w:highlight w:val="none"/>
        </w:rPr>
      </w:pPr>
      <w:bookmarkStart w:id="21" w:name="_Toc25424"/>
      <w:bookmarkStart w:id="22" w:name="_Toc15344"/>
      <w:r>
        <w:rPr>
          <w:rFonts w:hint="eastAsia" w:ascii="宋体" w:hAnsi="宋体"/>
          <w:color w:val="auto"/>
          <w:highlight w:val="none"/>
        </w:rPr>
        <w:t>二 技术需求书</w:t>
      </w:r>
      <w:bookmarkEnd w:id="20"/>
      <w:bookmarkEnd w:id="21"/>
      <w:bookmarkEnd w:id="22"/>
    </w:p>
    <w:bookmarkEnd w:id="15"/>
    <w:p w14:paraId="07539A5C">
      <w:pPr>
        <w:ind w:firstLine="400" w:firstLineChars="200"/>
        <w:rPr>
          <w:rFonts w:ascii="宋体" w:hAnsi="宋体" w:cs="Times New Roman"/>
          <w:color w:val="auto"/>
          <w:szCs w:val="21"/>
          <w:highlight w:val="none"/>
        </w:rPr>
      </w:pPr>
    </w:p>
    <w:bookmarkEnd w:id="16"/>
    <w:bookmarkEnd w:id="17"/>
    <w:bookmarkEnd w:id="18"/>
    <w:bookmarkEnd w:id="19"/>
    <w:p w14:paraId="2C8026DB">
      <w:pPr>
        <w:keepNext w:val="0"/>
        <w:keepLines w:val="0"/>
        <w:pageBreakBefore w:val="0"/>
        <w:widowControl w:val="0"/>
        <w:kinsoku/>
        <w:wordWrap/>
        <w:overflowPunct/>
        <w:topLinePunct w:val="0"/>
        <w:autoSpaceDE/>
        <w:autoSpaceDN/>
        <w:bidi w:val="0"/>
        <w:adjustRightInd/>
        <w:snapToGrid/>
        <w:spacing w:line="420" w:lineRule="exact"/>
        <w:ind w:firstLine="402" w:firstLineChars="200"/>
        <w:jc w:val="left"/>
        <w:textAlignment w:val="auto"/>
        <w:rPr>
          <w:b/>
          <w:bCs/>
          <w:color w:val="auto"/>
          <w:highlight w:val="none"/>
        </w:rPr>
      </w:pPr>
      <w:r>
        <w:rPr>
          <w:rFonts w:hint="eastAsia"/>
          <w:b/>
          <w:bCs/>
          <w:color w:val="auto"/>
          <w:highlight w:val="none"/>
        </w:rPr>
        <w:t>1、废物情况</w:t>
      </w:r>
    </w:p>
    <w:p w14:paraId="09FE6476">
      <w:pPr>
        <w:keepNext w:val="0"/>
        <w:keepLines w:val="0"/>
        <w:pageBreakBefore w:val="0"/>
        <w:widowControl w:val="0"/>
        <w:kinsoku/>
        <w:wordWrap/>
        <w:overflowPunct/>
        <w:topLinePunct w:val="0"/>
        <w:autoSpaceDE/>
        <w:autoSpaceDN/>
        <w:bidi w:val="0"/>
        <w:adjustRightInd/>
        <w:snapToGrid/>
        <w:spacing w:line="420" w:lineRule="exact"/>
        <w:ind w:firstLine="400" w:firstLineChars="200"/>
        <w:jc w:val="left"/>
        <w:textAlignment w:val="auto"/>
        <w:rPr>
          <w:color w:val="auto"/>
          <w:highlight w:val="none"/>
        </w:rPr>
      </w:pPr>
      <w:r>
        <w:rPr>
          <w:rFonts w:hint="eastAsia"/>
          <w:color w:val="auto"/>
          <w:highlight w:val="none"/>
        </w:rPr>
        <w:t>中标项目港澳码头地块综合整治项目，其中渗滤液需运输至东莞市新东欣环保投资有限公司集中处理，如下：</w:t>
      </w:r>
    </w:p>
    <w:tbl>
      <w:tblPr>
        <w:tblStyle w:val="5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74"/>
        <w:gridCol w:w="2074"/>
        <w:gridCol w:w="2074"/>
        <w:gridCol w:w="2074"/>
      </w:tblGrid>
      <w:tr w14:paraId="30A2BE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74" w:type="dxa"/>
            <w:vAlign w:val="center"/>
          </w:tcPr>
          <w:p w14:paraId="0B924DA5">
            <w:pPr>
              <w:keepNext w:val="0"/>
              <w:keepLines w:val="0"/>
              <w:pageBreakBefore w:val="0"/>
              <w:widowControl w:val="0"/>
              <w:kinsoku/>
              <w:wordWrap/>
              <w:overflowPunct/>
              <w:topLinePunct w:val="0"/>
              <w:autoSpaceDE/>
              <w:autoSpaceDN/>
              <w:bidi w:val="0"/>
              <w:adjustRightInd/>
              <w:snapToGrid/>
              <w:spacing w:line="360" w:lineRule="auto"/>
              <w:ind w:firstLine="402" w:firstLineChars="200"/>
              <w:jc w:val="center"/>
              <w:textAlignment w:val="auto"/>
              <w:rPr>
                <w:rFonts w:ascii="Times New Roman" w:hAnsi="Times New Roman" w:cs="Times New Roman"/>
                <w:b/>
                <w:bCs/>
                <w:color w:val="auto"/>
                <w:highlight w:val="none"/>
              </w:rPr>
            </w:pPr>
            <w:r>
              <w:rPr>
                <w:rFonts w:hint="eastAsia" w:ascii="Times New Roman" w:hAnsi="Times New Roman" w:cs="Times New Roman"/>
                <w:b/>
                <w:bCs/>
                <w:color w:val="auto"/>
                <w:highlight w:val="none"/>
              </w:rPr>
              <w:t>废物名称</w:t>
            </w:r>
          </w:p>
        </w:tc>
        <w:tc>
          <w:tcPr>
            <w:tcW w:w="2074" w:type="dxa"/>
            <w:vAlign w:val="center"/>
          </w:tcPr>
          <w:p w14:paraId="187F019D">
            <w:pPr>
              <w:keepNext w:val="0"/>
              <w:keepLines w:val="0"/>
              <w:pageBreakBefore w:val="0"/>
              <w:widowControl w:val="0"/>
              <w:kinsoku/>
              <w:wordWrap/>
              <w:overflowPunct/>
              <w:topLinePunct w:val="0"/>
              <w:autoSpaceDE/>
              <w:autoSpaceDN/>
              <w:bidi w:val="0"/>
              <w:adjustRightInd/>
              <w:snapToGrid/>
              <w:spacing w:line="360" w:lineRule="auto"/>
              <w:ind w:firstLine="402" w:firstLineChars="200"/>
              <w:jc w:val="center"/>
              <w:textAlignment w:val="auto"/>
              <w:rPr>
                <w:rFonts w:ascii="Times New Roman" w:hAnsi="Times New Roman" w:cs="Times New Roman"/>
                <w:b/>
                <w:bCs/>
                <w:color w:val="auto"/>
                <w:highlight w:val="none"/>
              </w:rPr>
            </w:pPr>
            <w:r>
              <w:rPr>
                <w:rFonts w:hint="eastAsia" w:ascii="Times New Roman" w:hAnsi="Times New Roman" w:cs="Times New Roman"/>
                <w:b/>
                <w:bCs/>
                <w:color w:val="auto"/>
                <w:highlight w:val="none"/>
              </w:rPr>
              <w:t>预计运输总量（吨）</w:t>
            </w:r>
          </w:p>
        </w:tc>
        <w:tc>
          <w:tcPr>
            <w:tcW w:w="2074" w:type="dxa"/>
            <w:vAlign w:val="center"/>
          </w:tcPr>
          <w:p w14:paraId="68904504">
            <w:pPr>
              <w:keepNext w:val="0"/>
              <w:keepLines w:val="0"/>
              <w:pageBreakBefore w:val="0"/>
              <w:widowControl w:val="0"/>
              <w:kinsoku/>
              <w:wordWrap/>
              <w:overflowPunct/>
              <w:topLinePunct w:val="0"/>
              <w:autoSpaceDE/>
              <w:autoSpaceDN/>
              <w:bidi w:val="0"/>
              <w:adjustRightInd/>
              <w:snapToGrid/>
              <w:spacing w:line="360" w:lineRule="auto"/>
              <w:ind w:firstLine="402" w:firstLineChars="200"/>
              <w:jc w:val="center"/>
              <w:textAlignment w:val="auto"/>
              <w:rPr>
                <w:rFonts w:ascii="Times New Roman" w:hAnsi="Times New Roman" w:cs="Times New Roman"/>
                <w:b/>
                <w:bCs/>
                <w:color w:val="auto"/>
                <w:highlight w:val="none"/>
              </w:rPr>
            </w:pPr>
            <w:r>
              <w:rPr>
                <w:rFonts w:hint="eastAsia" w:ascii="Times New Roman" w:hAnsi="Times New Roman" w:cs="Times New Roman"/>
                <w:b/>
                <w:bCs/>
                <w:color w:val="auto"/>
                <w:highlight w:val="none"/>
              </w:rPr>
              <w:t>预计日运输量（吨）</w:t>
            </w:r>
          </w:p>
        </w:tc>
        <w:tc>
          <w:tcPr>
            <w:tcW w:w="2074" w:type="dxa"/>
            <w:vAlign w:val="center"/>
          </w:tcPr>
          <w:p w14:paraId="4DFABA6C">
            <w:pPr>
              <w:keepNext w:val="0"/>
              <w:keepLines w:val="0"/>
              <w:pageBreakBefore w:val="0"/>
              <w:widowControl w:val="0"/>
              <w:kinsoku/>
              <w:wordWrap/>
              <w:overflowPunct/>
              <w:topLinePunct w:val="0"/>
              <w:autoSpaceDE/>
              <w:autoSpaceDN/>
              <w:bidi w:val="0"/>
              <w:adjustRightInd/>
              <w:snapToGrid/>
              <w:spacing w:line="360" w:lineRule="auto"/>
              <w:ind w:firstLine="402" w:firstLineChars="200"/>
              <w:jc w:val="center"/>
              <w:textAlignment w:val="auto"/>
              <w:rPr>
                <w:rFonts w:ascii="Times New Roman" w:hAnsi="Times New Roman" w:cs="Times New Roman"/>
                <w:b/>
                <w:bCs/>
                <w:color w:val="auto"/>
                <w:highlight w:val="none"/>
              </w:rPr>
            </w:pPr>
            <w:r>
              <w:rPr>
                <w:rFonts w:hint="eastAsia" w:ascii="Times New Roman" w:hAnsi="Times New Roman" w:cs="Times New Roman"/>
                <w:b/>
                <w:bCs/>
                <w:color w:val="auto"/>
                <w:highlight w:val="none"/>
              </w:rPr>
              <w:t>备注</w:t>
            </w:r>
          </w:p>
        </w:tc>
      </w:tr>
      <w:tr w14:paraId="637A4F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74" w:type="dxa"/>
            <w:vAlign w:val="center"/>
          </w:tcPr>
          <w:p w14:paraId="3015786C">
            <w:pPr>
              <w:keepNext w:val="0"/>
              <w:keepLines w:val="0"/>
              <w:pageBreakBefore w:val="0"/>
              <w:widowControl w:val="0"/>
              <w:kinsoku/>
              <w:wordWrap/>
              <w:overflowPunct/>
              <w:topLinePunct w:val="0"/>
              <w:autoSpaceDE/>
              <w:autoSpaceDN/>
              <w:bidi w:val="0"/>
              <w:adjustRightInd/>
              <w:snapToGrid/>
              <w:ind w:firstLine="400" w:firstLineChars="200"/>
              <w:jc w:val="center"/>
              <w:textAlignment w:val="auto"/>
              <w:rPr>
                <w:rFonts w:ascii="Times New Roman" w:hAnsi="Times New Roman" w:cs="Times New Roman"/>
                <w:color w:val="auto"/>
                <w:highlight w:val="none"/>
              </w:rPr>
            </w:pPr>
            <w:r>
              <w:rPr>
                <w:rFonts w:hint="eastAsia" w:ascii="Times New Roman" w:hAnsi="Times New Roman" w:cs="Times New Roman"/>
                <w:color w:val="auto"/>
                <w:highlight w:val="none"/>
              </w:rPr>
              <w:t>渗滤液</w:t>
            </w:r>
          </w:p>
        </w:tc>
        <w:tc>
          <w:tcPr>
            <w:tcW w:w="2074" w:type="dxa"/>
            <w:vAlign w:val="center"/>
          </w:tcPr>
          <w:p w14:paraId="39841CAB">
            <w:pPr>
              <w:keepNext w:val="0"/>
              <w:keepLines w:val="0"/>
              <w:pageBreakBefore w:val="0"/>
              <w:widowControl w:val="0"/>
              <w:kinsoku/>
              <w:wordWrap/>
              <w:overflowPunct/>
              <w:topLinePunct w:val="0"/>
              <w:autoSpaceDE/>
              <w:autoSpaceDN/>
              <w:bidi w:val="0"/>
              <w:adjustRightInd/>
              <w:snapToGrid/>
              <w:ind w:firstLine="400" w:firstLineChars="200"/>
              <w:jc w:val="center"/>
              <w:textAlignment w:val="auto"/>
              <w:rPr>
                <w:rFonts w:ascii="Times New Roman" w:hAnsi="Times New Roman" w:cs="Times New Roman"/>
                <w:color w:val="auto"/>
                <w:highlight w:val="none"/>
              </w:rPr>
            </w:pPr>
            <w:r>
              <w:rPr>
                <w:rFonts w:hint="eastAsia" w:ascii="Times New Roman" w:hAnsi="Times New Roman" w:cs="Times New Roman"/>
                <w:color w:val="auto"/>
                <w:highlight w:val="none"/>
              </w:rPr>
              <w:t>1543</w:t>
            </w:r>
            <w:r>
              <w:rPr>
                <w:rFonts w:ascii="Times New Roman" w:hAnsi="Times New Roman" w:cs="Times New Roman"/>
                <w:color w:val="auto"/>
                <w:highlight w:val="none"/>
              </w:rPr>
              <w:t>6</w:t>
            </w:r>
          </w:p>
        </w:tc>
        <w:tc>
          <w:tcPr>
            <w:tcW w:w="2074" w:type="dxa"/>
            <w:vAlign w:val="center"/>
          </w:tcPr>
          <w:p w14:paraId="26C7EEBF">
            <w:pPr>
              <w:keepNext w:val="0"/>
              <w:keepLines w:val="0"/>
              <w:pageBreakBefore w:val="0"/>
              <w:widowControl w:val="0"/>
              <w:kinsoku/>
              <w:wordWrap/>
              <w:overflowPunct/>
              <w:topLinePunct w:val="0"/>
              <w:autoSpaceDE/>
              <w:autoSpaceDN/>
              <w:bidi w:val="0"/>
              <w:adjustRightInd/>
              <w:snapToGrid/>
              <w:ind w:firstLine="400" w:firstLineChars="200"/>
              <w:jc w:val="center"/>
              <w:textAlignment w:val="auto"/>
              <w:rPr>
                <w:rFonts w:ascii="Times New Roman" w:hAnsi="Times New Roman" w:cs="Times New Roman"/>
                <w:color w:val="auto"/>
                <w:highlight w:val="none"/>
              </w:rPr>
            </w:pPr>
            <w:r>
              <w:rPr>
                <w:rFonts w:hint="eastAsia" w:ascii="Times New Roman" w:hAnsi="Times New Roman" w:cs="Times New Roman"/>
                <w:color w:val="auto"/>
                <w:highlight w:val="none"/>
              </w:rPr>
              <w:t>15</w:t>
            </w:r>
            <w:r>
              <w:rPr>
                <w:rFonts w:ascii="Times New Roman" w:hAnsi="Times New Roman" w:cs="Times New Roman"/>
                <w:color w:val="auto"/>
                <w:highlight w:val="none"/>
              </w:rPr>
              <w:t>0</w:t>
            </w:r>
          </w:p>
        </w:tc>
        <w:tc>
          <w:tcPr>
            <w:tcW w:w="2074" w:type="dxa"/>
            <w:vAlign w:val="center"/>
          </w:tcPr>
          <w:p w14:paraId="0A9376EC">
            <w:pPr>
              <w:keepNext w:val="0"/>
              <w:keepLines w:val="0"/>
              <w:pageBreakBefore w:val="0"/>
              <w:widowControl w:val="0"/>
              <w:kinsoku/>
              <w:wordWrap/>
              <w:overflowPunct/>
              <w:topLinePunct w:val="0"/>
              <w:autoSpaceDE/>
              <w:autoSpaceDN/>
              <w:bidi w:val="0"/>
              <w:adjustRightInd/>
              <w:snapToGrid/>
              <w:ind w:firstLine="400" w:firstLineChars="200"/>
              <w:jc w:val="left"/>
              <w:textAlignment w:val="auto"/>
              <w:rPr>
                <w:rFonts w:ascii="Times New Roman" w:hAnsi="Times New Roman" w:cs="Times New Roman"/>
                <w:color w:val="auto"/>
                <w:highlight w:val="none"/>
              </w:rPr>
            </w:pPr>
            <w:r>
              <w:rPr>
                <w:rFonts w:hint="eastAsia" w:ascii="Times New Roman" w:hAnsi="Times New Roman" w:cs="Times New Roman"/>
                <w:color w:val="auto"/>
                <w:highlight w:val="none"/>
              </w:rPr>
              <w:t>实际运输总量及日运输量不设上限或下限。</w:t>
            </w:r>
          </w:p>
        </w:tc>
      </w:tr>
    </w:tbl>
    <w:p w14:paraId="773263AA">
      <w:pPr>
        <w:keepNext w:val="0"/>
        <w:keepLines w:val="0"/>
        <w:pageBreakBefore w:val="0"/>
        <w:widowControl w:val="0"/>
        <w:kinsoku/>
        <w:wordWrap/>
        <w:overflowPunct/>
        <w:topLinePunct w:val="0"/>
        <w:autoSpaceDE/>
        <w:autoSpaceDN/>
        <w:bidi w:val="0"/>
        <w:adjustRightInd/>
        <w:snapToGrid/>
        <w:spacing w:line="420" w:lineRule="exact"/>
        <w:ind w:firstLine="400" w:firstLineChars="200"/>
        <w:jc w:val="left"/>
        <w:textAlignment w:val="auto"/>
        <w:rPr>
          <w:b/>
          <w:bCs/>
          <w:color w:val="auto"/>
          <w:highlight w:val="none"/>
        </w:rPr>
      </w:pPr>
      <w:r>
        <w:rPr>
          <w:rFonts w:hint="eastAsia"/>
          <w:color w:val="auto"/>
          <w:highlight w:val="none"/>
        </w:rPr>
        <w:t>运输起止点：</w:t>
      </w:r>
      <w:r>
        <w:rPr>
          <w:rFonts w:hint="eastAsia"/>
          <w:b/>
          <w:bCs/>
          <w:color w:val="auto"/>
          <w:highlight w:val="none"/>
        </w:rPr>
        <w:t>滨海湾新区交椅礁侧→东莞市新东欣环保投资有限公司（单程运距约4</w:t>
      </w:r>
      <w:r>
        <w:rPr>
          <w:b/>
          <w:bCs/>
          <w:color w:val="auto"/>
          <w:highlight w:val="none"/>
        </w:rPr>
        <w:t>5</w:t>
      </w:r>
      <w:r>
        <w:rPr>
          <w:rFonts w:hint="eastAsia"/>
          <w:b/>
          <w:bCs/>
          <w:color w:val="auto"/>
          <w:highlight w:val="none"/>
        </w:rPr>
        <w:t>km）</w:t>
      </w:r>
    </w:p>
    <w:p w14:paraId="4AF6098D">
      <w:pPr>
        <w:keepNext w:val="0"/>
        <w:keepLines w:val="0"/>
        <w:pageBreakBefore w:val="0"/>
        <w:widowControl w:val="0"/>
        <w:kinsoku/>
        <w:wordWrap/>
        <w:overflowPunct/>
        <w:topLinePunct w:val="0"/>
        <w:autoSpaceDE/>
        <w:autoSpaceDN/>
        <w:bidi w:val="0"/>
        <w:adjustRightInd/>
        <w:snapToGrid/>
        <w:spacing w:line="420" w:lineRule="exact"/>
        <w:ind w:firstLine="402" w:firstLineChars="200"/>
        <w:textAlignment w:val="auto"/>
        <w:rPr>
          <w:b/>
          <w:bCs/>
          <w:color w:val="auto"/>
          <w:highlight w:val="none"/>
        </w:rPr>
      </w:pPr>
      <w:r>
        <w:rPr>
          <w:rFonts w:hint="eastAsia"/>
          <w:b/>
          <w:bCs/>
          <w:color w:val="auto"/>
          <w:highlight w:val="none"/>
        </w:rPr>
        <w:t>2、现场情况</w:t>
      </w:r>
    </w:p>
    <w:p w14:paraId="3360C7E1">
      <w:pPr>
        <w:keepNext w:val="0"/>
        <w:keepLines w:val="0"/>
        <w:pageBreakBefore w:val="0"/>
        <w:widowControl w:val="0"/>
        <w:kinsoku/>
        <w:wordWrap/>
        <w:overflowPunct/>
        <w:topLinePunct w:val="0"/>
        <w:autoSpaceDE/>
        <w:autoSpaceDN/>
        <w:bidi w:val="0"/>
        <w:adjustRightInd/>
        <w:snapToGrid/>
        <w:spacing w:line="420" w:lineRule="exact"/>
        <w:ind w:firstLine="400" w:firstLineChars="200"/>
        <w:textAlignment w:val="auto"/>
        <w:rPr>
          <w:color w:val="auto"/>
          <w:highlight w:val="none"/>
        </w:rPr>
      </w:pPr>
      <w:r>
        <w:rPr>
          <w:rFonts w:hint="eastAsia"/>
          <w:color w:val="auto"/>
          <w:highlight w:val="none"/>
        </w:rPr>
        <w:t>（1）港澳码头现场施工导致道路路况差，现场道路均无硬化路面铺设，同时因现场开挖导致既定道路突然挖断或变更的情况。</w:t>
      </w:r>
    </w:p>
    <w:p w14:paraId="077DF9B5">
      <w:pPr>
        <w:spacing w:line="360" w:lineRule="auto"/>
        <w:jc w:val="center"/>
        <w:rPr>
          <w:color w:val="auto"/>
          <w:highlight w:val="none"/>
        </w:rPr>
      </w:pPr>
      <w:r>
        <w:rPr>
          <w:color w:val="auto"/>
          <w:highlight w:val="none"/>
        </w:rPr>
        <w:drawing>
          <wp:inline distT="0" distB="0" distL="114300" distR="114300">
            <wp:extent cx="1890395" cy="2519680"/>
            <wp:effectExtent l="0" t="0" r="14605" b="139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1890395" cy="2519680"/>
                    </a:xfrm>
                    <a:prstGeom prst="rect">
                      <a:avLst/>
                    </a:prstGeom>
                    <a:noFill/>
                    <a:ln>
                      <a:noFill/>
                    </a:ln>
                  </pic:spPr>
                </pic:pic>
              </a:graphicData>
            </a:graphic>
          </wp:inline>
        </w:drawing>
      </w:r>
      <w:r>
        <w:rPr>
          <w:rFonts w:hint="eastAsia"/>
          <w:color w:val="auto"/>
          <w:highlight w:val="none"/>
        </w:rPr>
        <w:t xml:space="preserve"> </w:t>
      </w:r>
      <w:r>
        <w:rPr>
          <w:color w:val="auto"/>
          <w:highlight w:val="none"/>
        </w:rPr>
        <w:drawing>
          <wp:inline distT="0" distB="0" distL="114300" distR="114300">
            <wp:extent cx="1890395" cy="2519680"/>
            <wp:effectExtent l="0" t="0" r="14605" b="1397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a:off x="0" y="0"/>
                      <a:ext cx="1890395" cy="2519680"/>
                    </a:xfrm>
                    <a:prstGeom prst="rect">
                      <a:avLst/>
                    </a:prstGeom>
                    <a:noFill/>
                    <a:ln>
                      <a:noFill/>
                    </a:ln>
                  </pic:spPr>
                </pic:pic>
              </a:graphicData>
            </a:graphic>
          </wp:inline>
        </w:drawing>
      </w:r>
    </w:p>
    <w:p w14:paraId="2545DEBA">
      <w:pPr>
        <w:keepNext w:val="0"/>
        <w:keepLines w:val="0"/>
        <w:pageBreakBefore w:val="0"/>
        <w:widowControl w:val="0"/>
        <w:kinsoku/>
        <w:wordWrap/>
        <w:overflowPunct/>
        <w:topLinePunct w:val="0"/>
        <w:autoSpaceDE/>
        <w:autoSpaceDN/>
        <w:bidi w:val="0"/>
        <w:adjustRightInd/>
        <w:snapToGrid/>
        <w:spacing w:line="360" w:lineRule="auto"/>
        <w:ind w:firstLine="400" w:firstLineChars="200"/>
        <w:textAlignment w:val="auto"/>
        <w:rPr>
          <w:color w:val="auto"/>
          <w:highlight w:val="none"/>
        </w:rPr>
      </w:pPr>
      <w:r>
        <w:rPr>
          <w:rFonts w:hint="eastAsia"/>
          <w:color w:val="auto"/>
          <w:highlight w:val="none"/>
        </w:rPr>
        <w:t>（2）现场渗滤液池无抽水设备，现场无可用电源，需自行准备抽水设备将渗滤液抽入槽车内。</w:t>
      </w:r>
    </w:p>
    <w:p w14:paraId="491AFFAE">
      <w:pPr>
        <w:rPr>
          <w:color w:val="auto"/>
          <w:highlight w:val="none"/>
        </w:rPr>
      </w:pPr>
      <w:r>
        <w:rPr>
          <w:color w:val="auto"/>
          <w:highlight w:val="none"/>
        </w:rPr>
        <w:drawing>
          <wp:inline distT="0" distB="0" distL="114300" distR="114300">
            <wp:extent cx="4646930" cy="2233295"/>
            <wp:effectExtent l="0" t="0" r="1270" b="146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stretch>
                      <a:fillRect/>
                    </a:stretch>
                  </pic:blipFill>
                  <pic:spPr>
                    <a:xfrm>
                      <a:off x="0" y="0"/>
                      <a:ext cx="4646930" cy="2233295"/>
                    </a:xfrm>
                    <a:prstGeom prst="rect">
                      <a:avLst/>
                    </a:prstGeom>
                    <a:noFill/>
                    <a:ln>
                      <a:noFill/>
                    </a:ln>
                  </pic:spPr>
                </pic:pic>
              </a:graphicData>
            </a:graphic>
          </wp:inline>
        </w:drawing>
      </w:r>
    </w:p>
    <w:p w14:paraId="7C278C4F">
      <w:pPr>
        <w:keepNext w:val="0"/>
        <w:keepLines w:val="0"/>
        <w:pageBreakBefore w:val="0"/>
        <w:widowControl w:val="0"/>
        <w:kinsoku/>
        <w:wordWrap/>
        <w:overflowPunct/>
        <w:topLinePunct w:val="0"/>
        <w:autoSpaceDE/>
        <w:autoSpaceDN/>
        <w:bidi w:val="0"/>
        <w:adjustRightInd/>
        <w:snapToGrid/>
        <w:spacing w:line="420" w:lineRule="exact"/>
        <w:ind w:firstLine="400" w:firstLineChars="200"/>
        <w:textAlignment w:val="auto"/>
        <w:rPr>
          <w:color w:val="auto"/>
          <w:highlight w:val="none"/>
        </w:rPr>
      </w:pPr>
      <w:r>
        <w:rPr>
          <w:rFonts w:hint="eastAsia"/>
          <w:color w:val="auto"/>
          <w:highlight w:val="none"/>
        </w:rPr>
        <w:t>3、车辆需求：</w:t>
      </w:r>
    </w:p>
    <w:p w14:paraId="69F2A36F">
      <w:pPr>
        <w:keepNext w:val="0"/>
        <w:keepLines w:val="0"/>
        <w:pageBreakBefore w:val="0"/>
        <w:widowControl w:val="0"/>
        <w:kinsoku/>
        <w:wordWrap/>
        <w:overflowPunct/>
        <w:topLinePunct w:val="0"/>
        <w:autoSpaceDE/>
        <w:autoSpaceDN/>
        <w:bidi w:val="0"/>
        <w:adjustRightInd/>
        <w:snapToGrid/>
        <w:spacing w:line="420" w:lineRule="exact"/>
        <w:ind w:firstLine="400" w:firstLineChars="200"/>
        <w:textAlignment w:val="auto"/>
        <w:rPr>
          <w:color w:val="auto"/>
          <w:highlight w:val="none"/>
        </w:rPr>
      </w:pPr>
      <w:r>
        <w:rPr>
          <w:rFonts w:hint="eastAsia"/>
          <w:color w:val="auto"/>
          <w:highlight w:val="none"/>
        </w:rPr>
        <w:t>（1）车辆要求：</w:t>
      </w:r>
    </w:p>
    <w:p w14:paraId="3FBEF148">
      <w:pPr>
        <w:keepNext w:val="0"/>
        <w:keepLines w:val="0"/>
        <w:pageBreakBefore w:val="0"/>
        <w:widowControl w:val="0"/>
        <w:kinsoku/>
        <w:wordWrap/>
        <w:overflowPunct/>
        <w:topLinePunct w:val="0"/>
        <w:autoSpaceDE/>
        <w:autoSpaceDN/>
        <w:bidi w:val="0"/>
        <w:adjustRightInd/>
        <w:snapToGrid/>
        <w:spacing w:line="420" w:lineRule="exact"/>
        <w:ind w:firstLine="400" w:firstLineChars="200"/>
        <w:textAlignment w:val="auto"/>
        <w:rPr>
          <w:color w:val="auto"/>
          <w:highlight w:val="none"/>
        </w:rPr>
      </w:pPr>
      <w:r>
        <w:rPr>
          <w:color w:val="auto"/>
          <w:highlight w:val="none"/>
        </w:rPr>
        <w:t>A</w:t>
      </w:r>
      <w:r>
        <w:rPr>
          <w:rFonts w:hint="eastAsia"/>
          <w:color w:val="auto"/>
          <w:highlight w:val="none"/>
        </w:rPr>
        <w:t>、车型：</w:t>
      </w:r>
      <w:r>
        <w:rPr>
          <w:color w:val="auto"/>
          <w:highlight w:val="none"/>
        </w:rPr>
        <w:t>30立方米槽车</w:t>
      </w:r>
      <w:r>
        <w:rPr>
          <w:rFonts w:hint="eastAsia"/>
          <w:color w:val="auto"/>
          <w:highlight w:val="none"/>
        </w:rPr>
        <w:t>；</w:t>
      </w:r>
    </w:p>
    <w:p w14:paraId="7EF36E7B">
      <w:pPr>
        <w:keepNext w:val="0"/>
        <w:keepLines w:val="0"/>
        <w:pageBreakBefore w:val="0"/>
        <w:widowControl w:val="0"/>
        <w:kinsoku/>
        <w:wordWrap/>
        <w:overflowPunct/>
        <w:topLinePunct w:val="0"/>
        <w:autoSpaceDE/>
        <w:autoSpaceDN/>
        <w:bidi w:val="0"/>
        <w:adjustRightInd/>
        <w:snapToGrid/>
        <w:spacing w:line="420" w:lineRule="exact"/>
        <w:ind w:firstLine="400" w:firstLineChars="200"/>
        <w:textAlignment w:val="auto"/>
        <w:rPr>
          <w:color w:val="auto"/>
          <w:highlight w:val="none"/>
        </w:rPr>
      </w:pPr>
      <w:r>
        <w:rPr>
          <w:color w:val="auto"/>
          <w:highlight w:val="none"/>
        </w:rPr>
        <w:t>B</w:t>
      </w:r>
      <w:r>
        <w:rPr>
          <w:rFonts w:hint="eastAsia"/>
          <w:color w:val="auto"/>
          <w:highlight w:val="none"/>
        </w:rPr>
        <w:t>、车辆要求：至少自备</w:t>
      </w:r>
      <w:r>
        <w:rPr>
          <w:color w:val="auto"/>
          <w:highlight w:val="none"/>
        </w:rPr>
        <w:t>5台</w:t>
      </w:r>
      <w:r>
        <w:rPr>
          <w:rFonts w:hint="eastAsia"/>
          <w:color w:val="auto"/>
          <w:highlight w:val="none"/>
        </w:rPr>
        <w:t>或以上槽车；</w:t>
      </w:r>
    </w:p>
    <w:p w14:paraId="481BDC1C">
      <w:pPr>
        <w:keepNext w:val="0"/>
        <w:keepLines w:val="0"/>
        <w:pageBreakBefore w:val="0"/>
        <w:widowControl w:val="0"/>
        <w:kinsoku/>
        <w:wordWrap/>
        <w:overflowPunct/>
        <w:topLinePunct w:val="0"/>
        <w:autoSpaceDE/>
        <w:autoSpaceDN/>
        <w:bidi w:val="0"/>
        <w:adjustRightInd/>
        <w:snapToGrid/>
        <w:spacing w:line="420" w:lineRule="exact"/>
        <w:ind w:firstLine="400" w:firstLineChars="200"/>
        <w:textAlignment w:val="auto"/>
        <w:rPr>
          <w:color w:val="auto"/>
          <w:highlight w:val="none"/>
        </w:rPr>
      </w:pPr>
      <w:r>
        <w:rPr>
          <w:color w:val="auto"/>
          <w:highlight w:val="none"/>
        </w:rPr>
        <w:t>C</w:t>
      </w:r>
      <w:r>
        <w:rPr>
          <w:rFonts w:hint="eastAsia"/>
          <w:color w:val="auto"/>
          <w:highlight w:val="none"/>
        </w:rPr>
        <w:t>、转运频次：每天转运频次按6趟/天；</w:t>
      </w:r>
    </w:p>
    <w:p w14:paraId="6082015F">
      <w:pPr>
        <w:keepNext w:val="0"/>
        <w:keepLines w:val="0"/>
        <w:pageBreakBefore w:val="0"/>
        <w:widowControl w:val="0"/>
        <w:kinsoku/>
        <w:wordWrap/>
        <w:overflowPunct/>
        <w:topLinePunct w:val="0"/>
        <w:autoSpaceDE/>
        <w:autoSpaceDN/>
        <w:bidi w:val="0"/>
        <w:adjustRightInd/>
        <w:snapToGrid/>
        <w:spacing w:line="420" w:lineRule="exact"/>
        <w:ind w:firstLine="400" w:firstLineChars="200"/>
        <w:textAlignment w:val="auto"/>
        <w:rPr>
          <w:color w:val="auto"/>
          <w:highlight w:val="none"/>
        </w:rPr>
      </w:pPr>
      <w:r>
        <w:rPr>
          <w:color w:val="auto"/>
          <w:highlight w:val="none"/>
        </w:rPr>
        <w:t>D</w:t>
      </w:r>
      <w:r>
        <w:rPr>
          <w:rFonts w:hint="eastAsia"/>
          <w:color w:val="auto"/>
          <w:highlight w:val="none"/>
        </w:rPr>
        <w:t>、资质要求：可使用无危险品运输资质车辆；</w:t>
      </w:r>
    </w:p>
    <w:p w14:paraId="6C0AA745">
      <w:pPr>
        <w:keepNext w:val="0"/>
        <w:keepLines w:val="0"/>
        <w:pageBreakBefore w:val="0"/>
        <w:widowControl w:val="0"/>
        <w:kinsoku/>
        <w:wordWrap/>
        <w:overflowPunct/>
        <w:topLinePunct w:val="0"/>
        <w:autoSpaceDE/>
        <w:autoSpaceDN/>
        <w:bidi w:val="0"/>
        <w:adjustRightInd/>
        <w:snapToGrid/>
        <w:spacing w:line="420" w:lineRule="exact"/>
        <w:ind w:firstLine="400" w:firstLineChars="200"/>
        <w:textAlignment w:val="auto"/>
        <w:rPr>
          <w:color w:val="auto"/>
          <w:highlight w:val="none"/>
        </w:rPr>
      </w:pPr>
      <w:r>
        <w:rPr>
          <w:color w:val="auto"/>
          <w:highlight w:val="none"/>
        </w:rPr>
        <w:t>E</w:t>
      </w:r>
      <w:r>
        <w:rPr>
          <w:rFonts w:hint="eastAsia"/>
          <w:color w:val="auto"/>
          <w:highlight w:val="none"/>
        </w:rPr>
        <w:t>、特殊要求：能满足突发异常情况下，大幅度增加车辆或大幅度减少车辆情况。</w:t>
      </w:r>
    </w:p>
    <w:p w14:paraId="6DA73B5C">
      <w:pPr>
        <w:keepNext w:val="0"/>
        <w:keepLines w:val="0"/>
        <w:pageBreakBefore w:val="0"/>
        <w:widowControl w:val="0"/>
        <w:kinsoku/>
        <w:wordWrap/>
        <w:overflowPunct/>
        <w:topLinePunct w:val="0"/>
        <w:autoSpaceDE/>
        <w:autoSpaceDN/>
        <w:bidi w:val="0"/>
        <w:adjustRightInd/>
        <w:snapToGrid/>
        <w:spacing w:line="420" w:lineRule="exact"/>
        <w:ind w:firstLine="400" w:firstLineChars="200"/>
        <w:textAlignment w:val="auto"/>
        <w:rPr>
          <w:color w:val="auto"/>
          <w:highlight w:val="none"/>
        </w:rPr>
      </w:pPr>
      <w:r>
        <w:rPr>
          <w:rFonts w:hint="eastAsia"/>
          <w:color w:val="auto"/>
          <w:highlight w:val="none"/>
        </w:rPr>
        <w:t>（2）其他要求</w:t>
      </w:r>
    </w:p>
    <w:p w14:paraId="5698CD11">
      <w:pPr>
        <w:keepNext w:val="0"/>
        <w:keepLines w:val="0"/>
        <w:pageBreakBefore w:val="0"/>
        <w:widowControl w:val="0"/>
        <w:kinsoku/>
        <w:wordWrap/>
        <w:overflowPunct/>
        <w:topLinePunct w:val="0"/>
        <w:autoSpaceDE/>
        <w:autoSpaceDN/>
        <w:bidi w:val="0"/>
        <w:adjustRightInd/>
        <w:snapToGrid/>
        <w:spacing w:line="420" w:lineRule="exact"/>
        <w:ind w:firstLine="400" w:firstLineChars="200"/>
        <w:textAlignment w:val="auto"/>
        <w:rPr>
          <w:color w:val="auto"/>
          <w:highlight w:val="none"/>
        </w:rPr>
      </w:pPr>
      <w:r>
        <w:rPr>
          <w:color w:val="auto"/>
          <w:highlight w:val="none"/>
        </w:rPr>
        <w:t>A</w:t>
      </w:r>
      <w:r>
        <w:rPr>
          <w:rFonts w:hint="eastAsia"/>
          <w:color w:val="auto"/>
          <w:highlight w:val="none"/>
        </w:rPr>
        <w:t>、现场作业要求</w:t>
      </w:r>
      <w:r>
        <w:rPr>
          <w:color w:val="auto"/>
          <w:highlight w:val="none"/>
        </w:rPr>
        <w:t>:需要现场人员监督，监督每一车的抽水作业情况，使用水印相机对每车次送货单</w:t>
      </w:r>
      <w:r>
        <w:rPr>
          <w:rFonts w:hint="eastAsia"/>
          <w:color w:val="auto"/>
          <w:highlight w:val="none"/>
        </w:rPr>
        <w:t>、</w:t>
      </w:r>
      <w:r>
        <w:rPr>
          <w:color w:val="auto"/>
          <w:highlight w:val="none"/>
        </w:rPr>
        <w:t>抽水过程</w:t>
      </w:r>
      <w:r>
        <w:rPr>
          <w:rFonts w:hint="eastAsia"/>
          <w:color w:val="auto"/>
          <w:highlight w:val="none"/>
        </w:rPr>
        <w:t>、</w:t>
      </w:r>
      <w:r>
        <w:rPr>
          <w:color w:val="auto"/>
          <w:highlight w:val="none"/>
        </w:rPr>
        <w:t>过磅过程</w:t>
      </w:r>
      <w:r>
        <w:rPr>
          <w:rFonts w:hint="eastAsia"/>
          <w:color w:val="auto"/>
          <w:highlight w:val="none"/>
        </w:rPr>
        <w:t>、</w:t>
      </w:r>
      <w:r>
        <w:rPr>
          <w:color w:val="auto"/>
          <w:highlight w:val="none"/>
        </w:rPr>
        <w:t>卸货过程拍照留底</w:t>
      </w:r>
      <w:r>
        <w:rPr>
          <w:rFonts w:hint="eastAsia"/>
          <w:color w:val="auto"/>
          <w:highlight w:val="none"/>
        </w:rPr>
        <w:t>。</w:t>
      </w:r>
      <w:r>
        <w:rPr>
          <w:color w:val="auto"/>
          <w:highlight w:val="none"/>
        </w:rPr>
        <w:t>每一车均需要车辆</w:t>
      </w:r>
      <w:r>
        <w:rPr>
          <w:rFonts w:hint="eastAsia"/>
          <w:color w:val="auto"/>
          <w:highlight w:val="none"/>
        </w:rPr>
        <w:t>G</w:t>
      </w:r>
      <w:r>
        <w:rPr>
          <w:color w:val="auto"/>
          <w:highlight w:val="none"/>
        </w:rPr>
        <w:t>PS</w:t>
      </w:r>
      <w:r>
        <w:rPr>
          <w:rFonts w:hint="eastAsia"/>
          <w:color w:val="auto"/>
          <w:highlight w:val="none"/>
        </w:rPr>
        <w:t>轨迹图</w:t>
      </w:r>
      <w:r>
        <w:rPr>
          <w:color w:val="auto"/>
          <w:highlight w:val="none"/>
        </w:rPr>
        <w:t>，并每天反馈至甲方。</w:t>
      </w:r>
    </w:p>
    <w:p w14:paraId="2D366A7E">
      <w:pPr>
        <w:keepNext w:val="0"/>
        <w:keepLines w:val="0"/>
        <w:pageBreakBefore w:val="0"/>
        <w:widowControl w:val="0"/>
        <w:kinsoku/>
        <w:wordWrap/>
        <w:overflowPunct/>
        <w:topLinePunct w:val="0"/>
        <w:autoSpaceDE/>
        <w:autoSpaceDN/>
        <w:bidi w:val="0"/>
        <w:adjustRightInd/>
        <w:snapToGrid/>
        <w:spacing w:line="420" w:lineRule="exact"/>
        <w:ind w:firstLine="400" w:firstLineChars="200"/>
        <w:textAlignment w:val="auto"/>
        <w:rPr>
          <w:color w:val="auto"/>
          <w:highlight w:val="none"/>
        </w:rPr>
      </w:pPr>
      <w:r>
        <w:rPr>
          <w:color w:val="auto"/>
          <w:highlight w:val="none"/>
        </w:rPr>
        <w:t>B</w:t>
      </w:r>
      <w:r>
        <w:rPr>
          <w:rFonts w:hint="eastAsia"/>
          <w:color w:val="auto"/>
          <w:highlight w:val="none"/>
        </w:rPr>
        <w:t>、设备要求：中标单位自备柴油泵，负责将渗滤液池废水抽入槽车内。</w:t>
      </w:r>
    </w:p>
    <w:p w14:paraId="05229EA8">
      <w:pPr>
        <w:keepNext w:val="0"/>
        <w:keepLines w:val="0"/>
        <w:pageBreakBefore w:val="0"/>
        <w:widowControl w:val="0"/>
        <w:kinsoku/>
        <w:wordWrap/>
        <w:overflowPunct/>
        <w:topLinePunct w:val="0"/>
        <w:autoSpaceDE/>
        <w:autoSpaceDN/>
        <w:bidi w:val="0"/>
        <w:adjustRightInd/>
        <w:snapToGrid/>
        <w:spacing w:line="420" w:lineRule="exact"/>
        <w:ind w:firstLine="400" w:firstLineChars="200"/>
        <w:textAlignment w:val="auto"/>
        <w:rPr>
          <w:color w:val="auto"/>
          <w:highlight w:val="none"/>
        </w:rPr>
      </w:pPr>
      <w:r>
        <w:rPr>
          <w:color w:val="auto"/>
          <w:highlight w:val="none"/>
        </w:rPr>
        <w:t>C</w:t>
      </w:r>
      <w:r>
        <w:rPr>
          <w:rFonts w:hint="eastAsia"/>
          <w:color w:val="auto"/>
          <w:highlight w:val="none"/>
        </w:rPr>
        <w:t>、数据整理：每天按要求将当天收运情况制成表格，反馈甲方。</w:t>
      </w:r>
    </w:p>
    <w:p w14:paraId="7584882C">
      <w:pPr>
        <w:keepNext w:val="0"/>
        <w:keepLines w:val="0"/>
        <w:pageBreakBefore w:val="0"/>
        <w:widowControl w:val="0"/>
        <w:kinsoku/>
        <w:wordWrap/>
        <w:overflowPunct/>
        <w:topLinePunct w:val="0"/>
        <w:autoSpaceDE/>
        <w:autoSpaceDN/>
        <w:bidi w:val="0"/>
        <w:adjustRightInd/>
        <w:snapToGrid/>
        <w:spacing w:line="420" w:lineRule="exact"/>
        <w:ind w:firstLine="400" w:firstLineChars="200"/>
        <w:textAlignment w:val="auto"/>
        <w:rPr>
          <w:color w:val="auto"/>
          <w:highlight w:val="none"/>
        </w:rPr>
      </w:pPr>
      <w:r>
        <w:rPr>
          <w:color w:val="auto"/>
          <w:highlight w:val="none"/>
        </w:rPr>
        <w:t>D</w:t>
      </w:r>
      <w:r>
        <w:rPr>
          <w:rFonts w:hint="eastAsia"/>
          <w:color w:val="auto"/>
          <w:highlight w:val="none"/>
        </w:rPr>
        <w:t>、劳保要求：劳保服，劳保鞋，安全帽，反光衣</w:t>
      </w:r>
    </w:p>
    <w:p w14:paraId="51DAE2AE">
      <w:pPr>
        <w:keepNext w:val="0"/>
        <w:keepLines w:val="0"/>
        <w:pageBreakBefore w:val="0"/>
        <w:widowControl w:val="0"/>
        <w:kinsoku/>
        <w:wordWrap/>
        <w:overflowPunct/>
        <w:topLinePunct w:val="0"/>
        <w:autoSpaceDE/>
        <w:autoSpaceDN/>
        <w:bidi w:val="0"/>
        <w:adjustRightInd/>
        <w:snapToGrid/>
        <w:spacing w:line="420" w:lineRule="exact"/>
        <w:ind w:firstLine="400" w:firstLineChars="200"/>
        <w:textAlignment w:val="auto"/>
        <w:rPr>
          <w:color w:val="auto"/>
          <w:highlight w:val="none"/>
        </w:rPr>
      </w:pPr>
      <w:r>
        <w:rPr>
          <w:color w:val="auto"/>
          <w:highlight w:val="none"/>
        </w:rPr>
        <w:t>E</w:t>
      </w:r>
      <w:r>
        <w:rPr>
          <w:rFonts w:hint="eastAsia"/>
          <w:color w:val="auto"/>
          <w:highlight w:val="none"/>
        </w:rPr>
        <w:t>、特殊要求：甲方将根据中标单位运行情况进行考核，对中标单位违反相关考核要求的，甲方将给予处罚。考核要求见《港澳码头运输服务单位考核表》</w:t>
      </w:r>
    </w:p>
    <w:p w14:paraId="5F933E56">
      <w:pPr>
        <w:spacing w:line="360" w:lineRule="auto"/>
        <w:rPr>
          <w:color w:val="auto"/>
          <w:highlight w:val="none"/>
        </w:rPr>
      </w:pPr>
      <w:r>
        <w:rPr>
          <w:color w:val="auto"/>
          <w:highlight w:val="none"/>
        </w:rPr>
        <w:br w:type="page"/>
      </w:r>
    </w:p>
    <w:p w14:paraId="32F7AAC4">
      <w:pPr>
        <w:spacing w:line="360" w:lineRule="auto"/>
        <w:jc w:val="center"/>
        <w:rPr>
          <w:b/>
          <w:bCs/>
          <w:color w:val="auto"/>
          <w:highlight w:val="none"/>
        </w:rPr>
      </w:pPr>
      <w:r>
        <w:rPr>
          <w:rFonts w:hint="eastAsia"/>
          <w:b/>
          <w:bCs/>
          <w:color w:val="auto"/>
          <w:highlight w:val="none"/>
        </w:rPr>
        <w:t>港澳码头运输服务单位考核表</w:t>
      </w:r>
    </w:p>
    <w:tbl>
      <w:tblPr>
        <w:tblStyle w:val="52"/>
        <w:tblW w:w="863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90"/>
        <w:gridCol w:w="2982"/>
        <w:gridCol w:w="3367"/>
      </w:tblGrid>
      <w:tr w14:paraId="27CEFE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trPr>
        <w:tc>
          <w:tcPr>
            <w:tcW w:w="2290" w:type="dxa"/>
            <w:vAlign w:val="center"/>
          </w:tcPr>
          <w:p w14:paraId="4B5939E2">
            <w:pPr>
              <w:spacing w:line="360" w:lineRule="auto"/>
              <w:jc w:val="center"/>
              <w:rPr>
                <w:rFonts w:ascii="Times New Roman" w:hAnsi="Times New Roman" w:cs="Times New Roman"/>
                <w:b/>
                <w:bCs/>
                <w:color w:val="auto"/>
                <w:highlight w:val="none"/>
              </w:rPr>
            </w:pPr>
            <w:r>
              <w:rPr>
                <w:rFonts w:hint="eastAsia" w:ascii="Times New Roman" w:hAnsi="Times New Roman" w:cs="Times New Roman"/>
                <w:b/>
                <w:bCs/>
                <w:color w:val="auto"/>
                <w:highlight w:val="none"/>
              </w:rPr>
              <w:t>考核项目</w:t>
            </w:r>
          </w:p>
        </w:tc>
        <w:tc>
          <w:tcPr>
            <w:tcW w:w="2982" w:type="dxa"/>
            <w:vAlign w:val="center"/>
          </w:tcPr>
          <w:p w14:paraId="7BB5A389">
            <w:pPr>
              <w:spacing w:line="360" w:lineRule="auto"/>
              <w:jc w:val="center"/>
              <w:rPr>
                <w:rFonts w:ascii="Times New Roman" w:hAnsi="Times New Roman" w:cs="Times New Roman"/>
                <w:b/>
                <w:bCs/>
                <w:color w:val="auto"/>
                <w:highlight w:val="none"/>
              </w:rPr>
            </w:pPr>
            <w:r>
              <w:rPr>
                <w:rFonts w:hint="eastAsia" w:ascii="Times New Roman" w:hAnsi="Times New Roman" w:cs="Times New Roman"/>
                <w:b/>
                <w:bCs/>
                <w:color w:val="auto"/>
                <w:highlight w:val="none"/>
              </w:rPr>
              <w:t>考核内容</w:t>
            </w:r>
          </w:p>
        </w:tc>
        <w:tc>
          <w:tcPr>
            <w:tcW w:w="3367" w:type="dxa"/>
            <w:vAlign w:val="center"/>
          </w:tcPr>
          <w:p w14:paraId="42C47E36">
            <w:pPr>
              <w:spacing w:line="360" w:lineRule="auto"/>
              <w:jc w:val="center"/>
              <w:rPr>
                <w:rFonts w:ascii="Times New Roman" w:hAnsi="Times New Roman" w:cs="Times New Roman"/>
                <w:b/>
                <w:bCs/>
                <w:color w:val="auto"/>
                <w:highlight w:val="none"/>
              </w:rPr>
            </w:pPr>
            <w:r>
              <w:rPr>
                <w:rFonts w:hint="eastAsia" w:ascii="Times New Roman" w:hAnsi="Times New Roman" w:cs="Times New Roman"/>
                <w:b/>
                <w:bCs/>
                <w:color w:val="auto"/>
                <w:highlight w:val="none"/>
              </w:rPr>
              <w:t>考核细节</w:t>
            </w:r>
          </w:p>
        </w:tc>
      </w:tr>
      <w:tr w14:paraId="0D171D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7" w:hRule="atLeast"/>
        </w:trPr>
        <w:tc>
          <w:tcPr>
            <w:tcW w:w="2290" w:type="dxa"/>
            <w:vAlign w:val="center"/>
          </w:tcPr>
          <w:p w14:paraId="0C387F08">
            <w:pPr>
              <w:jc w:val="center"/>
              <w:rPr>
                <w:rFonts w:ascii="Times New Roman" w:hAnsi="Times New Roman" w:cs="Times New Roman"/>
                <w:b/>
                <w:bCs/>
                <w:color w:val="auto"/>
                <w:highlight w:val="none"/>
              </w:rPr>
            </w:pPr>
            <w:r>
              <w:rPr>
                <w:rFonts w:hint="eastAsia" w:ascii="Times New Roman" w:hAnsi="Times New Roman" w:cs="Times New Roman"/>
                <w:b/>
                <w:bCs/>
                <w:color w:val="auto"/>
                <w:highlight w:val="none"/>
              </w:rPr>
              <w:t>服务时效</w:t>
            </w:r>
          </w:p>
        </w:tc>
        <w:tc>
          <w:tcPr>
            <w:tcW w:w="2982" w:type="dxa"/>
            <w:vAlign w:val="center"/>
          </w:tcPr>
          <w:p w14:paraId="54E11603">
            <w:pPr>
              <w:rPr>
                <w:rFonts w:ascii="Times New Roman" w:hAnsi="Times New Roman" w:cs="Times New Roman"/>
                <w:color w:val="auto"/>
                <w:highlight w:val="none"/>
              </w:rPr>
            </w:pPr>
            <w:r>
              <w:rPr>
                <w:rFonts w:hint="eastAsia" w:ascii="Times New Roman" w:hAnsi="Times New Roman" w:cs="Times New Roman"/>
                <w:color w:val="auto"/>
                <w:highlight w:val="none"/>
              </w:rPr>
              <w:t>除不可抗力因素外，未按甲方要求足额派出槽车收运的。</w:t>
            </w:r>
          </w:p>
        </w:tc>
        <w:tc>
          <w:tcPr>
            <w:tcW w:w="3367" w:type="dxa"/>
            <w:vAlign w:val="center"/>
          </w:tcPr>
          <w:p w14:paraId="51D5BDD7">
            <w:pPr>
              <w:rPr>
                <w:rFonts w:ascii="Times New Roman" w:hAnsi="Times New Roman" w:cs="Times New Roman"/>
                <w:color w:val="auto"/>
                <w:highlight w:val="none"/>
              </w:rPr>
            </w:pPr>
            <w:r>
              <w:rPr>
                <w:rFonts w:hint="eastAsia" w:ascii="Times New Roman" w:hAnsi="Times New Roman" w:cs="Times New Roman"/>
                <w:color w:val="auto"/>
                <w:highlight w:val="none"/>
              </w:rPr>
              <w:t>不足部分按</w:t>
            </w:r>
            <w:r>
              <w:rPr>
                <w:rFonts w:ascii="Times New Roman" w:hAnsi="Times New Roman" w:cs="Times New Roman"/>
                <w:color w:val="auto"/>
                <w:highlight w:val="none"/>
              </w:rPr>
              <w:t>1000</w:t>
            </w:r>
            <w:r>
              <w:rPr>
                <w:rFonts w:hint="eastAsia" w:ascii="Times New Roman" w:hAnsi="Times New Roman" w:cs="Times New Roman"/>
                <w:color w:val="auto"/>
                <w:highlight w:val="none"/>
              </w:rPr>
              <w:t>元/车处罚；达3次/月的，甲方有权解除合同。</w:t>
            </w:r>
          </w:p>
        </w:tc>
      </w:tr>
      <w:tr w14:paraId="38A16A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4" w:hRule="atLeast"/>
        </w:trPr>
        <w:tc>
          <w:tcPr>
            <w:tcW w:w="2290" w:type="dxa"/>
            <w:vMerge w:val="restart"/>
            <w:vAlign w:val="center"/>
          </w:tcPr>
          <w:p w14:paraId="628F544E">
            <w:pPr>
              <w:jc w:val="center"/>
              <w:rPr>
                <w:rFonts w:ascii="Times New Roman" w:hAnsi="Times New Roman" w:cs="Times New Roman"/>
                <w:b/>
                <w:bCs/>
                <w:color w:val="auto"/>
                <w:highlight w:val="none"/>
              </w:rPr>
            </w:pPr>
            <w:r>
              <w:rPr>
                <w:rFonts w:hint="eastAsia" w:ascii="Times New Roman" w:hAnsi="Times New Roman" w:cs="Times New Roman"/>
                <w:b/>
                <w:bCs/>
                <w:color w:val="auto"/>
                <w:highlight w:val="none"/>
              </w:rPr>
              <w:t>服务质量</w:t>
            </w:r>
          </w:p>
        </w:tc>
        <w:tc>
          <w:tcPr>
            <w:tcW w:w="2982" w:type="dxa"/>
            <w:vAlign w:val="center"/>
          </w:tcPr>
          <w:p w14:paraId="5E393901">
            <w:pPr>
              <w:rPr>
                <w:rFonts w:ascii="Times New Roman" w:hAnsi="Times New Roman" w:cs="Times New Roman"/>
                <w:color w:val="auto"/>
                <w:highlight w:val="none"/>
              </w:rPr>
            </w:pPr>
            <w:r>
              <w:rPr>
                <w:rFonts w:hint="eastAsia" w:ascii="Times New Roman" w:hAnsi="Times New Roman" w:cs="Times New Roman"/>
                <w:color w:val="auto"/>
                <w:highlight w:val="none"/>
              </w:rPr>
              <w:t>未按甲方要求及时提供水印相机打卡记录、车辆轨迹、数据报表的。</w:t>
            </w:r>
          </w:p>
        </w:tc>
        <w:tc>
          <w:tcPr>
            <w:tcW w:w="3367" w:type="dxa"/>
            <w:vAlign w:val="center"/>
          </w:tcPr>
          <w:p w14:paraId="72CF382B">
            <w:pPr>
              <w:rPr>
                <w:rFonts w:ascii="Times New Roman" w:hAnsi="Times New Roman" w:cs="Times New Roman"/>
                <w:color w:val="auto"/>
                <w:highlight w:val="none"/>
              </w:rPr>
            </w:pPr>
            <w:r>
              <w:rPr>
                <w:rFonts w:hint="eastAsia" w:ascii="Times New Roman" w:hAnsi="Times New Roman" w:cs="Times New Roman"/>
                <w:color w:val="auto"/>
                <w:highlight w:val="none"/>
              </w:rPr>
              <w:t>按5</w:t>
            </w:r>
            <w:r>
              <w:rPr>
                <w:rFonts w:ascii="Times New Roman" w:hAnsi="Times New Roman" w:cs="Times New Roman"/>
                <w:color w:val="auto"/>
                <w:highlight w:val="none"/>
              </w:rPr>
              <w:t>00</w:t>
            </w:r>
            <w:r>
              <w:rPr>
                <w:rFonts w:hint="eastAsia" w:ascii="Times New Roman" w:hAnsi="Times New Roman" w:cs="Times New Roman"/>
                <w:color w:val="auto"/>
                <w:highlight w:val="none"/>
              </w:rPr>
              <w:t>元/次处罚；此车次渗滤液处置费用从中标单位运输费中扣除。</w:t>
            </w:r>
          </w:p>
        </w:tc>
      </w:tr>
      <w:tr w14:paraId="4B6D44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4" w:hRule="atLeast"/>
        </w:trPr>
        <w:tc>
          <w:tcPr>
            <w:tcW w:w="2290" w:type="dxa"/>
            <w:vMerge w:val="continue"/>
            <w:vAlign w:val="center"/>
          </w:tcPr>
          <w:p w14:paraId="4798615C">
            <w:pPr>
              <w:jc w:val="center"/>
              <w:rPr>
                <w:rFonts w:ascii="Times New Roman" w:hAnsi="Times New Roman" w:cs="Times New Roman"/>
                <w:b/>
                <w:bCs/>
                <w:color w:val="auto"/>
                <w:highlight w:val="none"/>
              </w:rPr>
            </w:pPr>
          </w:p>
        </w:tc>
        <w:tc>
          <w:tcPr>
            <w:tcW w:w="2982" w:type="dxa"/>
            <w:vAlign w:val="center"/>
          </w:tcPr>
          <w:p w14:paraId="7A0A3ADC">
            <w:pPr>
              <w:rPr>
                <w:rFonts w:ascii="Times New Roman" w:hAnsi="Times New Roman" w:cs="Times New Roman"/>
                <w:color w:val="auto"/>
                <w:highlight w:val="none"/>
              </w:rPr>
            </w:pPr>
            <w:r>
              <w:rPr>
                <w:rFonts w:hint="eastAsia" w:ascii="Times New Roman" w:hAnsi="Times New Roman" w:cs="Times New Roman"/>
                <w:color w:val="auto"/>
                <w:highlight w:val="none"/>
              </w:rPr>
              <w:t>因中标单位罐体原因，导致渗滤液受到污染，从而堆高甲方处置成本的。</w:t>
            </w:r>
          </w:p>
        </w:tc>
        <w:tc>
          <w:tcPr>
            <w:tcW w:w="3367" w:type="dxa"/>
            <w:vAlign w:val="center"/>
          </w:tcPr>
          <w:p w14:paraId="63BAABE9">
            <w:pPr>
              <w:rPr>
                <w:rFonts w:ascii="Times New Roman" w:hAnsi="Times New Roman" w:cs="Times New Roman"/>
                <w:color w:val="auto"/>
                <w:highlight w:val="none"/>
              </w:rPr>
            </w:pPr>
            <w:r>
              <w:rPr>
                <w:rFonts w:hint="eastAsia" w:ascii="Times New Roman" w:hAnsi="Times New Roman" w:cs="Times New Roman"/>
                <w:color w:val="auto"/>
                <w:highlight w:val="none"/>
              </w:rPr>
              <w:t>按1</w:t>
            </w:r>
            <w:r>
              <w:rPr>
                <w:rFonts w:ascii="Times New Roman" w:hAnsi="Times New Roman" w:cs="Times New Roman"/>
                <w:color w:val="auto"/>
                <w:highlight w:val="none"/>
              </w:rPr>
              <w:t>000</w:t>
            </w:r>
            <w:r>
              <w:rPr>
                <w:rFonts w:hint="eastAsia" w:ascii="Times New Roman" w:hAnsi="Times New Roman" w:cs="Times New Roman"/>
                <w:color w:val="auto"/>
                <w:highlight w:val="none"/>
              </w:rPr>
              <w:t>元/次处罚；堆高部分处置成本从中标单位运输费中扣除。</w:t>
            </w:r>
          </w:p>
        </w:tc>
      </w:tr>
      <w:tr w14:paraId="3E88F4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7" w:hRule="atLeast"/>
        </w:trPr>
        <w:tc>
          <w:tcPr>
            <w:tcW w:w="2290" w:type="dxa"/>
            <w:vMerge w:val="restart"/>
            <w:vAlign w:val="center"/>
          </w:tcPr>
          <w:p w14:paraId="0A4173E2">
            <w:pPr>
              <w:jc w:val="center"/>
              <w:rPr>
                <w:rFonts w:ascii="Times New Roman" w:hAnsi="Times New Roman" w:cs="Times New Roman"/>
                <w:b/>
                <w:bCs/>
                <w:color w:val="auto"/>
                <w:highlight w:val="none"/>
              </w:rPr>
            </w:pPr>
            <w:r>
              <w:rPr>
                <w:rFonts w:hint="eastAsia" w:ascii="Times New Roman" w:hAnsi="Times New Roman" w:cs="Times New Roman"/>
                <w:b/>
                <w:bCs/>
                <w:color w:val="auto"/>
                <w:highlight w:val="none"/>
              </w:rPr>
              <w:t>安全管理</w:t>
            </w:r>
          </w:p>
        </w:tc>
        <w:tc>
          <w:tcPr>
            <w:tcW w:w="2982" w:type="dxa"/>
            <w:vAlign w:val="center"/>
          </w:tcPr>
          <w:p w14:paraId="6D3C1D55">
            <w:pPr>
              <w:rPr>
                <w:rFonts w:ascii="Times New Roman" w:hAnsi="Times New Roman" w:cs="Times New Roman"/>
                <w:color w:val="auto"/>
                <w:highlight w:val="none"/>
              </w:rPr>
            </w:pPr>
            <w:r>
              <w:rPr>
                <w:rFonts w:hint="eastAsia" w:ascii="Times New Roman" w:hAnsi="Times New Roman" w:cs="Times New Roman"/>
                <w:color w:val="auto"/>
                <w:highlight w:val="none"/>
              </w:rPr>
              <w:t>因人员操作不当，导致人员伤害、设备损坏、废物泄露。</w:t>
            </w:r>
          </w:p>
        </w:tc>
        <w:tc>
          <w:tcPr>
            <w:tcW w:w="3367" w:type="dxa"/>
            <w:vMerge w:val="restart"/>
            <w:vAlign w:val="center"/>
          </w:tcPr>
          <w:p w14:paraId="0C34F795">
            <w:pPr>
              <w:rPr>
                <w:rFonts w:ascii="Times New Roman" w:hAnsi="Times New Roman" w:cs="Times New Roman"/>
                <w:color w:val="auto"/>
                <w:highlight w:val="none"/>
              </w:rPr>
            </w:pPr>
            <w:r>
              <w:rPr>
                <w:rFonts w:hint="eastAsia" w:ascii="Times New Roman" w:hAnsi="Times New Roman" w:cs="Times New Roman"/>
                <w:color w:val="auto"/>
                <w:highlight w:val="none"/>
              </w:rPr>
              <w:t>根据实际情况处以1000元—50000元/次的违约金，违约金不足以支付甲方损失的，甲方有权直接从履约保证金或合同款项中扣除，仍不足以扣除的，乙方应当补足，甲方有权另行追偿。</w:t>
            </w:r>
          </w:p>
        </w:tc>
      </w:tr>
      <w:tr w14:paraId="53FCC3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7" w:hRule="atLeast"/>
        </w:trPr>
        <w:tc>
          <w:tcPr>
            <w:tcW w:w="2290" w:type="dxa"/>
            <w:vMerge w:val="continue"/>
            <w:vAlign w:val="center"/>
          </w:tcPr>
          <w:p w14:paraId="207B7FD6">
            <w:pPr>
              <w:jc w:val="center"/>
              <w:rPr>
                <w:rFonts w:ascii="Times New Roman" w:hAnsi="Times New Roman" w:cs="Times New Roman"/>
                <w:b/>
                <w:bCs/>
                <w:color w:val="auto"/>
                <w:highlight w:val="none"/>
              </w:rPr>
            </w:pPr>
          </w:p>
        </w:tc>
        <w:tc>
          <w:tcPr>
            <w:tcW w:w="2982" w:type="dxa"/>
            <w:vAlign w:val="center"/>
          </w:tcPr>
          <w:p w14:paraId="0B93996F">
            <w:pPr>
              <w:rPr>
                <w:rFonts w:ascii="Times New Roman" w:hAnsi="Times New Roman" w:cs="Times New Roman"/>
                <w:color w:val="auto"/>
                <w:highlight w:val="none"/>
              </w:rPr>
            </w:pPr>
            <w:r>
              <w:rPr>
                <w:rFonts w:hint="eastAsia" w:ascii="Times New Roman" w:hAnsi="Times New Roman" w:cs="Times New Roman"/>
                <w:color w:val="auto"/>
                <w:highlight w:val="none"/>
              </w:rPr>
              <w:t>因车辆原因导致人员伤害、设备损害、废物泄露。</w:t>
            </w:r>
          </w:p>
        </w:tc>
        <w:tc>
          <w:tcPr>
            <w:tcW w:w="3367" w:type="dxa"/>
            <w:vMerge w:val="continue"/>
            <w:vAlign w:val="center"/>
          </w:tcPr>
          <w:p w14:paraId="4A42F12B">
            <w:pPr>
              <w:rPr>
                <w:rFonts w:ascii="Times New Roman" w:hAnsi="Times New Roman" w:cs="Times New Roman"/>
                <w:color w:val="auto"/>
                <w:highlight w:val="none"/>
              </w:rPr>
            </w:pPr>
          </w:p>
        </w:tc>
      </w:tr>
      <w:tr w14:paraId="5D2A14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7" w:hRule="atLeast"/>
        </w:trPr>
        <w:tc>
          <w:tcPr>
            <w:tcW w:w="2290" w:type="dxa"/>
            <w:vMerge w:val="continue"/>
            <w:vAlign w:val="center"/>
          </w:tcPr>
          <w:p w14:paraId="237D22EA">
            <w:pPr>
              <w:jc w:val="center"/>
              <w:rPr>
                <w:rFonts w:ascii="Times New Roman" w:hAnsi="Times New Roman" w:cs="Times New Roman"/>
                <w:b/>
                <w:bCs/>
                <w:color w:val="auto"/>
                <w:highlight w:val="none"/>
              </w:rPr>
            </w:pPr>
          </w:p>
        </w:tc>
        <w:tc>
          <w:tcPr>
            <w:tcW w:w="2982" w:type="dxa"/>
            <w:vAlign w:val="center"/>
          </w:tcPr>
          <w:p w14:paraId="3EC7CA5C">
            <w:pPr>
              <w:rPr>
                <w:rFonts w:ascii="Times New Roman" w:hAnsi="Times New Roman" w:cs="Times New Roman"/>
                <w:color w:val="auto"/>
                <w:highlight w:val="none"/>
              </w:rPr>
            </w:pPr>
            <w:r>
              <w:rPr>
                <w:rFonts w:hint="eastAsia" w:ascii="Times New Roman" w:hAnsi="Times New Roman" w:cs="Times New Roman"/>
                <w:color w:val="auto"/>
                <w:highlight w:val="none"/>
              </w:rPr>
              <w:t>因中标单位原因导致甲方发生相关民事、行政处罚责任。</w:t>
            </w:r>
          </w:p>
        </w:tc>
        <w:tc>
          <w:tcPr>
            <w:tcW w:w="3367" w:type="dxa"/>
            <w:vMerge w:val="continue"/>
            <w:vAlign w:val="center"/>
          </w:tcPr>
          <w:p w14:paraId="404CAE12">
            <w:pPr>
              <w:rPr>
                <w:rFonts w:ascii="Times New Roman" w:hAnsi="Times New Roman" w:cs="Times New Roman"/>
                <w:color w:val="auto"/>
                <w:highlight w:val="none"/>
              </w:rPr>
            </w:pPr>
          </w:p>
        </w:tc>
      </w:tr>
      <w:tr w14:paraId="6EC458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3" w:hRule="atLeast"/>
        </w:trPr>
        <w:tc>
          <w:tcPr>
            <w:tcW w:w="2290" w:type="dxa"/>
            <w:vAlign w:val="center"/>
          </w:tcPr>
          <w:p w14:paraId="71B70918">
            <w:pPr>
              <w:jc w:val="center"/>
              <w:rPr>
                <w:rFonts w:ascii="Times New Roman" w:hAnsi="Times New Roman" w:cs="Times New Roman"/>
                <w:b/>
                <w:bCs/>
                <w:color w:val="auto"/>
                <w:highlight w:val="none"/>
              </w:rPr>
            </w:pPr>
            <w:r>
              <w:rPr>
                <w:rFonts w:hint="eastAsia" w:ascii="Times New Roman" w:hAnsi="Times New Roman" w:cs="Times New Roman"/>
                <w:b/>
                <w:bCs/>
                <w:color w:val="auto"/>
                <w:highlight w:val="none"/>
              </w:rPr>
              <w:t>其他</w:t>
            </w:r>
          </w:p>
        </w:tc>
        <w:tc>
          <w:tcPr>
            <w:tcW w:w="2982" w:type="dxa"/>
            <w:vAlign w:val="center"/>
          </w:tcPr>
          <w:p w14:paraId="58F78687">
            <w:pPr>
              <w:rPr>
                <w:rFonts w:ascii="Times New Roman" w:hAnsi="Times New Roman" w:cs="Times New Roman"/>
                <w:color w:val="auto"/>
                <w:highlight w:val="none"/>
              </w:rPr>
            </w:pPr>
            <w:r>
              <w:rPr>
                <w:rFonts w:hint="eastAsia" w:ascii="Times New Roman" w:hAnsi="Times New Roman" w:cs="Times New Roman"/>
                <w:color w:val="auto"/>
                <w:highlight w:val="none"/>
              </w:rPr>
              <w:t>其他涉及合规性等未尽事宜甲方保留追究或追加处罚权利。</w:t>
            </w:r>
          </w:p>
        </w:tc>
        <w:tc>
          <w:tcPr>
            <w:tcW w:w="3367" w:type="dxa"/>
            <w:vAlign w:val="center"/>
          </w:tcPr>
          <w:p w14:paraId="574623C2">
            <w:pPr>
              <w:rPr>
                <w:rFonts w:ascii="Times New Roman" w:hAnsi="Times New Roman" w:cs="Times New Roman"/>
                <w:color w:val="auto"/>
                <w:highlight w:val="none"/>
              </w:rPr>
            </w:pPr>
            <w:r>
              <w:rPr>
                <w:rFonts w:hint="eastAsia" w:ascii="Times New Roman" w:hAnsi="Times New Roman" w:cs="Times New Roman"/>
                <w:color w:val="auto"/>
                <w:highlight w:val="none"/>
              </w:rPr>
              <w:t>根据实际情况进行处罚</w:t>
            </w:r>
          </w:p>
        </w:tc>
      </w:tr>
    </w:tbl>
    <w:p w14:paraId="5554D32F">
      <w:pPr>
        <w:spacing w:line="360" w:lineRule="auto"/>
        <w:ind w:firstLine="402" w:firstLineChars="200"/>
        <w:rPr>
          <w:rFonts w:ascii="宋体" w:hAnsi="宋体" w:cs="宋体"/>
          <w:b/>
          <w:bCs/>
          <w:color w:val="auto"/>
          <w:szCs w:val="21"/>
          <w:highlight w:val="none"/>
        </w:rPr>
      </w:pPr>
      <w:r>
        <w:rPr>
          <w:rFonts w:hint="eastAsia" w:ascii="宋体" w:hAnsi="宋体" w:cs="宋体"/>
          <w:b/>
          <w:bCs/>
          <w:color w:val="auto"/>
          <w:szCs w:val="21"/>
          <w:highlight w:val="none"/>
        </w:rPr>
        <w:br w:type="page"/>
      </w:r>
    </w:p>
    <w:p w14:paraId="624E6EEB">
      <w:pPr>
        <w:pStyle w:val="2"/>
        <w:rPr>
          <w:rFonts w:cs="宋体"/>
          <w:color w:val="auto"/>
          <w:sz w:val="48"/>
          <w:szCs w:val="48"/>
          <w:highlight w:val="none"/>
        </w:rPr>
      </w:pPr>
      <w:bookmarkStart w:id="23" w:name="_Toc19723"/>
      <w:r>
        <w:rPr>
          <w:rFonts w:hint="eastAsia" w:cs="宋体"/>
          <w:color w:val="auto"/>
          <w:szCs w:val="52"/>
          <w:highlight w:val="none"/>
        </w:rPr>
        <w:t>第三章</w:t>
      </w:r>
      <w:r>
        <w:rPr>
          <w:rFonts w:hint="eastAsia" w:cs="宋体"/>
          <w:color w:val="auto"/>
          <w:spacing w:val="20"/>
          <w:highlight w:val="none"/>
        </w:rPr>
        <w:t xml:space="preserve"> </w:t>
      </w:r>
      <w:r>
        <w:rPr>
          <w:rFonts w:hint="eastAsia" w:cs="宋体"/>
          <w:color w:val="auto"/>
          <w:szCs w:val="52"/>
          <w:highlight w:val="none"/>
        </w:rPr>
        <w:t>供应商须知</w:t>
      </w:r>
      <w:bookmarkEnd w:id="11"/>
      <w:bookmarkEnd w:id="23"/>
    </w:p>
    <w:p w14:paraId="34F5D9B0">
      <w:pPr>
        <w:pStyle w:val="3"/>
        <w:spacing w:before="480" w:beforeLines="200" w:after="240" w:afterLines="100" w:line="360" w:lineRule="auto"/>
        <w:rPr>
          <w:rFonts w:ascii="宋体" w:hAnsi="宋体" w:cs="宋体"/>
          <w:color w:val="auto"/>
          <w:highlight w:val="none"/>
        </w:rPr>
      </w:pPr>
      <w:r>
        <w:rPr>
          <w:rFonts w:hint="eastAsia" w:ascii="宋体" w:hAnsi="宋体" w:cs="宋体"/>
          <w:color w:val="auto"/>
          <w:highlight w:val="none"/>
        </w:rPr>
        <w:br w:type="page"/>
      </w:r>
      <w:bookmarkStart w:id="24" w:name="_Toc298847172"/>
      <w:bookmarkStart w:id="25" w:name="_Toc303084244"/>
      <w:bookmarkStart w:id="26" w:name="_Toc756"/>
      <w:r>
        <w:rPr>
          <w:rFonts w:hint="eastAsia" w:ascii="宋体" w:hAnsi="宋体" w:cs="宋体"/>
          <w:color w:val="auto"/>
          <w:sz w:val="28"/>
          <w:szCs w:val="28"/>
          <w:highlight w:val="none"/>
        </w:rPr>
        <w:t>一、说明</w:t>
      </w:r>
      <w:bookmarkEnd w:id="24"/>
      <w:bookmarkEnd w:id="25"/>
      <w:bookmarkEnd w:id="26"/>
    </w:p>
    <w:p w14:paraId="165FE135">
      <w:pPr>
        <w:pStyle w:val="112"/>
        <w:numPr>
          <w:ilvl w:val="0"/>
          <w:numId w:val="10"/>
        </w:numPr>
        <w:tabs>
          <w:tab w:val="clear" w:pos="425"/>
        </w:tabs>
        <w:spacing w:after="0" w:line="360" w:lineRule="auto"/>
        <w:rPr>
          <w:rFonts w:cs="宋体"/>
          <w:color w:val="auto"/>
          <w:sz w:val="21"/>
          <w:szCs w:val="21"/>
          <w:highlight w:val="none"/>
        </w:rPr>
      </w:pPr>
      <w:bookmarkStart w:id="27" w:name="_Toc303084245"/>
      <w:bookmarkStart w:id="28" w:name="_Toc298847173"/>
      <w:bookmarkStart w:id="29" w:name="_Toc22846"/>
      <w:r>
        <w:rPr>
          <w:rFonts w:hint="eastAsia" w:cs="宋体"/>
          <w:color w:val="auto"/>
          <w:sz w:val="21"/>
          <w:szCs w:val="21"/>
          <w:highlight w:val="none"/>
        </w:rPr>
        <w:t>适用范围及资金来源</w:t>
      </w:r>
      <w:bookmarkEnd w:id="27"/>
      <w:bookmarkEnd w:id="28"/>
      <w:bookmarkEnd w:id="29"/>
    </w:p>
    <w:p w14:paraId="18EE7BFC">
      <w:pPr>
        <w:numPr>
          <w:ilvl w:val="1"/>
          <w:numId w:val="9"/>
        </w:numPr>
        <w:spacing w:line="360" w:lineRule="auto"/>
        <w:rPr>
          <w:rFonts w:ascii="宋体" w:hAnsi="宋体" w:cs="宋体"/>
          <w:color w:val="auto"/>
          <w:szCs w:val="21"/>
          <w:highlight w:val="none"/>
        </w:rPr>
      </w:pPr>
      <w:r>
        <w:rPr>
          <w:rFonts w:hint="eastAsia" w:ascii="宋体" w:hAnsi="宋体" w:cs="宋体"/>
          <w:color w:val="auto"/>
          <w:szCs w:val="21"/>
          <w:highlight w:val="none"/>
        </w:rPr>
        <w:t>本次采购标的为</w:t>
      </w:r>
      <w:r>
        <w:rPr>
          <w:rFonts w:hint="eastAsia" w:ascii="宋体" w:hAnsi="宋体" w:cs="宋体"/>
          <w:color w:val="auto"/>
          <w:szCs w:val="21"/>
          <w:highlight w:val="none"/>
          <w:u w:val="single"/>
          <w:lang w:eastAsia="zh-CN"/>
        </w:rPr>
        <w:t>东莞市新东欣环保投资有限公司港澳码头周边地块综合整理项目渗滤液运输服务项目</w:t>
      </w:r>
      <w:r>
        <w:rPr>
          <w:rFonts w:hint="eastAsia" w:ascii="宋体" w:hAnsi="宋体" w:cs="宋体"/>
          <w:color w:val="auto"/>
          <w:szCs w:val="21"/>
          <w:highlight w:val="none"/>
        </w:rPr>
        <w:t>，详细要求见《用户需求书》。</w:t>
      </w:r>
    </w:p>
    <w:p w14:paraId="065BB288">
      <w:pPr>
        <w:numPr>
          <w:ilvl w:val="1"/>
          <w:numId w:val="9"/>
        </w:numPr>
        <w:spacing w:line="360" w:lineRule="auto"/>
        <w:rPr>
          <w:rFonts w:ascii="宋体" w:hAnsi="宋体" w:cs="宋体"/>
          <w:color w:val="auto"/>
          <w:szCs w:val="21"/>
          <w:highlight w:val="none"/>
        </w:rPr>
      </w:pPr>
      <w:r>
        <w:rPr>
          <w:rFonts w:hint="eastAsia" w:ascii="宋体" w:hAnsi="宋体" w:cs="宋体"/>
          <w:color w:val="auto"/>
          <w:szCs w:val="21"/>
          <w:highlight w:val="none"/>
        </w:rPr>
        <w:t>资金来源：</w:t>
      </w:r>
      <w:bookmarkStart w:id="30" w:name="_Hlk98588831"/>
      <w:r>
        <w:rPr>
          <w:rFonts w:hint="eastAsia" w:ascii="宋体" w:hAnsi="宋体" w:cs="宋体"/>
          <w:color w:val="auto"/>
          <w:szCs w:val="21"/>
          <w:highlight w:val="none"/>
          <w:u w:val="single"/>
        </w:rPr>
        <w:t>企业自筹资金</w:t>
      </w:r>
      <w:bookmarkEnd w:id="30"/>
      <w:r>
        <w:rPr>
          <w:rFonts w:hint="eastAsia" w:ascii="宋体" w:hAnsi="宋体" w:cs="宋体"/>
          <w:color w:val="auto"/>
          <w:szCs w:val="21"/>
          <w:highlight w:val="none"/>
        </w:rPr>
        <w:t>。</w:t>
      </w:r>
    </w:p>
    <w:p w14:paraId="6CC6F164">
      <w:pPr>
        <w:pStyle w:val="112"/>
        <w:numPr>
          <w:ilvl w:val="0"/>
          <w:numId w:val="10"/>
        </w:numPr>
        <w:tabs>
          <w:tab w:val="clear" w:pos="425"/>
        </w:tabs>
        <w:spacing w:after="0" w:line="360" w:lineRule="auto"/>
        <w:rPr>
          <w:rFonts w:cs="宋体"/>
          <w:color w:val="auto"/>
          <w:sz w:val="21"/>
          <w:szCs w:val="21"/>
          <w:highlight w:val="none"/>
        </w:rPr>
      </w:pPr>
      <w:bookmarkStart w:id="31" w:name="_Toc303084246"/>
      <w:bookmarkStart w:id="32" w:name="_Toc298847174"/>
      <w:bookmarkStart w:id="33" w:name="_Toc4931"/>
      <w:r>
        <w:rPr>
          <w:rFonts w:hint="eastAsia" w:cs="宋体"/>
          <w:color w:val="auto"/>
          <w:sz w:val="21"/>
          <w:szCs w:val="21"/>
          <w:highlight w:val="none"/>
        </w:rPr>
        <w:t>定义</w:t>
      </w:r>
      <w:bookmarkEnd w:id="31"/>
      <w:bookmarkEnd w:id="32"/>
      <w:bookmarkEnd w:id="33"/>
    </w:p>
    <w:p w14:paraId="39D0AD92">
      <w:pPr>
        <w:numPr>
          <w:ilvl w:val="1"/>
          <w:numId w:val="7"/>
        </w:numPr>
        <w:spacing w:line="360" w:lineRule="auto"/>
        <w:rPr>
          <w:rFonts w:ascii="宋体" w:hAnsi="宋体" w:cs="宋体"/>
          <w:color w:val="auto"/>
          <w:szCs w:val="21"/>
          <w:highlight w:val="none"/>
        </w:rPr>
      </w:pPr>
      <w:r>
        <w:rPr>
          <w:rFonts w:hint="eastAsia" w:ascii="宋体" w:hAnsi="宋体" w:cs="宋体"/>
          <w:color w:val="auto"/>
          <w:szCs w:val="21"/>
          <w:highlight w:val="none"/>
        </w:rPr>
        <w:t>采购人：</w:t>
      </w:r>
      <w:r>
        <w:rPr>
          <w:rFonts w:hint="eastAsia" w:ascii="宋体" w:hAnsi="宋体" w:cs="宋体"/>
          <w:color w:val="auto"/>
          <w:szCs w:val="21"/>
          <w:highlight w:val="none"/>
          <w:u w:val="single"/>
        </w:rPr>
        <w:t>东莞市新东欣环保投资有限公司</w:t>
      </w:r>
      <w:r>
        <w:rPr>
          <w:rFonts w:hint="eastAsia" w:ascii="宋体" w:hAnsi="宋体" w:cs="宋体"/>
          <w:color w:val="auto"/>
          <w:szCs w:val="21"/>
          <w:highlight w:val="none"/>
        </w:rPr>
        <w:t>。在采购阶段称为采购人，在合同阶段称为买方或甲方。为便于磋商文件及附件直接转化为合同条款，在磋商文件中有时称采购人为用户、买方、甲方、采购人或业主。</w:t>
      </w:r>
    </w:p>
    <w:p w14:paraId="7B434413">
      <w:pPr>
        <w:numPr>
          <w:ilvl w:val="1"/>
          <w:numId w:val="7"/>
        </w:numPr>
        <w:spacing w:line="360" w:lineRule="auto"/>
        <w:rPr>
          <w:rFonts w:ascii="宋体" w:hAnsi="宋体" w:cs="宋体"/>
          <w:color w:val="auto"/>
          <w:szCs w:val="21"/>
          <w:highlight w:val="none"/>
        </w:rPr>
      </w:pPr>
      <w:bookmarkStart w:id="34" w:name="_Toc298847175"/>
      <w:bookmarkStart w:id="35" w:name="_Toc303084247"/>
      <w:r>
        <w:rPr>
          <w:rFonts w:hint="eastAsia" w:ascii="宋体" w:hAnsi="宋体" w:cs="宋体"/>
          <w:color w:val="auto"/>
          <w:szCs w:val="21"/>
          <w:highlight w:val="none"/>
        </w:rPr>
        <w:t>供应商：响应磋商并且符合磋商文件规定资格条件和参加响应竞争的法人、其他组织或者自然人。</w:t>
      </w:r>
    </w:p>
    <w:p w14:paraId="08B6737F">
      <w:pPr>
        <w:numPr>
          <w:ilvl w:val="1"/>
          <w:numId w:val="7"/>
        </w:numPr>
        <w:spacing w:line="360" w:lineRule="auto"/>
        <w:rPr>
          <w:rFonts w:ascii="宋体" w:hAnsi="宋体" w:cs="宋体"/>
          <w:color w:val="auto"/>
          <w:szCs w:val="21"/>
          <w:highlight w:val="none"/>
        </w:rPr>
      </w:pPr>
      <w:r>
        <w:rPr>
          <w:rFonts w:hint="eastAsia" w:ascii="宋体" w:hAnsi="宋体" w:cs="宋体"/>
          <w:color w:val="auto"/>
          <w:szCs w:val="21"/>
          <w:highlight w:val="none"/>
        </w:rPr>
        <w:t>成交供应商：经合法磋商程序评选出来并经采购人确认的获得本项目成交资格的供应商。</w:t>
      </w:r>
    </w:p>
    <w:p w14:paraId="2FE4A15E">
      <w:pPr>
        <w:numPr>
          <w:ilvl w:val="1"/>
          <w:numId w:val="7"/>
        </w:numPr>
        <w:spacing w:line="360" w:lineRule="auto"/>
        <w:rPr>
          <w:rFonts w:ascii="宋体" w:hAnsi="宋体" w:cs="宋体"/>
          <w:color w:val="auto"/>
          <w:szCs w:val="21"/>
          <w:highlight w:val="none"/>
        </w:rPr>
      </w:pPr>
      <w:r>
        <w:rPr>
          <w:rFonts w:hint="eastAsia" w:ascii="宋体" w:hAnsi="宋体" w:cs="宋体"/>
          <w:color w:val="auto"/>
          <w:szCs w:val="21"/>
          <w:highlight w:val="none"/>
        </w:rPr>
        <w:t>采购代理机构：指依法设立、从事采购代理业务并提供相关服务的社会中介组织。</w:t>
      </w:r>
    </w:p>
    <w:p w14:paraId="3B2B485D">
      <w:pPr>
        <w:numPr>
          <w:ilvl w:val="1"/>
          <w:numId w:val="7"/>
        </w:numPr>
        <w:spacing w:line="360" w:lineRule="auto"/>
        <w:rPr>
          <w:rFonts w:ascii="宋体" w:hAnsi="宋体" w:cs="宋体"/>
          <w:color w:val="auto"/>
          <w:szCs w:val="21"/>
          <w:highlight w:val="none"/>
        </w:rPr>
      </w:pPr>
      <w:r>
        <w:rPr>
          <w:rFonts w:hint="eastAsia" w:ascii="宋体" w:hAnsi="宋体" w:cs="宋体"/>
          <w:color w:val="auto"/>
          <w:szCs w:val="21"/>
          <w:highlight w:val="none"/>
        </w:rPr>
        <w:t>磋商小组：磋商小组是负责本次评审工作的临时性机构。</w:t>
      </w:r>
    </w:p>
    <w:p w14:paraId="06FD1732">
      <w:pPr>
        <w:numPr>
          <w:ilvl w:val="1"/>
          <w:numId w:val="7"/>
        </w:numPr>
        <w:spacing w:line="360" w:lineRule="auto"/>
        <w:rPr>
          <w:rFonts w:ascii="宋体" w:hAnsi="宋体" w:cs="宋体"/>
          <w:color w:val="auto"/>
          <w:szCs w:val="21"/>
          <w:highlight w:val="none"/>
        </w:rPr>
      </w:pPr>
      <w:r>
        <w:rPr>
          <w:rFonts w:hint="eastAsia" w:ascii="宋体" w:hAnsi="宋体" w:cs="宋体"/>
          <w:color w:val="auto"/>
          <w:szCs w:val="21"/>
          <w:highlight w:val="none"/>
        </w:rPr>
        <w:t>货物：供应商按磋商文件及采购合同的规定，须向采购人提供的货物、备件、工具、手册及其它技术资料和材料。</w:t>
      </w:r>
    </w:p>
    <w:p w14:paraId="023C0175">
      <w:pPr>
        <w:numPr>
          <w:ilvl w:val="1"/>
          <w:numId w:val="7"/>
        </w:numPr>
        <w:spacing w:line="360" w:lineRule="auto"/>
        <w:rPr>
          <w:rFonts w:ascii="宋体" w:hAnsi="宋体" w:cs="宋体"/>
          <w:color w:val="auto"/>
          <w:szCs w:val="21"/>
          <w:highlight w:val="none"/>
        </w:rPr>
      </w:pPr>
      <w:r>
        <w:rPr>
          <w:rFonts w:hint="eastAsia" w:ascii="宋体" w:hAnsi="宋体" w:cs="宋体"/>
          <w:color w:val="auto"/>
          <w:szCs w:val="21"/>
          <w:highlight w:val="none"/>
        </w:rPr>
        <w:t>服务：磋商文件规定供应商须承担的服务。</w:t>
      </w:r>
    </w:p>
    <w:p w14:paraId="4F50EB13">
      <w:pPr>
        <w:numPr>
          <w:ilvl w:val="1"/>
          <w:numId w:val="7"/>
        </w:numPr>
        <w:spacing w:line="360" w:lineRule="auto"/>
        <w:rPr>
          <w:rFonts w:ascii="宋体" w:hAnsi="宋体" w:cs="宋体"/>
          <w:color w:val="auto"/>
          <w:szCs w:val="21"/>
          <w:highlight w:val="none"/>
        </w:rPr>
      </w:pPr>
      <w:r>
        <w:rPr>
          <w:rFonts w:hint="eastAsia" w:ascii="宋体" w:hAnsi="宋体" w:cs="宋体"/>
          <w:color w:val="auto"/>
          <w:szCs w:val="21"/>
          <w:highlight w:val="none"/>
        </w:rPr>
        <w:t>日期：指公历日。</w:t>
      </w:r>
    </w:p>
    <w:p w14:paraId="458D2832">
      <w:pPr>
        <w:numPr>
          <w:ilvl w:val="1"/>
          <w:numId w:val="7"/>
        </w:numPr>
        <w:spacing w:line="360" w:lineRule="auto"/>
        <w:rPr>
          <w:rFonts w:ascii="宋体" w:hAnsi="宋体" w:cs="宋体"/>
          <w:color w:val="auto"/>
          <w:szCs w:val="21"/>
          <w:highlight w:val="none"/>
        </w:rPr>
      </w:pPr>
      <w:r>
        <w:rPr>
          <w:rFonts w:hint="eastAsia" w:ascii="宋体" w:hAnsi="宋体" w:cs="宋体"/>
          <w:color w:val="auto"/>
          <w:szCs w:val="21"/>
          <w:highlight w:val="none"/>
        </w:rPr>
        <w:t>时间：指北京时间。</w:t>
      </w:r>
    </w:p>
    <w:p w14:paraId="6AD48F9C">
      <w:pPr>
        <w:numPr>
          <w:ilvl w:val="1"/>
          <w:numId w:val="7"/>
        </w:numPr>
        <w:spacing w:line="360" w:lineRule="auto"/>
        <w:rPr>
          <w:rFonts w:ascii="宋体" w:hAnsi="宋体" w:cs="宋体"/>
          <w:color w:val="auto"/>
          <w:szCs w:val="21"/>
          <w:highlight w:val="none"/>
        </w:rPr>
      </w:pPr>
      <w:r>
        <w:rPr>
          <w:rFonts w:hint="eastAsia" w:ascii="宋体" w:hAnsi="宋体" w:cs="宋体"/>
          <w:color w:val="auto"/>
          <w:szCs w:val="21"/>
          <w:highlight w:val="none"/>
        </w:rPr>
        <w:t>合同：指由本次磋商所产生的合同或合约文件。</w:t>
      </w:r>
    </w:p>
    <w:p w14:paraId="727E399E">
      <w:pPr>
        <w:numPr>
          <w:ilvl w:val="1"/>
          <w:numId w:val="7"/>
        </w:numPr>
        <w:spacing w:line="360" w:lineRule="auto"/>
        <w:rPr>
          <w:rFonts w:ascii="宋体" w:hAnsi="宋体" w:cs="宋体"/>
          <w:color w:val="auto"/>
          <w:szCs w:val="21"/>
          <w:highlight w:val="none"/>
        </w:rPr>
      </w:pPr>
      <w:r>
        <w:rPr>
          <w:rFonts w:hint="eastAsia" w:ascii="宋体" w:hAnsi="宋体" w:cs="宋体"/>
          <w:color w:val="auto"/>
          <w:szCs w:val="21"/>
          <w:highlight w:val="none"/>
        </w:rPr>
        <w:t>盖章：一般情况指盖供应商的法定公章，除磋商文件特别说明外，使用财务专用章、合同章、响应专用章等非法定公章的盖章，均作无效盖章处理。</w:t>
      </w:r>
    </w:p>
    <w:p w14:paraId="11BCE6E8">
      <w:pPr>
        <w:numPr>
          <w:ilvl w:val="1"/>
          <w:numId w:val="7"/>
        </w:numPr>
        <w:spacing w:line="360" w:lineRule="auto"/>
        <w:rPr>
          <w:rFonts w:ascii="宋体" w:hAnsi="宋体" w:cs="宋体"/>
          <w:color w:val="auto"/>
          <w:szCs w:val="21"/>
          <w:highlight w:val="none"/>
        </w:rPr>
      </w:pPr>
      <w:r>
        <w:rPr>
          <w:rFonts w:hint="eastAsia" w:ascii="宋体" w:hAnsi="宋体" w:cs="宋体"/>
          <w:color w:val="auto"/>
          <w:szCs w:val="21"/>
          <w:highlight w:val="none"/>
        </w:rPr>
        <w:t>签署：一般情况指签署人亲笔签字或使用盖私章方式，除磋商文件特别说明外，其他方式均作无效签署处理。</w:t>
      </w:r>
    </w:p>
    <w:p w14:paraId="249DD690">
      <w:pPr>
        <w:numPr>
          <w:ilvl w:val="1"/>
          <w:numId w:val="7"/>
        </w:numPr>
        <w:spacing w:line="360" w:lineRule="auto"/>
        <w:rPr>
          <w:rFonts w:ascii="宋体" w:hAnsi="宋体" w:cs="宋体"/>
          <w:color w:val="auto"/>
          <w:szCs w:val="21"/>
          <w:highlight w:val="none"/>
        </w:rPr>
      </w:pPr>
      <w:r>
        <w:rPr>
          <w:rFonts w:hint="eastAsia" w:ascii="宋体" w:hAnsi="宋体" w:cs="宋体"/>
          <w:color w:val="auto"/>
          <w:szCs w:val="21"/>
          <w:highlight w:val="none"/>
        </w:rPr>
        <w:t>磋商文件中所规定“书面形式”，是指任何手写的、打印的或印刷的方式，通讯方式包括专人递交或传真发送。</w:t>
      </w:r>
    </w:p>
    <w:p w14:paraId="7B6337AC">
      <w:pPr>
        <w:pStyle w:val="112"/>
        <w:numPr>
          <w:ilvl w:val="0"/>
          <w:numId w:val="10"/>
        </w:numPr>
        <w:tabs>
          <w:tab w:val="clear" w:pos="425"/>
        </w:tabs>
        <w:spacing w:after="0" w:line="360" w:lineRule="auto"/>
        <w:rPr>
          <w:rFonts w:cs="宋体"/>
          <w:color w:val="auto"/>
          <w:sz w:val="21"/>
          <w:szCs w:val="21"/>
          <w:highlight w:val="none"/>
        </w:rPr>
      </w:pPr>
      <w:bookmarkStart w:id="36" w:name="_Toc32700"/>
      <w:r>
        <w:rPr>
          <w:rFonts w:hint="eastAsia" w:cs="宋体"/>
          <w:color w:val="auto"/>
          <w:sz w:val="21"/>
          <w:szCs w:val="21"/>
          <w:highlight w:val="none"/>
        </w:rPr>
        <w:t>合格的供应商</w:t>
      </w:r>
      <w:bookmarkEnd w:id="34"/>
      <w:bookmarkEnd w:id="35"/>
      <w:bookmarkEnd w:id="36"/>
      <w:bookmarkStart w:id="37" w:name="_Toc298847176"/>
      <w:bookmarkStart w:id="38" w:name="_Toc298847177"/>
      <w:bookmarkStart w:id="39" w:name="_Toc303084248"/>
    </w:p>
    <w:p w14:paraId="2682F72F">
      <w:pPr>
        <w:numPr>
          <w:ilvl w:val="1"/>
          <w:numId w:val="13"/>
        </w:numPr>
        <w:spacing w:line="360" w:lineRule="auto"/>
        <w:rPr>
          <w:rFonts w:ascii="宋体" w:hAnsi="宋体" w:cs="宋体"/>
          <w:color w:val="auto"/>
          <w:highlight w:val="none"/>
        </w:rPr>
      </w:pPr>
      <w:r>
        <w:rPr>
          <w:rFonts w:hint="eastAsia" w:ascii="宋体" w:hAnsi="宋体" w:cs="宋体"/>
          <w:color w:val="auto"/>
          <w:highlight w:val="none"/>
        </w:rPr>
        <w:t>满足第一章磋商邀请函第5条“</w:t>
      </w:r>
      <w:r>
        <w:rPr>
          <w:rFonts w:hint="eastAsia" w:ascii="宋体" w:hAnsi="宋体" w:cs="宋体"/>
          <w:color w:val="auto"/>
          <w:szCs w:val="21"/>
          <w:highlight w:val="none"/>
        </w:rPr>
        <w:t>供应商资格要求”</w:t>
      </w:r>
      <w:r>
        <w:rPr>
          <w:rFonts w:hint="eastAsia" w:ascii="宋体" w:hAnsi="宋体" w:cs="宋体"/>
          <w:color w:val="auto"/>
          <w:highlight w:val="none"/>
        </w:rPr>
        <w:t>。</w:t>
      </w:r>
    </w:p>
    <w:p w14:paraId="08E8C28E">
      <w:pPr>
        <w:numPr>
          <w:ilvl w:val="1"/>
          <w:numId w:val="13"/>
        </w:numPr>
        <w:spacing w:line="360" w:lineRule="auto"/>
        <w:rPr>
          <w:rFonts w:ascii="宋体" w:hAnsi="宋体" w:cs="宋体"/>
          <w:color w:val="auto"/>
          <w:highlight w:val="none"/>
        </w:rPr>
      </w:pPr>
      <w:r>
        <w:rPr>
          <w:rFonts w:hint="eastAsia" w:ascii="宋体" w:hAnsi="宋体" w:cs="宋体"/>
          <w:color w:val="auto"/>
          <w:szCs w:val="21"/>
          <w:highlight w:val="none"/>
        </w:rPr>
        <w:t>供应商</w:t>
      </w:r>
      <w:r>
        <w:rPr>
          <w:rFonts w:hint="eastAsia" w:ascii="宋体" w:hAnsi="宋体" w:cs="宋体"/>
          <w:color w:val="auto"/>
          <w:highlight w:val="none"/>
        </w:rPr>
        <w:t>不得存在下列情形之一，否则采购人有权取消其参与响应资格或成交资格：</w:t>
      </w:r>
    </w:p>
    <w:p w14:paraId="768A8656">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不具有独立法人资格的附属机构（单位）；</w:t>
      </w:r>
    </w:p>
    <w:p w14:paraId="7D85F2FE">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被责令停业的；</w:t>
      </w:r>
    </w:p>
    <w:p w14:paraId="4D579048">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被暂停或取消响应资格的；</w:t>
      </w:r>
    </w:p>
    <w:p w14:paraId="0837E58C">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财产被接管或冻结的；</w:t>
      </w:r>
    </w:p>
    <w:p w14:paraId="58AACE03">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在最近三年内有骗取中标（成交）、严重违约、重大质量或安全问题的；</w:t>
      </w:r>
    </w:p>
    <w:p w14:paraId="462B55BA">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法律法规规定的其他情形；</w:t>
      </w:r>
    </w:p>
    <w:p w14:paraId="5D0BD3FA">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采购文件规定的其他情形：见竞争性磋商公告或采购文件。</w:t>
      </w:r>
    </w:p>
    <w:p w14:paraId="543AFBA7">
      <w:pPr>
        <w:numPr>
          <w:ilvl w:val="1"/>
          <w:numId w:val="13"/>
        </w:numPr>
        <w:spacing w:line="360" w:lineRule="auto"/>
        <w:rPr>
          <w:rFonts w:ascii="宋体" w:hAnsi="宋体" w:cs="宋体"/>
          <w:color w:val="auto"/>
          <w:szCs w:val="21"/>
          <w:highlight w:val="none"/>
        </w:rPr>
      </w:pPr>
      <w:r>
        <w:rPr>
          <w:rFonts w:hint="eastAsia" w:ascii="宋体" w:hAnsi="宋体" w:cs="宋体"/>
          <w:color w:val="auto"/>
          <w:szCs w:val="21"/>
          <w:highlight w:val="none"/>
        </w:rPr>
        <w:t>供应商在竞争性磋商活动中有下列行为之一的，应视情节轻重，暂停或取消其参与采购人及东实集团旗下采购项目的资格：</w:t>
      </w:r>
    </w:p>
    <w:p w14:paraId="5AA8F41F">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 xml:space="preserve">供应商之间相互串通、或与采购人、代理机构、磋商小组成员串通磋商，损害采购人或者其他供应商的合法权益的； </w:t>
      </w:r>
    </w:p>
    <w:p w14:paraId="5365524F">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 xml:space="preserve">向采购人、代理机构、评审委会成员或其他相关工作人员行贿的； </w:t>
      </w:r>
    </w:p>
    <w:p w14:paraId="3136ED91">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 xml:space="preserve">以他人名义磋商或以其他方式弄虚作假，骗取成交的； </w:t>
      </w:r>
    </w:p>
    <w:p w14:paraId="3898B056">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 xml:space="preserve">成交供应商私自将成交项目转让给他人的，将成交项目肢解后分别转让给他人的； </w:t>
      </w:r>
    </w:p>
    <w:p w14:paraId="42F09C31">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成交供应商无正当理由不与采购人订立合同，在签订合同时向采购人提出附加条件，或者不按照采购文件要求提交履约担保的；</w:t>
      </w:r>
    </w:p>
    <w:p w14:paraId="1E844DBF">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 xml:space="preserve">供应商捏造事实、伪造材料或者以非法手段取得证明材料进行投诉，给他人造成损失的； </w:t>
      </w:r>
    </w:p>
    <w:p w14:paraId="6FD6742D">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 xml:space="preserve">相关工作人员应当回避而不回避的； </w:t>
      </w:r>
    </w:p>
    <w:p w14:paraId="7175D612">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其他违法违规的行为。</w:t>
      </w:r>
    </w:p>
    <w:p w14:paraId="1BBE59D2">
      <w:pPr>
        <w:numPr>
          <w:ilvl w:val="1"/>
          <w:numId w:val="13"/>
        </w:numPr>
        <w:spacing w:line="360" w:lineRule="auto"/>
        <w:rPr>
          <w:rFonts w:ascii="宋体" w:hAnsi="宋体" w:cs="宋体"/>
          <w:color w:val="auto"/>
          <w:szCs w:val="21"/>
          <w:highlight w:val="none"/>
        </w:rPr>
      </w:pPr>
      <w:r>
        <w:rPr>
          <w:rFonts w:hint="eastAsia" w:ascii="宋体" w:hAnsi="宋体" w:cs="宋体"/>
          <w:color w:val="auto"/>
          <w:szCs w:val="21"/>
          <w:highlight w:val="none"/>
        </w:rPr>
        <w:t>有下列情形之一的，视为供应商串通磋商，其响应无效：</w:t>
      </w:r>
    </w:p>
    <w:p w14:paraId="042CF53D">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不同供应商的响应文件由同一单位或者个人编制；</w:t>
      </w:r>
    </w:p>
    <w:p w14:paraId="70AEF625">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不同供应商委托同一单位或者个人办理响应事宜；</w:t>
      </w:r>
    </w:p>
    <w:p w14:paraId="1937B188">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不同供应商的响应文件载明的项目管理成员或者联系人员为同一人；</w:t>
      </w:r>
    </w:p>
    <w:p w14:paraId="096E61D2">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不同供应商的响应文件异常一致或者响应报价呈规律性差异；</w:t>
      </w:r>
    </w:p>
    <w:p w14:paraId="213D9899">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不同供应商的响应文件相互混装；</w:t>
      </w:r>
    </w:p>
    <w:p w14:paraId="13ECA3B8">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不同供应商的响应保证金从同一单位或者个人的账户转出。</w:t>
      </w:r>
    </w:p>
    <w:p w14:paraId="744FE30A">
      <w:pPr>
        <w:numPr>
          <w:ilvl w:val="1"/>
          <w:numId w:val="13"/>
        </w:numPr>
        <w:spacing w:line="360" w:lineRule="auto"/>
        <w:rPr>
          <w:rFonts w:ascii="宋体" w:hAnsi="宋体" w:cs="宋体"/>
          <w:color w:val="auto"/>
          <w:szCs w:val="21"/>
          <w:highlight w:val="none"/>
        </w:rPr>
      </w:pPr>
      <w:r>
        <w:rPr>
          <w:rFonts w:hint="eastAsia" w:ascii="宋体" w:hAnsi="宋体" w:cs="宋体"/>
          <w:color w:val="auto"/>
          <w:szCs w:val="21"/>
          <w:highlight w:val="none"/>
        </w:rPr>
        <w:t>使用通过受让或者租借等方式获取的资格、资质证书响应的，属于以他人名义磋商，其响应无效：</w:t>
      </w:r>
    </w:p>
    <w:p w14:paraId="7C92CF28">
      <w:pPr>
        <w:numPr>
          <w:ilvl w:val="1"/>
          <w:numId w:val="13"/>
        </w:numPr>
        <w:spacing w:line="360" w:lineRule="auto"/>
        <w:rPr>
          <w:rFonts w:ascii="宋体" w:hAnsi="宋体" w:cs="宋体"/>
          <w:color w:val="auto"/>
          <w:szCs w:val="21"/>
          <w:highlight w:val="none"/>
        </w:rPr>
      </w:pPr>
      <w:r>
        <w:rPr>
          <w:rFonts w:hint="eastAsia" w:ascii="宋体" w:hAnsi="宋体" w:cs="宋体"/>
          <w:color w:val="auto"/>
          <w:szCs w:val="21"/>
          <w:highlight w:val="none"/>
        </w:rPr>
        <w:t>有下列情形之一的，属于以其他方式弄虚作假的行为，其响应无效：</w:t>
      </w:r>
    </w:p>
    <w:p w14:paraId="4467B33C">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使用伪造、变造的许可证件；</w:t>
      </w:r>
    </w:p>
    <w:p w14:paraId="5EC7A6FB">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 xml:space="preserve">提供虚假的财务状况或者业绩； </w:t>
      </w:r>
    </w:p>
    <w:p w14:paraId="60000DBE">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 xml:space="preserve">提供虚假的项目负责人或者主要技术人员简历、劳动关系证明； </w:t>
      </w:r>
    </w:p>
    <w:p w14:paraId="48271AC6">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提供虚假的信用状况；</w:t>
      </w:r>
    </w:p>
    <w:p w14:paraId="3BCE0E05">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其他弄虚作假的行为。</w:t>
      </w:r>
    </w:p>
    <w:p w14:paraId="14D5A621">
      <w:pPr>
        <w:numPr>
          <w:ilvl w:val="1"/>
          <w:numId w:val="13"/>
        </w:numPr>
        <w:spacing w:line="360" w:lineRule="auto"/>
        <w:rPr>
          <w:rFonts w:ascii="宋体" w:hAnsi="宋体" w:cs="宋体"/>
          <w:color w:val="auto"/>
          <w:szCs w:val="21"/>
          <w:highlight w:val="none"/>
        </w:rPr>
      </w:pPr>
      <w:r>
        <w:rPr>
          <w:rFonts w:hint="eastAsia" w:ascii="宋体" w:hAnsi="宋体" w:cs="宋体"/>
          <w:color w:val="auto"/>
          <w:szCs w:val="21"/>
          <w:highlight w:val="none"/>
        </w:rPr>
        <w:t xml:space="preserve">供应商相关工作人员与采购人或采购代理机构有以下利害关系之一的，应当回避： </w:t>
      </w:r>
    </w:p>
    <w:p w14:paraId="1A8F549B">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是其主要负责人的近亲属的；</w:t>
      </w:r>
    </w:p>
    <w:p w14:paraId="34682FA2">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竞争性磋商活动前3年内与其存在劳动关系，担任其董事、监事，是其控股股东或实际控制人，或存在其他经济利益关系，可能影响竞争性磋商活动公平公正的；</w:t>
      </w:r>
    </w:p>
    <w:p w14:paraId="695A4B18">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其他可能影响竞争性磋商活动公平、公正进行的关系。</w:t>
      </w:r>
    </w:p>
    <w:p w14:paraId="4AAA3B62">
      <w:pPr>
        <w:pStyle w:val="112"/>
        <w:numPr>
          <w:ilvl w:val="0"/>
          <w:numId w:val="10"/>
        </w:numPr>
        <w:tabs>
          <w:tab w:val="clear" w:pos="425"/>
        </w:tabs>
        <w:spacing w:after="0" w:line="360" w:lineRule="auto"/>
        <w:rPr>
          <w:rFonts w:cs="宋体"/>
          <w:color w:val="auto"/>
          <w:sz w:val="21"/>
          <w:szCs w:val="21"/>
          <w:highlight w:val="none"/>
        </w:rPr>
      </w:pPr>
      <w:bookmarkStart w:id="40" w:name="_Toc382049094"/>
      <w:bookmarkStart w:id="41" w:name="_Toc532890285"/>
      <w:bookmarkStart w:id="42" w:name="_Toc14118"/>
      <w:r>
        <w:rPr>
          <w:rFonts w:hint="eastAsia" w:cs="宋体"/>
          <w:color w:val="auto"/>
          <w:sz w:val="21"/>
          <w:szCs w:val="21"/>
          <w:highlight w:val="none"/>
        </w:rPr>
        <w:t>踏勘现场及答疑会</w:t>
      </w:r>
      <w:bookmarkEnd w:id="40"/>
      <w:bookmarkEnd w:id="41"/>
      <w:r>
        <w:rPr>
          <w:rFonts w:hint="eastAsia" w:cs="宋体"/>
          <w:color w:val="auto"/>
          <w:sz w:val="21"/>
          <w:szCs w:val="21"/>
          <w:highlight w:val="none"/>
        </w:rPr>
        <w:t xml:space="preserve"> （本项目不组织集中踏勘现场及答疑会）</w:t>
      </w:r>
      <w:bookmarkEnd w:id="42"/>
    </w:p>
    <w:p w14:paraId="69693C76">
      <w:pPr>
        <w:numPr>
          <w:ilvl w:val="1"/>
          <w:numId w:val="6"/>
        </w:numPr>
        <w:spacing w:line="360" w:lineRule="auto"/>
        <w:rPr>
          <w:rFonts w:ascii="宋体" w:hAnsi="宋体" w:cs="宋体"/>
          <w:color w:val="auto"/>
          <w:szCs w:val="21"/>
          <w:highlight w:val="none"/>
        </w:rPr>
      </w:pPr>
      <w:r>
        <w:rPr>
          <w:rFonts w:hint="eastAsia" w:ascii="宋体" w:hAnsi="宋体" w:cs="宋体"/>
          <w:color w:val="auto"/>
          <w:szCs w:val="21"/>
          <w:highlight w:val="none"/>
        </w:rPr>
        <w:t>如有必要，采购代理机构将按磋商文件的要求或者以书面形式通知所有获取磋商文件的潜在供应商组织供应商踏勘现场或召开开标前答疑会，以便供应商获取有关编制响应文件和签署合同所需的相关资料。参加踏勘现场或开标前答疑会所发生的费用由供应商自己承担。</w:t>
      </w:r>
    </w:p>
    <w:p w14:paraId="3935C629">
      <w:pPr>
        <w:numPr>
          <w:ilvl w:val="1"/>
          <w:numId w:val="6"/>
        </w:numPr>
        <w:spacing w:line="360" w:lineRule="auto"/>
        <w:rPr>
          <w:rFonts w:ascii="宋体" w:hAnsi="宋体" w:cs="宋体"/>
          <w:color w:val="auto"/>
          <w:szCs w:val="21"/>
          <w:highlight w:val="none"/>
        </w:rPr>
      </w:pPr>
      <w:r>
        <w:rPr>
          <w:rFonts w:hint="eastAsia" w:ascii="宋体" w:hAnsi="宋体" w:cs="宋体"/>
          <w:color w:val="auto"/>
          <w:szCs w:val="21"/>
          <w:highlight w:val="none"/>
        </w:rPr>
        <w:t>采购人向供应商提供的有关现场的资料和数据，是采购人现有的能提供给供应商使用的资料，采购人对供应商由此而做出的推论、理解和结论概不负责。</w:t>
      </w:r>
    </w:p>
    <w:p w14:paraId="34F827E9">
      <w:pPr>
        <w:numPr>
          <w:ilvl w:val="1"/>
          <w:numId w:val="6"/>
        </w:numPr>
        <w:spacing w:line="360" w:lineRule="auto"/>
        <w:rPr>
          <w:rFonts w:ascii="宋体" w:hAnsi="宋体" w:cs="宋体"/>
          <w:color w:val="auto"/>
          <w:szCs w:val="21"/>
          <w:highlight w:val="none"/>
        </w:rPr>
      </w:pPr>
      <w:r>
        <w:rPr>
          <w:rFonts w:hint="eastAsia" w:ascii="宋体" w:hAnsi="宋体" w:cs="宋体"/>
          <w:color w:val="auto"/>
          <w:szCs w:val="21"/>
          <w:highlight w:val="none"/>
        </w:rPr>
        <w:t>如组织踏勘现场，供应商及其人员不得因此使采购人及其人员承担有关的责任和蒙受损失。供应商并应对由此次现场考察而造成的死亡、人身伤害、财产损失、损害以及任何其它损失、损害和引起的费用和开支承担责任。</w:t>
      </w:r>
    </w:p>
    <w:bookmarkEnd w:id="37"/>
    <w:p w14:paraId="35349AEB">
      <w:pPr>
        <w:pStyle w:val="112"/>
        <w:numPr>
          <w:ilvl w:val="0"/>
          <w:numId w:val="10"/>
        </w:numPr>
        <w:tabs>
          <w:tab w:val="clear" w:pos="425"/>
        </w:tabs>
        <w:spacing w:after="0" w:line="360" w:lineRule="auto"/>
        <w:rPr>
          <w:rFonts w:cs="宋体"/>
          <w:color w:val="auto"/>
          <w:sz w:val="21"/>
          <w:szCs w:val="21"/>
          <w:highlight w:val="none"/>
        </w:rPr>
      </w:pPr>
      <w:bookmarkStart w:id="43" w:name="_Toc29971"/>
      <w:r>
        <w:rPr>
          <w:rFonts w:hint="eastAsia" w:cs="宋体"/>
          <w:color w:val="auto"/>
          <w:sz w:val="21"/>
          <w:szCs w:val="21"/>
          <w:highlight w:val="none"/>
        </w:rPr>
        <w:t>合格的货物和服务</w:t>
      </w:r>
      <w:bookmarkEnd w:id="43"/>
    </w:p>
    <w:p w14:paraId="0F463F81">
      <w:pPr>
        <w:numPr>
          <w:ilvl w:val="1"/>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供应商提供的货物必须是合法生产的、全新的、符合国家有关标准要求的货物，并满足磋商文件规定的规格、参数、质量、有效期、售后服务等要求。供应商必须保证提供的所有货物或货物的任何部分均为最新正式稳定版本。</w:t>
      </w:r>
    </w:p>
    <w:p w14:paraId="1991141C">
      <w:pPr>
        <w:numPr>
          <w:ilvl w:val="1"/>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供应商的有关服务必须符合中华人民共和国的国家标准、行业标准、企业标准和/或其它标准。供应商所提供的服务必须符合磋商文件《用户需求书》和采购人要求。</w:t>
      </w:r>
    </w:p>
    <w:p w14:paraId="2AF46E05">
      <w:pPr>
        <w:numPr>
          <w:ilvl w:val="1"/>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货物验收。</w:t>
      </w:r>
    </w:p>
    <w:p w14:paraId="40FAAB3D">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验收工作由采购人（或采购人指定的单位）和成交供应商共同进行。</w:t>
      </w:r>
    </w:p>
    <w:p w14:paraId="2E3B9561">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在验收时，严格按采购人提出的方式验收。</w:t>
      </w:r>
    </w:p>
    <w:p w14:paraId="6A6CF16E">
      <w:pPr>
        <w:numPr>
          <w:ilvl w:val="2"/>
          <w:numId w:val="15"/>
        </w:numPr>
        <w:spacing w:line="360" w:lineRule="auto"/>
        <w:rPr>
          <w:rFonts w:ascii="宋体" w:hAnsi="宋体" w:cs="宋体"/>
          <w:color w:val="auto"/>
          <w:szCs w:val="21"/>
          <w:highlight w:val="none"/>
        </w:rPr>
      </w:pPr>
      <w:r>
        <w:rPr>
          <w:rFonts w:hint="eastAsia" w:ascii="宋体" w:hAnsi="宋体" w:cs="宋体"/>
          <w:color w:val="auto"/>
          <w:szCs w:val="21"/>
          <w:highlight w:val="none"/>
        </w:rPr>
        <w:t>由采购人对货物的质量、规格和数量及其他进行检验。如发现质量、规格和数量等任何一项与采购要求规定不符，采购人有权拒绝接受。</w:t>
      </w:r>
    </w:p>
    <w:p w14:paraId="270890A7">
      <w:pPr>
        <w:pStyle w:val="112"/>
        <w:numPr>
          <w:ilvl w:val="0"/>
          <w:numId w:val="10"/>
        </w:numPr>
        <w:tabs>
          <w:tab w:val="clear" w:pos="425"/>
        </w:tabs>
        <w:spacing w:after="0" w:line="360" w:lineRule="auto"/>
        <w:rPr>
          <w:rFonts w:cs="宋体"/>
          <w:color w:val="auto"/>
          <w:sz w:val="21"/>
          <w:szCs w:val="21"/>
          <w:highlight w:val="none"/>
        </w:rPr>
      </w:pPr>
      <w:bookmarkStart w:id="44" w:name="_Toc532890287"/>
      <w:bookmarkStart w:id="45" w:name="_Toc16060"/>
      <w:r>
        <w:rPr>
          <w:rFonts w:hint="eastAsia" w:cs="宋体"/>
          <w:color w:val="auto"/>
          <w:sz w:val="21"/>
          <w:szCs w:val="21"/>
          <w:highlight w:val="none"/>
        </w:rPr>
        <w:t>知识产权</w:t>
      </w:r>
      <w:bookmarkEnd w:id="44"/>
      <w:bookmarkEnd w:id="45"/>
    </w:p>
    <w:p w14:paraId="58F22A9B">
      <w:pPr>
        <w:numPr>
          <w:ilvl w:val="1"/>
          <w:numId w:val="16"/>
        </w:numPr>
        <w:spacing w:line="360" w:lineRule="auto"/>
        <w:rPr>
          <w:rFonts w:ascii="宋体" w:hAnsi="宋体" w:cs="宋体"/>
          <w:color w:val="auto"/>
          <w:szCs w:val="21"/>
          <w:highlight w:val="none"/>
        </w:rPr>
      </w:pPr>
      <w:r>
        <w:rPr>
          <w:rFonts w:hint="eastAsia" w:ascii="宋体" w:hAnsi="宋体" w:cs="宋体"/>
          <w:color w:val="auto"/>
          <w:szCs w:val="21"/>
          <w:highlight w:val="none"/>
        </w:rPr>
        <w:t>供应商应保证在本项目使用的任何产品和服务（包括部分使用）时，不会产生因第三方提出侵犯其专利权、商标权或其它知识产权而引起的法律和经济纠纷，如因专利权、商标权或其它知识产权而引起法律和经济纠纷，由供应商承担所有相关责任。</w:t>
      </w:r>
    </w:p>
    <w:p w14:paraId="1E31AC17">
      <w:pPr>
        <w:numPr>
          <w:ilvl w:val="1"/>
          <w:numId w:val="16"/>
        </w:numPr>
        <w:spacing w:line="360" w:lineRule="auto"/>
        <w:rPr>
          <w:rFonts w:ascii="宋体" w:hAnsi="宋体" w:cs="宋体"/>
          <w:color w:val="auto"/>
          <w:szCs w:val="21"/>
          <w:highlight w:val="none"/>
        </w:rPr>
      </w:pPr>
      <w:r>
        <w:rPr>
          <w:rFonts w:hint="eastAsia" w:ascii="宋体" w:hAnsi="宋体" w:cs="宋体"/>
          <w:color w:val="auto"/>
          <w:szCs w:val="21"/>
          <w:highlight w:val="none"/>
        </w:rPr>
        <w:t>采购人享有本项目实施过程中产生的知识成果及知识产权。</w:t>
      </w:r>
    </w:p>
    <w:p w14:paraId="59A51B37">
      <w:pPr>
        <w:numPr>
          <w:ilvl w:val="1"/>
          <w:numId w:val="16"/>
        </w:numPr>
        <w:spacing w:line="360" w:lineRule="auto"/>
        <w:rPr>
          <w:rFonts w:ascii="宋体" w:hAnsi="宋体" w:cs="宋体"/>
          <w:color w:val="auto"/>
          <w:szCs w:val="21"/>
          <w:highlight w:val="none"/>
        </w:rPr>
      </w:pPr>
      <w:r>
        <w:rPr>
          <w:rFonts w:hint="eastAsia" w:ascii="宋体" w:hAnsi="宋体" w:cs="宋体"/>
          <w:color w:val="auto"/>
          <w:szCs w:val="21"/>
          <w:highlight w:val="none"/>
        </w:rPr>
        <w:t>供应商如欲在项目实施过程中采用自有知识成果，需在响应文件中声明，并提供相关知识产权证明文件。使用该知识成果后，供应商需提供开发接口和开发手册等技术文档，并承诺提供无限期技术支持，采购人享有永久使用权。</w:t>
      </w:r>
    </w:p>
    <w:p w14:paraId="3593B712">
      <w:pPr>
        <w:numPr>
          <w:ilvl w:val="1"/>
          <w:numId w:val="16"/>
        </w:numPr>
        <w:spacing w:line="360" w:lineRule="auto"/>
        <w:rPr>
          <w:rFonts w:ascii="宋体" w:hAnsi="宋体" w:cs="宋体"/>
          <w:color w:val="auto"/>
          <w:szCs w:val="21"/>
          <w:highlight w:val="none"/>
        </w:rPr>
      </w:pPr>
      <w:r>
        <w:rPr>
          <w:rFonts w:hint="eastAsia" w:ascii="宋体" w:hAnsi="宋体" w:cs="宋体"/>
          <w:color w:val="auto"/>
          <w:szCs w:val="21"/>
          <w:highlight w:val="none"/>
        </w:rPr>
        <w:t>如采用供应商所不拥有的知识产权，则在报价中必须包括合法获取该知识产权的相关费用。报价应包括所有应支付的对专利权和版权、设计或其他知识产权而需要向其他方支付的版税。</w:t>
      </w:r>
    </w:p>
    <w:bookmarkEnd w:id="38"/>
    <w:bookmarkEnd w:id="39"/>
    <w:p w14:paraId="08E0895F">
      <w:pPr>
        <w:pStyle w:val="112"/>
        <w:numPr>
          <w:ilvl w:val="0"/>
          <w:numId w:val="10"/>
        </w:numPr>
        <w:tabs>
          <w:tab w:val="clear" w:pos="425"/>
        </w:tabs>
        <w:spacing w:after="0" w:line="360" w:lineRule="auto"/>
        <w:rPr>
          <w:rFonts w:cs="宋体"/>
          <w:color w:val="auto"/>
          <w:sz w:val="21"/>
          <w:szCs w:val="21"/>
          <w:highlight w:val="none"/>
        </w:rPr>
      </w:pPr>
      <w:bookmarkStart w:id="46" w:name="_Toc298847178"/>
      <w:bookmarkStart w:id="47" w:name="_Toc303084249"/>
      <w:bookmarkStart w:id="48" w:name="_Toc1959"/>
      <w:r>
        <w:rPr>
          <w:rFonts w:hint="eastAsia" w:cs="宋体"/>
          <w:color w:val="auto"/>
          <w:sz w:val="21"/>
          <w:szCs w:val="21"/>
          <w:highlight w:val="none"/>
        </w:rPr>
        <w:t>磋商费用</w:t>
      </w:r>
      <w:bookmarkEnd w:id="46"/>
      <w:bookmarkEnd w:id="47"/>
      <w:bookmarkEnd w:id="48"/>
    </w:p>
    <w:p w14:paraId="5476321F">
      <w:pPr>
        <w:numPr>
          <w:ilvl w:val="1"/>
          <w:numId w:val="17"/>
        </w:numPr>
        <w:spacing w:line="360" w:lineRule="auto"/>
        <w:rPr>
          <w:rFonts w:ascii="宋体" w:hAnsi="宋体" w:cs="宋体"/>
          <w:color w:val="auto"/>
          <w:szCs w:val="21"/>
          <w:highlight w:val="none"/>
        </w:rPr>
      </w:pPr>
      <w:r>
        <w:rPr>
          <w:rFonts w:hint="eastAsia" w:ascii="宋体" w:hAnsi="宋体" w:cs="宋体"/>
          <w:color w:val="auto"/>
          <w:szCs w:val="21"/>
          <w:highlight w:val="none"/>
        </w:rPr>
        <w:t>采购代理机构、采购人不负责供应商准备响应文件和提交响应文件所发生的任何成本或费用。</w:t>
      </w:r>
    </w:p>
    <w:p w14:paraId="159065DD">
      <w:pPr>
        <w:numPr>
          <w:ilvl w:val="1"/>
          <w:numId w:val="17"/>
        </w:numPr>
        <w:spacing w:line="360" w:lineRule="auto"/>
        <w:rPr>
          <w:rFonts w:ascii="宋体" w:hAnsi="宋体" w:cs="宋体"/>
          <w:color w:val="auto"/>
          <w:szCs w:val="21"/>
          <w:highlight w:val="none"/>
        </w:rPr>
      </w:pPr>
      <w:r>
        <w:rPr>
          <w:rFonts w:hint="eastAsia" w:ascii="宋体" w:hAnsi="宋体" w:cs="宋体"/>
          <w:color w:val="auto"/>
          <w:szCs w:val="21"/>
          <w:highlight w:val="none"/>
        </w:rPr>
        <w:t>本次采购向采购人收取的成交服务费。</w:t>
      </w:r>
    </w:p>
    <w:p w14:paraId="73A3F2D0">
      <w:pPr>
        <w:pStyle w:val="3"/>
        <w:spacing w:before="480" w:beforeLines="200" w:after="240" w:afterLines="100" w:line="360" w:lineRule="auto"/>
        <w:rPr>
          <w:rFonts w:ascii="宋体" w:hAnsi="宋体" w:cs="宋体"/>
          <w:color w:val="auto"/>
          <w:sz w:val="28"/>
          <w:szCs w:val="28"/>
          <w:highlight w:val="none"/>
        </w:rPr>
      </w:pPr>
      <w:bookmarkStart w:id="49" w:name="_Toc303084250"/>
      <w:bookmarkStart w:id="50" w:name="_Toc27302"/>
      <w:r>
        <w:rPr>
          <w:rFonts w:hint="eastAsia" w:ascii="宋体" w:hAnsi="宋体" w:cs="宋体"/>
          <w:color w:val="auto"/>
          <w:sz w:val="28"/>
          <w:szCs w:val="28"/>
          <w:highlight w:val="none"/>
        </w:rPr>
        <w:t>二、磋商文件</w:t>
      </w:r>
      <w:bookmarkEnd w:id="49"/>
      <w:bookmarkEnd w:id="50"/>
    </w:p>
    <w:p w14:paraId="3F0E2077">
      <w:pPr>
        <w:pStyle w:val="112"/>
        <w:numPr>
          <w:ilvl w:val="0"/>
          <w:numId w:val="10"/>
        </w:numPr>
        <w:tabs>
          <w:tab w:val="clear" w:pos="425"/>
        </w:tabs>
        <w:spacing w:after="0" w:line="360" w:lineRule="auto"/>
        <w:rPr>
          <w:rFonts w:cs="宋体"/>
          <w:color w:val="auto"/>
          <w:sz w:val="21"/>
          <w:szCs w:val="21"/>
          <w:highlight w:val="none"/>
        </w:rPr>
      </w:pPr>
      <w:bookmarkStart w:id="51" w:name="_Toc303084251"/>
      <w:bookmarkStart w:id="52" w:name="_Toc14871"/>
      <w:r>
        <w:rPr>
          <w:rFonts w:hint="eastAsia" w:cs="宋体"/>
          <w:color w:val="auto"/>
          <w:sz w:val="21"/>
          <w:szCs w:val="21"/>
          <w:highlight w:val="none"/>
        </w:rPr>
        <w:t>磋商文件的组成</w:t>
      </w:r>
      <w:bookmarkEnd w:id="51"/>
      <w:bookmarkEnd w:id="52"/>
    </w:p>
    <w:p w14:paraId="4455BC31">
      <w:pPr>
        <w:numPr>
          <w:ilvl w:val="1"/>
          <w:numId w:val="18"/>
        </w:numPr>
        <w:spacing w:line="360" w:lineRule="auto"/>
        <w:rPr>
          <w:rFonts w:ascii="宋体" w:hAnsi="宋体" w:cs="宋体"/>
          <w:color w:val="auto"/>
          <w:szCs w:val="21"/>
          <w:highlight w:val="none"/>
        </w:rPr>
      </w:pPr>
      <w:r>
        <w:rPr>
          <w:rFonts w:hint="eastAsia" w:ascii="宋体" w:hAnsi="宋体" w:cs="宋体"/>
          <w:color w:val="auto"/>
          <w:szCs w:val="21"/>
          <w:highlight w:val="none"/>
        </w:rPr>
        <w:t>磋商文件包括：</w:t>
      </w:r>
    </w:p>
    <w:p w14:paraId="55BD55E4">
      <w:pPr>
        <w:numPr>
          <w:ilvl w:val="2"/>
          <w:numId w:val="18"/>
        </w:numPr>
        <w:spacing w:line="360" w:lineRule="auto"/>
        <w:rPr>
          <w:rFonts w:ascii="宋体" w:hAnsi="宋体" w:cs="宋体"/>
          <w:color w:val="auto"/>
          <w:szCs w:val="21"/>
          <w:highlight w:val="none"/>
        </w:rPr>
      </w:pPr>
      <w:r>
        <w:rPr>
          <w:rFonts w:hint="eastAsia" w:ascii="宋体" w:hAnsi="宋体" w:cs="宋体"/>
          <w:color w:val="auto"/>
          <w:szCs w:val="21"/>
          <w:highlight w:val="none"/>
        </w:rPr>
        <w:t>磋商邀请函；</w:t>
      </w:r>
    </w:p>
    <w:p w14:paraId="5A6AAD04">
      <w:pPr>
        <w:numPr>
          <w:ilvl w:val="2"/>
          <w:numId w:val="18"/>
        </w:numPr>
        <w:spacing w:line="360" w:lineRule="auto"/>
        <w:rPr>
          <w:rFonts w:ascii="宋体" w:hAnsi="宋体" w:cs="宋体"/>
          <w:color w:val="auto"/>
          <w:szCs w:val="21"/>
          <w:highlight w:val="none"/>
        </w:rPr>
      </w:pPr>
      <w:r>
        <w:rPr>
          <w:rFonts w:hint="eastAsia" w:ascii="宋体" w:hAnsi="宋体" w:cs="宋体"/>
          <w:color w:val="auto"/>
          <w:szCs w:val="21"/>
          <w:highlight w:val="none"/>
        </w:rPr>
        <w:t>用户需求书；</w:t>
      </w:r>
    </w:p>
    <w:p w14:paraId="402EB941">
      <w:pPr>
        <w:numPr>
          <w:ilvl w:val="2"/>
          <w:numId w:val="18"/>
        </w:numPr>
        <w:spacing w:line="360" w:lineRule="auto"/>
        <w:rPr>
          <w:rFonts w:ascii="宋体" w:hAnsi="宋体" w:cs="宋体"/>
          <w:color w:val="auto"/>
          <w:szCs w:val="21"/>
          <w:highlight w:val="none"/>
        </w:rPr>
      </w:pPr>
      <w:r>
        <w:rPr>
          <w:rFonts w:hint="eastAsia" w:ascii="宋体" w:hAnsi="宋体" w:cs="宋体"/>
          <w:color w:val="auto"/>
          <w:szCs w:val="21"/>
          <w:highlight w:val="none"/>
        </w:rPr>
        <w:t>供应商须知；</w:t>
      </w:r>
    </w:p>
    <w:p w14:paraId="15F92D01">
      <w:pPr>
        <w:numPr>
          <w:ilvl w:val="2"/>
          <w:numId w:val="18"/>
        </w:numPr>
        <w:spacing w:line="360" w:lineRule="auto"/>
        <w:rPr>
          <w:rFonts w:ascii="宋体" w:hAnsi="宋体" w:cs="宋体"/>
          <w:color w:val="auto"/>
          <w:szCs w:val="21"/>
          <w:highlight w:val="none"/>
        </w:rPr>
      </w:pPr>
      <w:r>
        <w:rPr>
          <w:rFonts w:hint="eastAsia" w:ascii="宋体" w:hAnsi="宋体" w:cs="宋体"/>
          <w:color w:val="auto"/>
          <w:szCs w:val="21"/>
          <w:highlight w:val="none"/>
        </w:rPr>
        <w:t>合同书格式；</w:t>
      </w:r>
    </w:p>
    <w:p w14:paraId="7694A927">
      <w:pPr>
        <w:numPr>
          <w:ilvl w:val="2"/>
          <w:numId w:val="18"/>
        </w:numPr>
        <w:spacing w:line="360" w:lineRule="auto"/>
        <w:rPr>
          <w:rFonts w:ascii="宋体" w:hAnsi="宋体" w:cs="宋体"/>
          <w:color w:val="auto"/>
          <w:szCs w:val="21"/>
          <w:highlight w:val="none"/>
        </w:rPr>
      </w:pPr>
      <w:r>
        <w:rPr>
          <w:rFonts w:hint="eastAsia" w:ascii="宋体" w:hAnsi="宋体" w:cs="宋体"/>
          <w:color w:val="auto"/>
          <w:szCs w:val="21"/>
          <w:highlight w:val="none"/>
        </w:rPr>
        <w:t>响应文件格式；</w:t>
      </w:r>
    </w:p>
    <w:p w14:paraId="4DBD3EBA">
      <w:pPr>
        <w:numPr>
          <w:ilvl w:val="2"/>
          <w:numId w:val="18"/>
        </w:numPr>
        <w:spacing w:line="360" w:lineRule="auto"/>
        <w:rPr>
          <w:rFonts w:ascii="宋体" w:hAnsi="宋体" w:cs="宋体"/>
          <w:color w:val="auto"/>
          <w:szCs w:val="21"/>
          <w:highlight w:val="none"/>
        </w:rPr>
      </w:pPr>
      <w:r>
        <w:rPr>
          <w:rFonts w:hint="eastAsia" w:ascii="宋体" w:hAnsi="宋体" w:cs="宋体"/>
          <w:color w:val="auto"/>
          <w:szCs w:val="21"/>
          <w:highlight w:val="none"/>
        </w:rPr>
        <w:t>在磋商过程中由采购人或采购代理机构发出的修正和补充文件等。</w:t>
      </w:r>
    </w:p>
    <w:p w14:paraId="22380C44">
      <w:pPr>
        <w:numPr>
          <w:ilvl w:val="1"/>
          <w:numId w:val="18"/>
        </w:numPr>
        <w:spacing w:line="360" w:lineRule="auto"/>
        <w:rPr>
          <w:rFonts w:ascii="宋体" w:hAnsi="宋体" w:cs="宋体"/>
          <w:color w:val="auto"/>
          <w:szCs w:val="21"/>
          <w:highlight w:val="none"/>
        </w:rPr>
      </w:pPr>
      <w:r>
        <w:rPr>
          <w:rFonts w:hint="eastAsia" w:ascii="宋体" w:hAnsi="宋体" w:cs="宋体"/>
          <w:color w:val="auto"/>
          <w:szCs w:val="21"/>
          <w:highlight w:val="none"/>
        </w:rPr>
        <w:t>供应商应认真阅读、并充分理解磋商文件的全部内容（包括所有的补充、修改内容、重要事项、格式、条款和技术规范、参数及要求等）。供应商没有按照磋商文件要求提交全部资料，或者响应文件没有对磋商文件在各方面都做出实质性响应是供应商的风险，没有实质性响应磋商文件要求的响应文件将被拒绝。</w:t>
      </w:r>
    </w:p>
    <w:p w14:paraId="5FACA5DD">
      <w:pPr>
        <w:pStyle w:val="112"/>
        <w:numPr>
          <w:ilvl w:val="0"/>
          <w:numId w:val="10"/>
        </w:numPr>
        <w:tabs>
          <w:tab w:val="clear" w:pos="425"/>
        </w:tabs>
        <w:spacing w:after="0" w:line="360" w:lineRule="auto"/>
        <w:rPr>
          <w:rFonts w:cs="宋体"/>
          <w:color w:val="auto"/>
          <w:sz w:val="21"/>
          <w:szCs w:val="21"/>
          <w:highlight w:val="none"/>
        </w:rPr>
      </w:pPr>
      <w:bookmarkStart w:id="53" w:name="_Toc36971219"/>
      <w:bookmarkStart w:id="54" w:name="_Toc39071044"/>
      <w:bookmarkStart w:id="55" w:name="_Toc303084253"/>
      <w:bookmarkStart w:id="56" w:name="_Toc3433"/>
      <w:r>
        <w:rPr>
          <w:rFonts w:hint="eastAsia" w:cs="宋体"/>
          <w:color w:val="auto"/>
          <w:sz w:val="21"/>
          <w:szCs w:val="21"/>
          <w:highlight w:val="none"/>
        </w:rPr>
        <w:t>磋商文件的澄清或修改</w:t>
      </w:r>
      <w:bookmarkEnd w:id="53"/>
      <w:bookmarkEnd w:id="54"/>
      <w:bookmarkEnd w:id="55"/>
      <w:bookmarkEnd w:id="56"/>
    </w:p>
    <w:p w14:paraId="7BF36ADF">
      <w:pPr>
        <w:numPr>
          <w:ilvl w:val="1"/>
          <w:numId w:val="19"/>
        </w:numPr>
        <w:spacing w:line="360" w:lineRule="auto"/>
        <w:rPr>
          <w:rFonts w:ascii="宋体" w:hAnsi="宋体" w:cs="宋体"/>
          <w:color w:val="auto"/>
          <w:szCs w:val="21"/>
          <w:highlight w:val="none"/>
        </w:rPr>
      </w:pPr>
      <w:r>
        <w:rPr>
          <w:rFonts w:hint="eastAsia" w:ascii="宋体" w:hAnsi="宋体" w:cs="宋体"/>
          <w:color w:val="auto"/>
          <w:szCs w:val="21"/>
          <w:highlight w:val="none"/>
        </w:rPr>
        <w:t>提交首次响应文件截止之日前，采购人、采购代理机构或者磋商小组可以对已发出的磋商文件进行必要的澄清或者修改，澄清或者修改的内容可能影响响应文件编制的，采购人、采购代理机构应当在提交首次响应文件截止时间至少5日前，以书面形式通知所有获取磋商文件的供应商；不足5日的，采购人、采购代理机构应当顺延提交首次响应文件截止时间。</w:t>
      </w:r>
    </w:p>
    <w:p w14:paraId="69FFAC17">
      <w:pPr>
        <w:numPr>
          <w:ilvl w:val="1"/>
          <w:numId w:val="19"/>
        </w:numPr>
        <w:spacing w:line="360" w:lineRule="auto"/>
        <w:rPr>
          <w:rFonts w:ascii="宋体" w:hAnsi="宋体" w:cs="宋体"/>
          <w:color w:val="auto"/>
          <w:szCs w:val="21"/>
          <w:highlight w:val="none"/>
        </w:rPr>
      </w:pPr>
      <w:r>
        <w:rPr>
          <w:rFonts w:hint="eastAsia" w:ascii="宋体" w:hAnsi="宋体" w:cs="宋体"/>
          <w:color w:val="auto"/>
          <w:szCs w:val="21"/>
          <w:highlight w:val="none"/>
        </w:rPr>
        <w:t>采购期间，供应商有义务上网查看，公告一经上网发布，即视为送达。供应商应于收到该澄清或修改文件的二十四小时内以书面形式给予确认。</w:t>
      </w:r>
    </w:p>
    <w:p w14:paraId="47081C46">
      <w:pPr>
        <w:numPr>
          <w:ilvl w:val="1"/>
          <w:numId w:val="19"/>
        </w:numPr>
        <w:spacing w:line="360" w:lineRule="auto"/>
        <w:rPr>
          <w:rFonts w:ascii="宋体" w:hAnsi="宋体" w:cs="宋体"/>
          <w:color w:val="auto"/>
          <w:szCs w:val="21"/>
          <w:highlight w:val="none"/>
        </w:rPr>
      </w:pPr>
      <w:r>
        <w:rPr>
          <w:rFonts w:hint="eastAsia" w:ascii="宋体" w:hAnsi="宋体" w:cs="宋体"/>
          <w:color w:val="auto"/>
          <w:szCs w:val="21"/>
          <w:highlight w:val="none"/>
        </w:rPr>
        <w:t>磋商文件的澄清、修改等内容均以书面形式确认后的内容为准。当磋商文件、磋商文件的澄清、修改等在同一内容的表述上不一致时，以最后发出的书面文件为准。磋商文件的澄清或修改内容作为磋商文件的组成部分，具有约束作用。</w:t>
      </w:r>
    </w:p>
    <w:p w14:paraId="3FB6D191">
      <w:pPr>
        <w:pStyle w:val="3"/>
        <w:spacing w:before="480" w:beforeLines="200" w:after="240" w:afterLines="100" w:line="360" w:lineRule="auto"/>
        <w:rPr>
          <w:rFonts w:ascii="宋体" w:hAnsi="宋体" w:cs="宋体"/>
          <w:color w:val="auto"/>
          <w:sz w:val="36"/>
          <w:szCs w:val="36"/>
          <w:highlight w:val="none"/>
        </w:rPr>
      </w:pPr>
      <w:bookmarkStart w:id="57" w:name="_Toc39368836"/>
      <w:bookmarkStart w:id="58" w:name="_Toc303084254"/>
      <w:bookmarkStart w:id="59" w:name="_Toc36971221"/>
      <w:bookmarkStart w:id="60" w:name="_Toc39071045"/>
      <w:bookmarkStart w:id="61" w:name="_Toc3504"/>
      <w:r>
        <w:rPr>
          <w:rFonts w:hint="eastAsia" w:ascii="宋体" w:hAnsi="宋体" w:cs="宋体"/>
          <w:color w:val="auto"/>
          <w:sz w:val="28"/>
          <w:szCs w:val="28"/>
          <w:highlight w:val="none"/>
        </w:rPr>
        <w:t>三、响应文件的编制</w:t>
      </w:r>
      <w:bookmarkEnd w:id="57"/>
      <w:bookmarkEnd w:id="58"/>
      <w:bookmarkEnd w:id="59"/>
      <w:bookmarkEnd w:id="60"/>
      <w:bookmarkEnd w:id="61"/>
    </w:p>
    <w:p w14:paraId="00324CE7">
      <w:pPr>
        <w:pStyle w:val="112"/>
        <w:numPr>
          <w:ilvl w:val="0"/>
          <w:numId w:val="10"/>
        </w:numPr>
        <w:tabs>
          <w:tab w:val="clear" w:pos="425"/>
        </w:tabs>
        <w:spacing w:after="0" w:line="360" w:lineRule="auto"/>
        <w:rPr>
          <w:rFonts w:cs="宋体"/>
          <w:color w:val="auto"/>
          <w:sz w:val="21"/>
          <w:szCs w:val="21"/>
          <w:highlight w:val="none"/>
        </w:rPr>
      </w:pPr>
      <w:bookmarkStart w:id="62" w:name="_Toc303084255"/>
      <w:bookmarkStart w:id="63" w:name="_Toc8338"/>
      <w:r>
        <w:rPr>
          <w:rFonts w:hint="eastAsia" w:cs="宋体"/>
          <w:color w:val="auto"/>
          <w:sz w:val="21"/>
          <w:szCs w:val="21"/>
          <w:highlight w:val="none"/>
        </w:rPr>
        <w:t>响应文件的语言及度量衡单位</w:t>
      </w:r>
      <w:bookmarkEnd w:id="62"/>
      <w:bookmarkEnd w:id="63"/>
    </w:p>
    <w:p w14:paraId="4BD12B7E">
      <w:pPr>
        <w:numPr>
          <w:ilvl w:val="1"/>
          <w:numId w:val="20"/>
        </w:numPr>
        <w:spacing w:line="360" w:lineRule="auto"/>
        <w:rPr>
          <w:rFonts w:ascii="宋体" w:hAnsi="宋体" w:cs="宋体"/>
          <w:color w:val="auto"/>
          <w:szCs w:val="21"/>
          <w:highlight w:val="none"/>
        </w:rPr>
      </w:pPr>
      <w:r>
        <w:rPr>
          <w:rFonts w:hint="eastAsia" w:ascii="宋体" w:hAnsi="宋体" w:cs="宋体"/>
          <w:color w:val="auto"/>
          <w:szCs w:val="21"/>
          <w:highlight w:val="none"/>
        </w:rPr>
        <w:t>供应商提交的响应文件以及供应商与采购代理机构就有关磋商的所有来往函件均应使用简体中文书写。供应商提交的支持资料和已印刷的文献可以用另一种语言，但相应内容应附有权威机构的中文翻译本，在解释响应文件的修改内容时以中文翻译本为准。</w:t>
      </w:r>
    </w:p>
    <w:p w14:paraId="7192C83D">
      <w:pPr>
        <w:numPr>
          <w:ilvl w:val="1"/>
          <w:numId w:val="20"/>
        </w:numPr>
        <w:spacing w:line="360" w:lineRule="auto"/>
        <w:rPr>
          <w:rFonts w:ascii="宋体" w:hAnsi="宋体" w:cs="宋体"/>
          <w:color w:val="auto"/>
          <w:szCs w:val="21"/>
          <w:highlight w:val="none"/>
        </w:rPr>
      </w:pPr>
      <w:r>
        <w:rPr>
          <w:rFonts w:hint="eastAsia" w:ascii="宋体" w:hAnsi="宋体" w:cs="宋体"/>
          <w:color w:val="auto"/>
          <w:szCs w:val="21"/>
          <w:highlight w:val="none"/>
        </w:rPr>
        <w:t>除非磋商文件在技术规格中另有规定，供应商在响应文件中及其与采购代理机构和采购人所有往来文件中的所有计量单位均应采用中华人民共和国法定计量单位。</w:t>
      </w:r>
    </w:p>
    <w:p w14:paraId="314C652A">
      <w:pPr>
        <w:pStyle w:val="112"/>
        <w:numPr>
          <w:ilvl w:val="0"/>
          <w:numId w:val="10"/>
        </w:numPr>
        <w:tabs>
          <w:tab w:val="clear" w:pos="425"/>
        </w:tabs>
        <w:spacing w:after="0" w:line="360" w:lineRule="auto"/>
        <w:rPr>
          <w:rFonts w:cs="宋体"/>
          <w:color w:val="auto"/>
          <w:sz w:val="21"/>
          <w:szCs w:val="21"/>
          <w:highlight w:val="none"/>
        </w:rPr>
      </w:pPr>
      <w:bookmarkStart w:id="64" w:name="_Toc303084256"/>
      <w:bookmarkStart w:id="65" w:name="_Toc307934854"/>
      <w:bookmarkStart w:id="66" w:name="_Toc25977"/>
      <w:bookmarkStart w:id="67" w:name="_Toc303084257"/>
      <w:r>
        <w:rPr>
          <w:rFonts w:hint="eastAsia" w:cs="宋体"/>
          <w:color w:val="auto"/>
          <w:sz w:val="21"/>
          <w:szCs w:val="21"/>
          <w:highlight w:val="none"/>
        </w:rPr>
        <w:t>响应文件的组成</w:t>
      </w:r>
      <w:bookmarkEnd w:id="64"/>
      <w:bookmarkEnd w:id="65"/>
      <w:bookmarkEnd w:id="66"/>
    </w:p>
    <w:p w14:paraId="376A3108">
      <w:pPr>
        <w:numPr>
          <w:ilvl w:val="1"/>
          <w:numId w:val="21"/>
        </w:numPr>
        <w:spacing w:line="360" w:lineRule="auto"/>
        <w:rPr>
          <w:rFonts w:ascii="宋体" w:hAnsi="宋体" w:cs="宋体"/>
          <w:color w:val="auto"/>
          <w:szCs w:val="21"/>
          <w:highlight w:val="none"/>
        </w:rPr>
      </w:pPr>
      <w:r>
        <w:rPr>
          <w:rFonts w:hint="eastAsia" w:ascii="宋体" w:hAnsi="宋体" w:cs="宋体"/>
          <w:color w:val="auto"/>
          <w:szCs w:val="21"/>
          <w:highlight w:val="none"/>
        </w:rPr>
        <w:t>供应商编写的响应文件应包括下列部分：</w:t>
      </w:r>
    </w:p>
    <w:p w14:paraId="0636B5CF">
      <w:pPr>
        <w:numPr>
          <w:ilvl w:val="2"/>
          <w:numId w:val="21"/>
        </w:numPr>
        <w:spacing w:line="360" w:lineRule="auto"/>
        <w:rPr>
          <w:rFonts w:ascii="宋体" w:hAnsi="宋体" w:cs="宋体"/>
          <w:color w:val="auto"/>
          <w:szCs w:val="21"/>
          <w:highlight w:val="none"/>
        </w:rPr>
      </w:pPr>
      <w:r>
        <w:rPr>
          <w:rFonts w:hint="eastAsia" w:ascii="宋体" w:hAnsi="宋体" w:cs="宋体"/>
          <w:color w:val="auto"/>
          <w:szCs w:val="21"/>
          <w:highlight w:val="none"/>
        </w:rPr>
        <w:t>价格文件；</w:t>
      </w:r>
    </w:p>
    <w:p w14:paraId="7CA433AE">
      <w:pPr>
        <w:numPr>
          <w:ilvl w:val="2"/>
          <w:numId w:val="21"/>
        </w:numPr>
        <w:spacing w:line="360" w:lineRule="auto"/>
        <w:rPr>
          <w:rFonts w:ascii="宋体" w:hAnsi="宋体" w:cs="宋体"/>
          <w:color w:val="auto"/>
          <w:szCs w:val="21"/>
          <w:highlight w:val="none"/>
        </w:rPr>
      </w:pPr>
      <w:r>
        <w:rPr>
          <w:rFonts w:hint="eastAsia" w:ascii="宋体" w:hAnsi="宋体" w:cs="宋体"/>
          <w:color w:val="auto"/>
          <w:szCs w:val="21"/>
          <w:highlight w:val="none"/>
        </w:rPr>
        <w:t>商务、技术响应文件；</w:t>
      </w:r>
    </w:p>
    <w:p w14:paraId="6DE445EC">
      <w:pPr>
        <w:numPr>
          <w:ilvl w:val="2"/>
          <w:numId w:val="21"/>
        </w:numPr>
        <w:spacing w:line="360" w:lineRule="auto"/>
        <w:rPr>
          <w:rFonts w:ascii="宋体" w:hAnsi="宋体" w:cs="宋体"/>
          <w:color w:val="auto"/>
          <w:szCs w:val="21"/>
          <w:highlight w:val="none"/>
        </w:rPr>
      </w:pPr>
      <w:r>
        <w:rPr>
          <w:rFonts w:hint="eastAsia" w:ascii="宋体" w:hAnsi="宋体" w:cs="宋体"/>
          <w:color w:val="auto"/>
          <w:szCs w:val="21"/>
          <w:highlight w:val="none"/>
        </w:rPr>
        <w:t>报价信封（需密封提交）；</w:t>
      </w:r>
    </w:p>
    <w:p w14:paraId="3DF564D7">
      <w:pPr>
        <w:pStyle w:val="110"/>
        <w:spacing w:line="360" w:lineRule="auto"/>
        <w:ind w:firstLine="433"/>
        <w:rPr>
          <w:rFonts w:ascii="宋体" w:eastAsia="宋体" w:cs="宋体"/>
          <w:color w:val="auto"/>
          <w:sz w:val="21"/>
          <w:szCs w:val="21"/>
          <w:highlight w:val="none"/>
        </w:rPr>
      </w:pPr>
      <w:r>
        <w:rPr>
          <w:rFonts w:hint="eastAsia" w:ascii="宋体" w:eastAsia="宋体" w:cs="宋体"/>
          <w:color w:val="auto"/>
          <w:sz w:val="21"/>
          <w:szCs w:val="21"/>
          <w:highlight w:val="none"/>
        </w:rPr>
        <w:t>详见磋商文件“第五部分 响应文件格式”内容；</w:t>
      </w:r>
    </w:p>
    <w:p w14:paraId="5DE99683">
      <w:pPr>
        <w:numPr>
          <w:ilvl w:val="1"/>
          <w:numId w:val="21"/>
        </w:numPr>
        <w:spacing w:line="360" w:lineRule="auto"/>
        <w:rPr>
          <w:rFonts w:ascii="宋体" w:hAnsi="宋体" w:cs="宋体"/>
          <w:color w:val="auto"/>
          <w:szCs w:val="21"/>
          <w:highlight w:val="none"/>
        </w:rPr>
      </w:pPr>
      <w:r>
        <w:rPr>
          <w:rFonts w:hint="eastAsia" w:ascii="宋体" w:hAnsi="宋体" w:cs="宋体"/>
          <w:color w:val="auto"/>
          <w:szCs w:val="21"/>
          <w:highlight w:val="none"/>
        </w:rPr>
        <w:t>供应商应如实详细提供第11.1款所要求的全部资料；</w:t>
      </w:r>
    </w:p>
    <w:p w14:paraId="252226B3">
      <w:pPr>
        <w:numPr>
          <w:ilvl w:val="1"/>
          <w:numId w:val="21"/>
        </w:numPr>
        <w:spacing w:line="360" w:lineRule="auto"/>
        <w:rPr>
          <w:rFonts w:ascii="宋体" w:hAnsi="宋体" w:cs="宋体"/>
          <w:color w:val="auto"/>
          <w:szCs w:val="21"/>
          <w:highlight w:val="none"/>
        </w:rPr>
      </w:pPr>
      <w:r>
        <w:rPr>
          <w:rFonts w:hint="eastAsia" w:ascii="宋体" w:hAnsi="宋体" w:cs="宋体"/>
          <w:color w:val="auto"/>
          <w:szCs w:val="21"/>
          <w:highlight w:val="none"/>
        </w:rPr>
        <w:t xml:space="preserve">对磋商文件“用户需求”部分作出书面响应，包括但不限于采购时主要需求等。 </w:t>
      </w:r>
    </w:p>
    <w:p w14:paraId="6D7FDB07">
      <w:pPr>
        <w:pStyle w:val="112"/>
        <w:numPr>
          <w:ilvl w:val="0"/>
          <w:numId w:val="10"/>
        </w:numPr>
        <w:tabs>
          <w:tab w:val="clear" w:pos="425"/>
        </w:tabs>
        <w:spacing w:after="0" w:line="360" w:lineRule="auto"/>
        <w:rPr>
          <w:rFonts w:cs="宋体"/>
          <w:color w:val="auto"/>
          <w:sz w:val="21"/>
          <w:szCs w:val="21"/>
          <w:highlight w:val="none"/>
        </w:rPr>
      </w:pPr>
      <w:bookmarkStart w:id="68" w:name="_Toc13327"/>
      <w:r>
        <w:rPr>
          <w:rFonts w:hint="eastAsia" w:cs="宋体"/>
          <w:color w:val="auto"/>
          <w:sz w:val="21"/>
          <w:szCs w:val="21"/>
          <w:highlight w:val="none"/>
        </w:rPr>
        <w:t>响应文件格式</w:t>
      </w:r>
      <w:bookmarkEnd w:id="67"/>
      <w:bookmarkEnd w:id="68"/>
    </w:p>
    <w:p w14:paraId="5D8AB6CE">
      <w:pPr>
        <w:numPr>
          <w:ilvl w:val="1"/>
          <w:numId w:val="22"/>
        </w:numPr>
        <w:spacing w:line="360" w:lineRule="auto"/>
        <w:rPr>
          <w:rFonts w:ascii="宋体" w:hAnsi="宋体" w:cs="宋体"/>
          <w:color w:val="auto"/>
          <w:szCs w:val="21"/>
          <w:highlight w:val="none"/>
        </w:rPr>
      </w:pPr>
      <w:bookmarkStart w:id="69" w:name="_Toc303084258"/>
      <w:r>
        <w:rPr>
          <w:rFonts w:hint="eastAsia" w:ascii="宋体" w:hAnsi="宋体" w:cs="宋体"/>
          <w:color w:val="auto"/>
          <w:szCs w:val="21"/>
          <w:highlight w:val="none"/>
        </w:rPr>
        <w:t>供应商应按磋商文件的规定以及附件要求的内容和格式完整地填写（表格可以按同样格式扩展）和提供资料，并保证所提供全部资料的真实性。</w:t>
      </w:r>
    </w:p>
    <w:bookmarkEnd w:id="69"/>
    <w:p w14:paraId="17382099">
      <w:pPr>
        <w:pStyle w:val="112"/>
        <w:numPr>
          <w:ilvl w:val="0"/>
          <w:numId w:val="10"/>
        </w:numPr>
        <w:tabs>
          <w:tab w:val="clear" w:pos="425"/>
        </w:tabs>
        <w:spacing w:after="0" w:line="360" w:lineRule="auto"/>
        <w:rPr>
          <w:rFonts w:cs="宋体"/>
          <w:color w:val="auto"/>
          <w:sz w:val="21"/>
          <w:szCs w:val="21"/>
          <w:highlight w:val="none"/>
        </w:rPr>
      </w:pPr>
      <w:bookmarkStart w:id="70" w:name="_Toc28317"/>
      <w:r>
        <w:rPr>
          <w:rFonts w:hint="eastAsia" w:cs="宋体"/>
          <w:color w:val="auto"/>
          <w:sz w:val="21"/>
          <w:szCs w:val="21"/>
          <w:highlight w:val="none"/>
        </w:rPr>
        <w:t>报价说明</w:t>
      </w:r>
      <w:bookmarkEnd w:id="70"/>
    </w:p>
    <w:p w14:paraId="715B71D8">
      <w:pPr>
        <w:numPr>
          <w:ilvl w:val="1"/>
          <w:numId w:val="23"/>
        </w:numPr>
        <w:spacing w:line="360" w:lineRule="auto"/>
        <w:rPr>
          <w:rFonts w:ascii="宋体" w:hAnsi="宋体" w:cs="宋体"/>
          <w:color w:val="auto"/>
          <w:szCs w:val="21"/>
          <w:highlight w:val="none"/>
        </w:rPr>
      </w:pPr>
      <w:bookmarkStart w:id="71" w:name="_Toc303084261"/>
      <w:r>
        <w:rPr>
          <w:rFonts w:hint="eastAsia" w:ascii="宋体" w:hAnsi="宋体" w:cs="宋体"/>
          <w:color w:val="auto"/>
          <w:szCs w:val="21"/>
          <w:highlight w:val="none"/>
        </w:rPr>
        <w:t>本次采购，供应商须就用户需求书中的所有内容进行报价，少报无效。</w:t>
      </w:r>
    </w:p>
    <w:p w14:paraId="6D8D84A8">
      <w:pPr>
        <w:numPr>
          <w:ilvl w:val="1"/>
          <w:numId w:val="23"/>
        </w:numPr>
        <w:spacing w:line="360" w:lineRule="auto"/>
        <w:rPr>
          <w:rFonts w:ascii="宋体" w:hAnsi="宋体" w:cs="宋体"/>
          <w:bCs/>
          <w:color w:val="auto"/>
          <w:szCs w:val="21"/>
          <w:highlight w:val="none"/>
        </w:rPr>
      </w:pPr>
      <w:r>
        <w:rPr>
          <w:rFonts w:hint="eastAsia" w:ascii="宋体" w:hAnsi="宋体" w:cs="宋体"/>
          <w:bCs/>
          <w:color w:val="auto"/>
          <w:szCs w:val="21"/>
          <w:highlight w:val="none"/>
        </w:rPr>
        <w:t>本项目采购预算及最高限价</w:t>
      </w:r>
      <w:r>
        <w:rPr>
          <w:rFonts w:hint="eastAsia" w:ascii="宋体" w:hAnsi="宋体" w:cs="宋体"/>
          <w:bCs/>
          <w:color w:val="auto"/>
          <w:szCs w:val="21"/>
          <w:highlight w:val="none"/>
          <w:u w:val="single"/>
        </w:rPr>
        <w:t>详见磋商邀请函</w:t>
      </w:r>
      <w:r>
        <w:rPr>
          <w:rFonts w:hint="eastAsia" w:ascii="宋体" w:hAnsi="宋体" w:cs="宋体"/>
          <w:bCs/>
          <w:color w:val="auto"/>
          <w:szCs w:val="21"/>
          <w:highlight w:val="none"/>
        </w:rPr>
        <w:t>。供应商报价超出最高限价视为非实质性响应报价而予以拒绝。</w:t>
      </w:r>
    </w:p>
    <w:p w14:paraId="0A4745C6">
      <w:pPr>
        <w:numPr>
          <w:ilvl w:val="1"/>
          <w:numId w:val="23"/>
        </w:numPr>
        <w:spacing w:line="360" w:lineRule="auto"/>
        <w:rPr>
          <w:rFonts w:ascii="宋体" w:hAnsi="宋体" w:cs="宋体"/>
          <w:color w:val="auto"/>
          <w:szCs w:val="21"/>
          <w:highlight w:val="none"/>
        </w:rPr>
      </w:pPr>
      <w:r>
        <w:rPr>
          <w:rFonts w:hint="eastAsia" w:ascii="宋体" w:hAnsi="宋体" w:cs="宋体"/>
          <w:color w:val="auto"/>
          <w:szCs w:val="21"/>
          <w:highlight w:val="none"/>
        </w:rPr>
        <w:t>磋商报价应包含完成本次采购所有内容的费用，包含各种税务费及合同实施过程中的不可预见费用等全部费用（含磋商文件所要求的必要的辅助材料费用）和售后服务费等。</w:t>
      </w:r>
    </w:p>
    <w:p w14:paraId="4F35F032">
      <w:pPr>
        <w:numPr>
          <w:ilvl w:val="1"/>
          <w:numId w:val="23"/>
        </w:numPr>
        <w:spacing w:line="360" w:lineRule="auto"/>
        <w:rPr>
          <w:rFonts w:ascii="宋体" w:hAnsi="宋体" w:cs="宋体"/>
          <w:color w:val="auto"/>
          <w:szCs w:val="21"/>
          <w:highlight w:val="none"/>
        </w:rPr>
      </w:pPr>
      <w:r>
        <w:rPr>
          <w:rFonts w:hint="eastAsia" w:ascii="宋体" w:hAnsi="宋体" w:cs="宋体"/>
          <w:color w:val="auto"/>
          <w:szCs w:val="21"/>
          <w:highlight w:val="none"/>
        </w:rPr>
        <w:t>磋商报价应包括所提供货物或服务所需的专利权和版权、设计或其他知识产权而需要向其他方支付的版税。</w:t>
      </w:r>
    </w:p>
    <w:p w14:paraId="0F362CBF">
      <w:pPr>
        <w:numPr>
          <w:ilvl w:val="1"/>
          <w:numId w:val="23"/>
        </w:numPr>
        <w:spacing w:line="360" w:lineRule="auto"/>
        <w:rPr>
          <w:rFonts w:ascii="宋体" w:hAnsi="宋体" w:cs="宋体"/>
          <w:color w:val="auto"/>
          <w:szCs w:val="21"/>
          <w:highlight w:val="none"/>
        </w:rPr>
      </w:pPr>
      <w:r>
        <w:rPr>
          <w:rFonts w:hint="eastAsia" w:ascii="宋体" w:hAnsi="宋体" w:cs="宋体"/>
          <w:color w:val="auto"/>
          <w:szCs w:val="21"/>
          <w:highlight w:val="none"/>
        </w:rPr>
        <w:t>若报价小写与大写存在差异，以大写为准（存在明显错误除外）。</w:t>
      </w:r>
    </w:p>
    <w:p w14:paraId="7404122E">
      <w:pPr>
        <w:numPr>
          <w:ilvl w:val="1"/>
          <w:numId w:val="23"/>
        </w:numPr>
        <w:spacing w:line="360" w:lineRule="auto"/>
        <w:rPr>
          <w:rFonts w:ascii="宋体" w:hAnsi="宋体" w:cs="宋体"/>
          <w:color w:val="auto"/>
          <w:szCs w:val="21"/>
          <w:highlight w:val="none"/>
        </w:rPr>
      </w:pPr>
      <w:r>
        <w:rPr>
          <w:rFonts w:hint="eastAsia" w:ascii="宋体" w:hAnsi="宋体" w:cs="宋体"/>
          <w:color w:val="auto"/>
          <w:szCs w:val="21"/>
          <w:highlight w:val="none"/>
        </w:rPr>
        <w:t>供应商最后的报价在合同执行期间是固定不变的，不得以任何理由予以变更。报价不是固定价的响应文件将作为非实质性响应报价而予以拒绝。</w:t>
      </w:r>
    </w:p>
    <w:p w14:paraId="5FDE30CA">
      <w:pPr>
        <w:numPr>
          <w:ilvl w:val="1"/>
          <w:numId w:val="23"/>
        </w:numPr>
        <w:spacing w:line="360" w:lineRule="auto"/>
        <w:rPr>
          <w:rFonts w:ascii="宋体" w:hAnsi="宋体" w:cs="宋体"/>
          <w:color w:val="auto"/>
          <w:szCs w:val="21"/>
          <w:highlight w:val="none"/>
        </w:rPr>
      </w:pPr>
      <w:r>
        <w:rPr>
          <w:rFonts w:hint="eastAsia" w:ascii="宋体" w:hAnsi="宋体" w:cs="宋体"/>
          <w:color w:val="auto"/>
          <w:szCs w:val="21"/>
          <w:highlight w:val="none"/>
        </w:rPr>
        <w:t>成交后开出的所有发票都须与成交供应商的名称一致。</w:t>
      </w:r>
    </w:p>
    <w:p w14:paraId="75E2BEF4">
      <w:pPr>
        <w:numPr>
          <w:ilvl w:val="1"/>
          <w:numId w:val="23"/>
        </w:numPr>
        <w:spacing w:line="360" w:lineRule="auto"/>
        <w:rPr>
          <w:rFonts w:ascii="宋体" w:hAnsi="宋体" w:cs="宋体"/>
          <w:color w:val="auto"/>
          <w:szCs w:val="21"/>
          <w:highlight w:val="none"/>
        </w:rPr>
      </w:pPr>
      <w:r>
        <w:rPr>
          <w:rFonts w:hint="eastAsia" w:ascii="宋体" w:hAnsi="宋体" w:cs="宋体"/>
          <w:color w:val="auto"/>
          <w:szCs w:val="21"/>
          <w:highlight w:val="none"/>
        </w:rPr>
        <w:t>合同签订前，成交供应商必须向采购人补充提交已分项报价表，如成交供应商拒绝上述要求，采购人可认定成交供应商放弃中标资格，同时将没收其磋商保证金。采购人可对成交供应商的已标价工程量清单进行审查，并按总价不变的原则，对已标价工程量清单的算术性错误及严重不平衡报价进行修正、调整，调整后的工程量清单经双方确认后，作为合同文件的组成部分。如果成交供应商拒绝提交、修正、调整已标价工程量清单的，采购人将认定其放弃中标资格，同时没收其磋商保证金。</w:t>
      </w:r>
    </w:p>
    <w:p w14:paraId="67F8DEB8">
      <w:pPr>
        <w:pStyle w:val="112"/>
        <w:numPr>
          <w:ilvl w:val="0"/>
          <w:numId w:val="10"/>
        </w:numPr>
        <w:tabs>
          <w:tab w:val="clear" w:pos="425"/>
        </w:tabs>
        <w:spacing w:after="0" w:line="360" w:lineRule="auto"/>
        <w:rPr>
          <w:rFonts w:cs="宋体"/>
          <w:color w:val="auto"/>
          <w:sz w:val="21"/>
          <w:szCs w:val="21"/>
          <w:highlight w:val="none"/>
        </w:rPr>
      </w:pPr>
      <w:bookmarkStart w:id="72" w:name="_Toc4460"/>
      <w:r>
        <w:rPr>
          <w:rFonts w:hint="eastAsia" w:cs="宋体"/>
          <w:color w:val="auto"/>
          <w:sz w:val="21"/>
          <w:szCs w:val="21"/>
          <w:highlight w:val="none"/>
        </w:rPr>
        <w:t>磋商有效期</w:t>
      </w:r>
      <w:bookmarkEnd w:id="71"/>
      <w:bookmarkEnd w:id="72"/>
    </w:p>
    <w:p w14:paraId="7B806461">
      <w:pPr>
        <w:numPr>
          <w:ilvl w:val="1"/>
          <w:numId w:val="24"/>
        </w:numPr>
        <w:spacing w:line="360" w:lineRule="auto"/>
        <w:rPr>
          <w:rFonts w:ascii="宋体" w:hAnsi="宋体" w:cs="宋体"/>
          <w:color w:val="auto"/>
          <w:szCs w:val="21"/>
          <w:highlight w:val="none"/>
        </w:rPr>
      </w:pPr>
      <w:r>
        <w:rPr>
          <w:rFonts w:hint="eastAsia" w:ascii="宋体" w:hAnsi="宋体" w:cs="宋体"/>
          <w:color w:val="auto"/>
          <w:szCs w:val="21"/>
          <w:highlight w:val="none"/>
        </w:rPr>
        <w:t>响应文件应根据供应商须知的规定在递交响应文件截止日后的90天内保持有效。磋商有效期比规定期限短的将被视为非实质性响应并予以拒绝。</w:t>
      </w:r>
    </w:p>
    <w:p w14:paraId="6E80C240">
      <w:pPr>
        <w:numPr>
          <w:ilvl w:val="1"/>
          <w:numId w:val="24"/>
        </w:numPr>
        <w:spacing w:line="360" w:lineRule="auto"/>
        <w:rPr>
          <w:rFonts w:ascii="宋体" w:hAnsi="宋体" w:cs="宋体"/>
          <w:color w:val="auto"/>
          <w:szCs w:val="21"/>
          <w:highlight w:val="none"/>
        </w:rPr>
      </w:pPr>
      <w:r>
        <w:rPr>
          <w:rFonts w:hint="eastAsia" w:ascii="宋体" w:hAnsi="宋体" w:cs="宋体"/>
          <w:color w:val="auto"/>
          <w:szCs w:val="21"/>
          <w:highlight w:val="none"/>
        </w:rPr>
        <w:t>特殊情况下，在原有磋商有效期截止之前，采购代理机构可要求供应商同意延长磋商有效期，此要求与答复均应以书面形式提交。</w:t>
      </w:r>
    </w:p>
    <w:p w14:paraId="79B50E98">
      <w:pPr>
        <w:numPr>
          <w:ilvl w:val="1"/>
          <w:numId w:val="24"/>
        </w:numPr>
        <w:spacing w:line="360" w:lineRule="auto"/>
        <w:rPr>
          <w:rFonts w:ascii="宋体" w:hAnsi="宋体" w:cs="宋体"/>
          <w:color w:val="auto"/>
          <w:szCs w:val="21"/>
          <w:highlight w:val="none"/>
        </w:rPr>
      </w:pPr>
      <w:r>
        <w:rPr>
          <w:rFonts w:hint="eastAsia" w:ascii="宋体" w:hAnsi="宋体" w:cs="宋体"/>
          <w:color w:val="auto"/>
          <w:szCs w:val="21"/>
          <w:highlight w:val="none"/>
        </w:rPr>
        <w:t>成交供应商的响应文件作为合同附件，合同失效时同时失效。</w:t>
      </w:r>
    </w:p>
    <w:p w14:paraId="629421E3">
      <w:pPr>
        <w:pStyle w:val="112"/>
        <w:numPr>
          <w:ilvl w:val="0"/>
          <w:numId w:val="10"/>
        </w:numPr>
        <w:tabs>
          <w:tab w:val="clear" w:pos="425"/>
        </w:tabs>
        <w:spacing w:after="0" w:line="360" w:lineRule="auto"/>
        <w:rPr>
          <w:rFonts w:cs="宋体"/>
          <w:color w:val="auto"/>
          <w:sz w:val="21"/>
          <w:szCs w:val="21"/>
          <w:highlight w:val="none"/>
        </w:rPr>
      </w:pPr>
      <w:bookmarkStart w:id="73" w:name="_Toc303084262"/>
      <w:bookmarkStart w:id="74" w:name="_Toc470028977"/>
      <w:bookmarkStart w:id="75" w:name="_Toc8521"/>
      <w:r>
        <w:rPr>
          <w:rFonts w:hint="eastAsia" w:cs="宋体"/>
          <w:color w:val="auto"/>
          <w:sz w:val="21"/>
          <w:szCs w:val="21"/>
          <w:highlight w:val="none"/>
        </w:rPr>
        <w:t>磋商保证金</w:t>
      </w:r>
      <w:bookmarkEnd w:id="73"/>
      <w:bookmarkEnd w:id="74"/>
      <w:bookmarkEnd w:id="75"/>
    </w:p>
    <w:p w14:paraId="14E94E97">
      <w:pPr>
        <w:numPr>
          <w:ilvl w:val="1"/>
          <w:numId w:val="25"/>
        </w:numPr>
        <w:spacing w:line="360" w:lineRule="auto"/>
        <w:rPr>
          <w:rFonts w:ascii="宋体" w:hAnsi="宋体" w:cs="宋体"/>
          <w:b/>
          <w:bCs/>
          <w:color w:val="auto"/>
          <w:szCs w:val="21"/>
          <w:highlight w:val="none"/>
        </w:rPr>
      </w:pPr>
      <w:r>
        <w:rPr>
          <w:rFonts w:hint="eastAsia" w:ascii="宋体" w:hAnsi="宋体" w:cs="宋体"/>
          <w:b/>
          <w:bCs/>
          <w:color w:val="auto"/>
          <w:szCs w:val="21"/>
          <w:highlight w:val="none"/>
        </w:rPr>
        <w:t>供应商应提交磋商保证金，并作为其响应文件的一部分。磋商保证金的金额：</w:t>
      </w:r>
    </w:p>
    <w:tbl>
      <w:tblPr>
        <w:tblStyle w:val="5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7"/>
        <w:gridCol w:w="5316"/>
        <w:gridCol w:w="3018"/>
      </w:tblGrid>
      <w:tr w14:paraId="51420B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exact"/>
          <w:jc w:val="center"/>
        </w:trPr>
        <w:tc>
          <w:tcPr>
            <w:tcW w:w="847" w:type="dxa"/>
            <w:shd w:val="clear" w:color="auto" w:fill="E0E0E0"/>
            <w:vAlign w:val="center"/>
          </w:tcPr>
          <w:p w14:paraId="5FB64C36">
            <w:pPr>
              <w:jc w:val="center"/>
              <w:rPr>
                <w:rFonts w:ascii="宋体" w:hAnsi="宋体" w:cs="宋体"/>
                <w:b/>
                <w:color w:val="auto"/>
                <w:szCs w:val="21"/>
                <w:highlight w:val="none"/>
              </w:rPr>
            </w:pPr>
            <w:r>
              <w:rPr>
                <w:rFonts w:hint="eastAsia" w:ascii="宋体" w:hAnsi="宋体" w:cs="宋体"/>
                <w:b/>
                <w:color w:val="auto"/>
                <w:szCs w:val="21"/>
                <w:highlight w:val="none"/>
              </w:rPr>
              <w:t>序号</w:t>
            </w:r>
          </w:p>
        </w:tc>
        <w:tc>
          <w:tcPr>
            <w:tcW w:w="5316" w:type="dxa"/>
            <w:shd w:val="clear" w:color="auto" w:fill="E0E0E0"/>
            <w:vAlign w:val="center"/>
          </w:tcPr>
          <w:p w14:paraId="29D358E4">
            <w:pPr>
              <w:jc w:val="center"/>
              <w:rPr>
                <w:rFonts w:ascii="宋体" w:hAnsi="宋体" w:cs="宋体"/>
                <w:b/>
                <w:color w:val="auto"/>
                <w:szCs w:val="21"/>
                <w:highlight w:val="none"/>
              </w:rPr>
            </w:pPr>
            <w:r>
              <w:rPr>
                <w:rFonts w:hint="eastAsia" w:ascii="宋体" w:hAnsi="宋体" w:cs="宋体"/>
                <w:b/>
                <w:color w:val="auto"/>
                <w:szCs w:val="21"/>
                <w:highlight w:val="none"/>
              </w:rPr>
              <w:t>项目名称</w:t>
            </w:r>
          </w:p>
        </w:tc>
        <w:tc>
          <w:tcPr>
            <w:tcW w:w="3018" w:type="dxa"/>
            <w:shd w:val="clear" w:color="auto" w:fill="E0E0E0"/>
            <w:vAlign w:val="center"/>
          </w:tcPr>
          <w:p w14:paraId="5D141E2E">
            <w:pPr>
              <w:jc w:val="center"/>
              <w:rPr>
                <w:rFonts w:ascii="宋体" w:hAnsi="宋体" w:cs="宋体"/>
                <w:b/>
                <w:color w:val="auto"/>
                <w:szCs w:val="21"/>
                <w:highlight w:val="none"/>
              </w:rPr>
            </w:pPr>
            <w:r>
              <w:rPr>
                <w:rFonts w:hint="eastAsia" w:ascii="宋体" w:hAnsi="宋体" w:cs="宋体"/>
                <w:b/>
                <w:color w:val="auto"/>
                <w:szCs w:val="21"/>
                <w:highlight w:val="none"/>
              </w:rPr>
              <w:t>保证金</w:t>
            </w:r>
          </w:p>
        </w:tc>
      </w:tr>
      <w:tr w14:paraId="4B8718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5" w:hRule="atLeast"/>
          <w:jc w:val="center"/>
        </w:trPr>
        <w:tc>
          <w:tcPr>
            <w:tcW w:w="847" w:type="dxa"/>
            <w:vAlign w:val="center"/>
          </w:tcPr>
          <w:p w14:paraId="405232D9">
            <w:pPr>
              <w:tabs>
                <w:tab w:val="left" w:pos="360"/>
              </w:tabs>
              <w:spacing w:line="360" w:lineRule="auto"/>
              <w:jc w:val="center"/>
              <w:rPr>
                <w:rFonts w:ascii="宋体" w:hAnsi="宋体" w:cs="宋体"/>
                <w:b/>
                <w:color w:val="auto"/>
                <w:szCs w:val="21"/>
                <w:highlight w:val="none"/>
              </w:rPr>
            </w:pPr>
            <w:r>
              <w:rPr>
                <w:rFonts w:hint="eastAsia" w:ascii="宋体" w:hAnsi="宋体" w:cs="宋体"/>
                <w:b/>
                <w:color w:val="auto"/>
                <w:szCs w:val="21"/>
                <w:highlight w:val="none"/>
              </w:rPr>
              <w:t>1</w:t>
            </w:r>
          </w:p>
        </w:tc>
        <w:tc>
          <w:tcPr>
            <w:tcW w:w="5316" w:type="dxa"/>
            <w:vAlign w:val="center"/>
          </w:tcPr>
          <w:p w14:paraId="35827582">
            <w:pPr>
              <w:widowControl/>
              <w:spacing w:line="360" w:lineRule="auto"/>
              <w:jc w:val="center"/>
              <w:textAlignment w:val="bottom"/>
              <w:rPr>
                <w:rFonts w:hint="eastAsia" w:ascii="宋体" w:hAnsi="宋体" w:eastAsia="宋体" w:cs="宋体"/>
                <w:b/>
                <w:color w:val="auto"/>
                <w:szCs w:val="21"/>
                <w:highlight w:val="none"/>
                <w:lang w:eastAsia="zh-CN"/>
              </w:rPr>
            </w:pPr>
            <w:r>
              <w:rPr>
                <w:rFonts w:hint="eastAsia" w:ascii="宋体" w:hAnsi="宋体" w:cs="宋体"/>
                <w:b/>
                <w:color w:val="auto"/>
                <w:szCs w:val="21"/>
                <w:highlight w:val="none"/>
                <w:lang w:eastAsia="zh-CN"/>
              </w:rPr>
              <w:t>东莞市新东欣环保投资有限公司港澳码头周边地块综合整理项目渗滤液运输服务项目</w:t>
            </w:r>
          </w:p>
        </w:tc>
        <w:tc>
          <w:tcPr>
            <w:tcW w:w="3018" w:type="dxa"/>
            <w:vAlign w:val="center"/>
          </w:tcPr>
          <w:p w14:paraId="4CD616D3">
            <w:pPr>
              <w:tabs>
                <w:tab w:val="left" w:pos="360"/>
              </w:tabs>
              <w:spacing w:line="360" w:lineRule="auto"/>
              <w:jc w:val="center"/>
              <w:rPr>
                <w:rFonts w:ascii="宋体" w:hAnsi="宋体" w:cs="宋体"/>
                <w:b/>
                <w:color w:val="auto"/>
                <w:szCs w:val="21"/>
                <w:highlight w:val="none"/>
              </w:rPr>
            </w:pPr>
            <w:r>
              <w:rPr>
                <w:rFonts w:hint="eastAsia" w:ascii="宋体" w:hAnsi="宋体" w:cs="宋体"/>
                <w:b/>
                <w:color w:val="auto"/>
                <w:szCs w:val="21"/>
                <w:highlight w:val="none"/>
              </w:rPr>
              <w:t>27,000.00元</w:t>
            </w:r>
          </w:p>
          <w:p w14:paraId="5656012B">
            <w:pPr>
              <w:tabs>
                <w:tab w:val="left" w:pos="360"/>
              </w:tabs>
              <w:spacing w:line="360" w:lineRule="auto"/>
              <w:jc w:val="center"/>
              <w:rPr>
                <w:rFonts w:ascii="宋体" w:hAnsi="宋体" w:cs="宋体"/>
                <w:b/>
                <w:color w:val="auto"/>
                <w:szCs w:val="21"/>
                <w:highlight w:val="none"/>
              </w:rPr>
            </w:pPr>
            <w:r>
              <w:rPr>
                <w:rFonts w:hint="eastAsia" w:ascii="宋体" w:hAnsi="宋体" w:cs="宋体"/>
                <w:b/>
                <w:color w:val="auto"/>
                <w:szCs w:val="21"/>
                <w:highlight w:val="none"/>
              </w:rPr>
              <w:t>（大写人民币：贰万柒仟元整）</w:t>
            </w:r>
          </w:p>
        </w:tc>
      </w:tr>
    </w:tbl>
    <w:p w14:paraId="25AC3F72">
      <w:pPr>
        <w:spacing w:before="120" w:beforeLines="50" w:line="360" w:lineRule="auto"/>
        <w:rPr>
          <w:rFonts w:ascii="宋体" w:hAnsi="宋体" w:cs="宋体"/>
          <w:color w:val="auto"/>
          <w:szCs w:val="21"/>
          <w:highlight w:val="none"/>
        </w:rPr>
      </w:pPr>
      <w:r>
        <w:rPr>
          <w:rFonts w:hint="eastAsia" w:ascii="宋体" w:hAnsi="宋体" w:cs="宋体"/>
          <w:b/>
          <w:bCs/>
          <w:color w:val="auto"/>
          <w:szCs w:val="21"/>
          <w:highlight w:val="none"/>
        </w:rPr>
        <w:t>注：本项目可采用银行转账或磋商担保函方式提交，磋商担保函须由银行开具，磋商担保函须开具给采购人（银行保函受益人须为采购人），并与响应文件一同递交。如供应商有提交“</w:t>
      </w:r>
      <w:r>
        <w:rPr>
          <w:rFonts w:hint="eastAsia" w:ascii="宋体" w:hAnsi="宋体" w:cs="宋体"/>
          <w:b/>
          <w:bCs/>
          <w:color w:val="auto"/>
          <w:szCs w:val="21"/>
          <w:highlight w:val="none"/>
          <w:lang w:eastAsia="zh-CN"/>
        </w:rPr>
        <w:t>东莞市新东欣环保投资有限公司港澳码头周边地块综合整理项目渗滤液运输服务项目</w:t>
      </w:r>
      <w:r>
        <w:rPr>
          <w:rFonts w:hint="eastAsia" w:ascii="宋体" w:hAnsi="宋体" w:cs="宋体"/>
          <w:b/>
          <w:bCs/>
          <w:color w:val="auto"/>
          <w:szCs w:val="21"/>
          <w:highlight w:val="none"/>
        </w:rPr>
        <w:t>”磋商保证金，此次重新采购，可继续使用，不需重复提交。</w:t>
      </w:r>
    </w:p>
    <w:p w14:paraId="55337505">
      <w:pPr>
        <w:numPr>
          <w:ilvl w:val="1"/>
          <w:numId w:val="25"/>
        </w:numPr>
        <w:spacing w:before="120" w:beforeLines="50" w:line="360" w:lineRule="auto"/>
        <w:rPr>
          <w:rFonts w:ascii="宋体" w:hAnsi="宋体" w:cs="宋体"/>
          <w:color w:val="auto"/>
          <w:szCs w:val="21"/>
          <w:highlight w:val="none"/>
        </w:rPr>
      </w:pPr>
      <w:r>
        <w:rPr>
          <w:rFonts w:hint="eastAsia" w:ascii="宋体" w:hAnsi="宋体" w:cs="宋体"/>
          <w:color w:val="auto"/>
          <w:szCs w:val="21"/>
          <w:highlight w:val="none"/>
        </w:rPr>
        <w:t>磋商保证金是为了保护采购代理机构和采购人免遭因供应商的行为而蒙受损失，供应商的行为让采购代理机构、采购人受到损害时，其磋商保证金可不予退还。</w:t>
      </w:r>
    </w:p>
    <w:p w14:paraId="5D8D9588">
      <w:pPr>
        <w:numPr>
          <w:ilvl w:val="1"/>
          <w:numId w:val="25"/>
        </w:numPr>
        <w:spacing w:line="360" w:lineRule="auto"/>
        <w:rPr>
          <w:rFonts w:ascii="宋体" w:hAnsi="宋体" w:cs="宋体"/>
          <w:color w:val="auto"/>
          <w:szCs w:val="21"/>
          <w:highlight w:val="none"/>
        </w:rPr>
      </w:pPr>
      <w:r>
        <w:rPr>
          <w:rFonts w:hint="eastAsia" w:ascii="宋体" w:hAnsi="宋体" w:cs="宋体"/>
          <w:color w:val="auto"/>
          <w:szCs w:val="21"/>
          <w:highlight w:val="none"/>
        </w:rPr>
        <w:t>如供应商发生下列情形之一时，磋商保证金将不予退还：</w:t>
      </w:r>
    </w:p>
    <w:p w14:paraId="3268AB81">
      <w:pPr>
        <w:numPr>
          <w:ilvl w:val="2"/>
          <w:numId w:val="25"/>
        </w:numPr>
        <w:spacing w:line="360" w:lineRule="auto"/>
        <w:rPr>
          <w:rFonts w:ascii="宋体" w:hAnsi="宋体" w:cs="宋体"/>
          <w:color w:val="auto"/>
          <w:szCs w:val="21"/>
          <w:highlight w:val="none"/>
        </w:rPr>
      </w:pPr>
      <w:r>
        <w:rPr>
          <w:rFonts w:hint="eastAsia" w:ascii="宋体" w:hAnsi="宋体" w:cs="宋体"/>
          <w:color w:val="auto"/>
          <w:szCs w:val="21"/>
          <w:highlight w:val="none"/>
        </w:rPr>
        <w:t>供应商在提交响应文件截止时间后撤回响应文件的；</w:t>
      </w:r>
    </w:p>
    <w:p w14:paraId="5D588226">
      <w:pPr>
        <w:numPr>
          <w:ilvl w:val="2"/>
          <w:numId w:val="25"/>
        </w:numPr>
        <w:spacing w:line="360" w:lineRule="auto"/>
        <w:rPr>
          <w:rFonts w:ascii="宋体" w:hAnsi="宋体" w:cs="宋体"/>
          <w:color w:val="auto"/>
          <w:szCs w:val="21"/>
          <w:highlight w:val="none"/>
        </w:rPr>
      </w:pPr>
      <w:r>
        <w:rPr>
          <w:rFonts w:hint="eastAsia" w:ascii="宋体" w:hAnsi="宋体" w:cs="宋体"/>
          <w:color w:val="auto"/>
          <w:szCs w:val="21"/>
          <w:highlight w:val="none"/>
        </w:rPr>
        <w:t>供应商在响应文件中提供虚假材料的；</w:t>
      </w:r>
    </w:p>
    <w:p w14:paraId="38EDA685">
      <w:pPr>
        <w:numPr>
          <w:ilvl w:val="2"/>
          <w:numId w:val="25"/>
        </w:numPr>
        <w:spacing w:line="360" w:lineRule="auto"/>
        <w:rPr>
          <w:rFonts w:ascii="宋体" w:hAnsi="宋体" w:cs="宋体"/>
          <w:color w:val="auto"/>
          <w:szCs w:val="21"/>
          <w:highlight w:val="none"/>
        </w:rPr>
      </w:pPr>
      <w:r>
        <w:rPr>
          <w:rFonts w:hint="eastAsia" w:ascii="宋体" w:hAnsi="宋体" w:cs="宋体"/>
          <w:color w:val="auto"/>
          <w:szCs w:val="21"/>
          <w:highlight w:val="none"/>
        </w:rPr>
        <w:t>除因磋商文件认可的情形以外，成交供应商不与采购人签订合同的；</w:t>
      </w:r>
    </w:p>
    <w:p w14:paraId="62835EC6">
      <w:pPr>
        <w:numPr>
          <w:ilvl w:val="2"/>
          <w:numId w:val="25"/>
        </w:numPr>
        <w:spacing w:line="360" w:lineRule="auto"/>
        <w:rPr>
          <w:rFonts w:ascii="宋体" w:hAnsi="宋体" w:cs="宋体"/>
          <w:color w:val="auto"/>
          <w:szCs w:val="21"/>
          <w:highlight w:val="none"/>
        </w:rPr>
      </w:pPr>
      <w:r>
        <w:rPr>
          <w:rFonts w:hint="eastAsia" w:ascii="宋体" w:hAnsi="宋体" w:cs="宋体"/>
          <w:color w:val="auto"/>
          <w:szCs w:val="21"/>
          <w:highlight w:val="none"/>
        </w:rPr>
        <w:t>供应商与采购人、其他供应商或者采购代理机构恶意串通的；</w:t>
      </w:r>
    </w:p>
    <w:p w14:paraId="55441EDB">
      <w:pPr>
        <w:numPr>
          <w:ilvl w:val="2"/>
          <w:numId w:val="25"/>
        </w:numPr>
        <w:spacing w:line="360" w:lineRule="auto"/>
        <w:rPr>
          <w:rFonts w:ascii="宋体" w:hAnsi="宋体" w:cs="宋体"/>
          <w:color w:val="auto"/>
          <w:szCs w:val="21"/>
          <w:highlight w:val="none"/>
        </w:rPr>
      </w:pPr>
      <w:r>
        <w:rPr>
          <w:rFonts w:hint="eastAsia" w:ascii="宋体" w:hAnsi="宋体" w:cs="宋体"/>
          <w:color w:val="auto"/>
          <w:szCs w:val="21"/>
          <w:highlight w:val="none"/>
        </w:rPr>
        <w:t>磋商文件规定的其他情形。</w:t>
      </w:r>
    </w:p>
    <w:p w14:paraId="1C3DD862">
      <w:pPr>
        <w:numPr>
          <w:ilvl w:val="1"/>
          <w:numId w:val="25"/>
        </w:numPr>
        <w:spacing w:line="360" w:lineRule="auto"/>
        <w:rPr>
          <w:rFonts w:ascii="宋体" w:hAnsi="宋体" w:cs="宋体"/>
          <w:color w:val="auto"/>
          <w:szCs w:val="21"/>
          <w:highlight w:val="none"/>
        </w:rPr>
      </w:pPr>
      <w:r>
        <w:rPr>
          <w:rFonts w:hint="eastAsia" w:ascii="宋体" w:hAnsi="宋体" w:cs="宋体"/>
          <w:color w:val="auto"/>
          <w:szCs w:val="21"/>
          <w:highlight w:val="none"/>
        </w:rPr>
        <w:t>供应商应按要求提交磋商保证金，供应商必须采用银行转账、电汇。磋商保证金作为供应商响应文件的组成部分，与响应文件一同递交。</w:t>
      </w:r>
    </w:p>
    <w:p w14:paraId="5CD823C1">
      <w:pPr>
        <w:numPr>
          <w:ilvl w:val="1"/>
          <w:numId w:val="25"/>
        </w:numPr>
        <w:spacing w:line="360" w:lineRule="auto"/>
        <w:rPr>
          <w:rFonts w:ascii="宋体" w:hAnsi="宋体" w:cs="宋体"/>
          <w:color w:val="auto"/>
          <w:szCs w:val="21"/>
          <w:highlight w:val="none"/>
        </w:rPr>
      </w:pPr>
      <w:r>
        <w:rPr>
          <w:rFonts w:hint="eastAsia" w:ascii="宋体" w:hAnsi="宋体" w:cs="宋体"/>
          <w:color w:val="auto"/>
          <w:szCs w:val="21"/>
          <w:highlight w:val="none"/>
        </w:rPr>
        <w:t>磋商保证金以银行划账形式提交，应符合下列规定：</w:t>
      </w:r>
    </w:p>
    <w:p w14:paraId="7162DEF6">
      <w:pPr>
        <w:numPr>
          <w:ilvl w:val="2"/>
          <w:numId w:val="25"/>
        </w:numPr>
        <w:spacing w:line="360" w:lineRule="auto"/>
        <w:rPr>
          <w:rFonts w:ascii="宋体" w:hAnsi="宋体" w:cs="宋体"/>
          <w:color w:val="auto"/>
          <w:szCs w:val="21"/>
          <w:highlight w:val="none"/>
        </w:rPr>
      </w:pPr>
      <w:r>
        <w:rPr>
          <w:rFonts w:hint="eastAsia" w:ascii="宋体" w:hAnsi="宋体" w:cs="宋体"/>
          <w:color w:val="auto"/>
          <w:szCs w:val="21"/>
          <w:highlight w:val="none"/>
        </w:rPr>
        <w:t>采用银行转账、电汇方式提交的，账户信息如下：</w:t>
      </w:r>
    </w:p>
    <w:p w14:paraId="4A7AE95C">
      <w:pPr>
        <w:pStyle w:val="110"/>
        <w:spacing w:line="360" w:lineRule="auto"/>
        <w:ind w:firstLine="1116" w:firstLineChars="556"/>
        <w:rPr>
          <w:rFonts w:ascii="宋体" w:eastAsia="宋体" w:cs="宋体"/>
          <w:b/>
          <w:bCs/>
          <w:color w:val="auto"/>
          <w:sz w:val="20"/>
          <w:szCs w:val="20"/>
          <w:highlight w:val="none"/>
        </w:rPr>
      </w:pPr>
      <w:r>
        <w:rPr>
          <w:rFonts w:hint="eastAsia" w:ascii="宋体" w:eastAsia="宋体" w:cs="宋体"/>
          <w:b/>
          <w:bCs/>
          <w:color w:val="auto"/>
          <w:sz w:val="20"/>
          <w:szCs w:val="20"/>
          <w:highlight w:val="none"/>
        </w:rPr>
        <w:t>账户名称：东莞市新东欣环保投资有限公司</w:t>
      </w:r>
    </w:p>
    <w:p w14:paraId="6EB22B29">
      <w:pPr>
        <w:pStyle w:val="110"/>
        <w:spacing w:line="360" w:lineRule="auto"/>
        <w:ind w:firstLine="1116" w:firstLineChars="556"/>
        <w:rPr>
          <w:rFonts w:ascii="宋体" w:eastAsia="宋体" w:cs="宋体"/>
          <w:b/>
          <w:bCs/>
          <w:color w:val="auto"/>
          <w:sz w:val="20"/>
          <w:szCs w:val="20"/>
          <w:highlight w:val="none"/>
        </w:rPr>
      </w:pPr>
      <w:r>
        <w:rPr>
          <w:rFonts w:hint="eastAsia" w:ascii="宋体" w:eastAsia="宋体" w:cs="宋体"/>
          <w:b/>
          <w:bCs/>
          <w:color w:val="auto"/>
          <w:sz w:val="20"/>
          <w:szCs w:val="20"/>
          <w:highlight w:val="none"/>
        </w:rPr>
        <w:t>开户银行：中信银行股份有限公司东莞麻涌支行</w:t>
      </w:r>
    </w:p>
    <w:p w14:paraId="6AB20B94">
      <w:pPr>
        <w:pStyle w:val="110"/>
        <w:spacing w:line="360" w:lineRule="auto"/>
        <w:ind w:firstLine="1116" w:firstLineChars="556"/>
        <w:rPr>
          <w:rFonts w:ascii="宋体" w:eastAsia="宋体" w:cs="宋体"/>
          <w:b/>
          <w:bCs/>
          <w:color w:val="auto"/>
          <w:sz w:val="20"/>
          <w:szCs w:val="20"/>
          <w:highlight w:val="none"/>
        </w:rPr>
      </w:pPr>
      <w:r>
        <w:rPr>
          <w:rFonts w:hint="eastAsia" w:ascii="宋体" w:eastAsia="宋体" w:cs="宋体"/>
          <w:b/>
          <w:bCs/>
          <w:color w:val="auto"/>
          <w:sz w:val="20"/>
          <w:szCs w:val="20"/>
          <w:highlight w:val="none"/>
        </w:rPr>
        <w:t>银行账号：8114801014200219007</w:t>
      </w:r>
    </w:p>
    <w:p w14:paraId="2F2AD545">
      <w:pPr>
        <w:numPr>
          <w:ilvl w:val="2"/>
          <w:numId w:val="25"/>
        </w:numPr>
        <w:spacing w:line="360" w:lineRule="auto"/>
        <w:rPr>
          <w:rFonts w:ascii="宋体" w:hAnsi="宋体" w:cs="宋体"/>
          <w:color w:val="auto"/>
          <w:szCs w:val="21"/>
          <w:highlight w:val="none"/>
        </w:rPr>
      </w:pPr>
      <w:r>
        <w:rPr>
          <w:rFonts w:hint="eastAsia" w:ascii="宋体" w:hAnsi="宋体" w:cs="宋体"/>
          <w:color w:val="auto"/>
          <w:szCs w:val="21"/>
          <w:highlight w:val="none"/>
        </w:rPr>
        <w:t>采用银行转账、电汇方式提交的，供应商在转账或电汇时须在用途栏上写明采购编号、包组号（如有）及用途。磋商保证金缴纳时间：自磋商公告发出之日起，至开标截止时间止。（以磋商保证金到账时间为准）。</w:t>
      </w:r>
    </w:p>
    <w:p w14:paraId="014E8544">
      <w:pPr>
        <w:numPr>
          <w:ilvl w:val="2"/>
          <w:numId w:val="25"/>
        </w:numPr>
        <w:spacing w:line="360" w:lineRule="auto"/>
        <w:rPr>
          <w:rFonts w:ascii="宋体" w:hAnsi="宋体" w:cs="宋体"/>
          <w:b/>
          <w:bCs/>
          <w:color w:val="auto"/>
          <w:szCs w:val="21"/>
          <w:highlight w:val="none"/>
        </w:rPr>
      </w:pPr>
      <w:r>
        <w:rPr>
          <w:rFonts w:hint="eastAsia" w:ascii="宋体" w:hAnsi="宋体" w:cs="宋体"/>
          <w:color w:val="auto"/>
          <w:szCs w:val="21"/>
          <w:highlight w:val="none"/>
        </w:rPr>
        <w:t>供应商必须保证资金以其名称账户（以分公司或子公司汇款无效）汇入到保证金专用账户（以银行到帐为准）。</w:t>
      </w:r>
    </w:p>
    <w:p w14:paraId="5BD348A5">
      <w:pPr>
        <w:numPr>
          <w:ilvl w:val="2"/>
          <w:numId w:val="25"/>
        </w:numPr>
        <w:spacing w:line="360" w:lineRule="auto"/>
        <w:rPr>
          <w:rFonts w:ascii="宋体" w:hAnsi="宋体" w:cs="宋体"/>
          <w:color w:val="auto"/>
          <w:szCs w:val="21"/>
          <w:highlight w:val="none"/>
        </w:rPr>
      </w:pPr>
      <w:r>
        <w:rPr>
          <w:rFonts w:hint="eastAsia" w:ascii="宋体" w:hAnsi="宋体" w:cs="宋体"/>
          <w:color w:val="auto"/>
          <w:szCs w:val="21"/>
          <w:highlight w:val="none"/>
        </w:rPr>
        <w:t>如项目出现分包情况的，供应商必须按包号分别提交磋商保证金。</w:t>
      </w:r>
    </w:p>
    <w:p w14:paraId="2269C93A">
      <w:pPr>
        <w:numPr>
          <w:ilvl w:val="255"/>
          <w:numId w:val="0"/>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15.6履约担保</w:t>
      </w:r>
    </w:p>
    <w:p w14:paraId="3C578D59">
      <w:pPr>
        <w:numPr>
          <w:ilvl w:val="255"/>
          <w:numId w:val="0"/>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15.6.1中标人的磋商保证金在合同签订后自动转为履约保证金，履约保证金作为中标人在履约过程中违约金或罚款的扣罚来源之一，履约保证金返还申请时间为合同期满之日，成交人在没有任何违约的情况下提交退款申请，收到成交人申请后30个日历日内，采购人一次性无息退回。</w:t>
      </w:r>
    </w:p>
    <w:p w14:paraId="09731641">
      <w:pPr>
        <w:numPr>
          <w:ilvl w:val="255"/>
          <w:numId w:val="0"/>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15.6.2下列任何情况发生时，采购人有权没收其履约担保，若因中标人原因造成损失超过履约担保的，还应当对超过部分予以赔偿：</w:t>
      </w:r>
    </w:p>
    <w:p w14:paraId="212B41BC">
      <w:pPr>
        <w:numPr>
          <w:ilvl w:val="255"/>
          <w:numId w:val="0"/>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①中标人将本项目转让给他人，或者在投标文件中未说明，且未经采购人同意，将中标项目分包给他人的；</w:t>
      </w:r>
    </w:p>
    <w:p w14:paraId="1C7AC536">
      <w:pPr>
        <w:numPr>
          <w:ilvl w:val="255"/>
          <w:numId w:val="0"/>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②中标人在履行采购合同期间，违反有关法律法规的规定及合同约定的条款，损害了采购人的利益。</w:t>
      </w:r>
    </w:p>
    <w:p w14:paraId="3999236F">
      <w:pPr>
        <w:numPr>
          <w:ilvl w:val="255"/>
          <w:numId w:val="0"/>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③中标人在合同履行过程中出现项目严重事故、违法偷排、违法营运等情况的；</w:t>
      </w:r>
    </w:p>
    <w:p w14:paraId="4214C68A">
      <w:pPr>
        <w:rPr>
          <w:rFonts w:ascii="宋体" w:hAnsi="宋体" w:cs="宋体"/>
          <w:color w:val="auto"/>
          <w:highlight w:val="none"/>
        </w:rPr>
      </w:pPr>
    </w:p>
    <w:p w14:paraId="1489B282">
      <w:pPr>
        <w:pStyle w:val="112"/>
        <w:numPr>
          <w:ilvl w:val="0"/>
          <w:numId w:val="10"/>
        </w:numPr>
        <w:tabs>
          <w:tab w:val="clear" w:pos="425"/>
        </w:tabs>
        <w:spacing w:after="0" w:line="360" w:lineRule="auto"/>
        <w:rPr>
          <w:rFonts w:cs="宋体"/>
          <w:color w:val="auto"/>
          <w:sz w:val="21"/>
          <w:szCs w:val="21"/>
          <w:highlight w:val="none"/>
        </w:rPr>
      </w:pPr>
      <w:bookmarkStart w:id="76" w:name="_Toc31179"/>
      <w:r>
        <w:rPr>
          <w:rFonts w:hint="eastAsia" w:cs="宋体"/>
          <w:color w:val="auto"/>
          <w:sz w:val="21"/>
          <w:szCs w:val="21"/>
          <w:highlight w:val="none"/>
        </w:rPr>
        <w:t>响应文件的装订、份数和签署</w:t>
      </w:r>
      <w:bookmarkEnd w:id="76"/>
    </w:p>
    <w:p w14:paraId="33C78AC0">
      <w:pPr>
        <w:numPr>
          <w:ilvl w:val="1"/>
          <w:numId w:val="26"/>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供应商应提交以下响应文件：</w:t>
      </w:r>
    </w:p>
    <w:tbl>
      <w:tblPr>
        <w:tblStyle w:val="5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1"/>
        <w:gridCol w:w="1693"/>
        <w:gridCol w:w="1812"/>
        <w:gridCol w:w="907"/>
        <w:gridCol w:w="1790"/>
        <w:gridCol w:w="2138"/>
      </w:tblGrid>
      <w:tr w14:paraId="0AB5C7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1" w:type="dxa"/>
            <w:vAlign w:val="center"/>
          </w:tcPr>
          <w:p w14:paraId="250593D9">
            <w:pPr>
              <w:pStyle w:val="110"/>
              <w:spacing w:line="360" w:lineRule="auto"/>
              <w:ind w:firstLine="0" w:firstLineChars="0"/>
              <w:jc w:val="center"/>
              <w:rPr>
                <w:rFonts w:ascii="宋体" w:eastAsia="宋体" w:cs="宋体"/>
                <w:b/>
                <w:color w:val="auto"/>
                <w:sz w:val="21"/>
                <w:szCs w:val="21"/>
                <w:highlight w:val="none"/>
              </w:rPr>
            </w:pPr>
            <w:r>
              <w:rPr>
                <w:rFonts w:hint="eastAsia" w:ascii="宋体" w:eastAsia="宋体" w:cs="宋体"/>
                <w:b/>
                <w:color w:val="auto"/>
                <w:sz w:val="21"/>
                <w:szCs w:val="21"/>
                <w:highlight w:val="none"/>
              </w:rPr>
              <w:t>序号</w:t>
            </w:r>
          </w:p>
        </w:tc>
        <w:tc>
          <w:tcPr>
            <w:tcW w:w="1693" w:type="dxa"/>
            <w:vAlign w:val="center"/>
          </w:tcPr>
          <w:p w14:paraId="069F0DDD">
            <w:pPr>
              <w:pStyle w:val="110"/>
              <w:spacing w:line="360" w:lineRule="auto"/>
              <w:ind w:firstLine="0" w:firstLineChars="0"/>
              <w:jc w:val="center"/>
              <w:rPr>
                <w:rFonts w:ascii="宋体" w:eastAsia="宋体" w:cs="宋体"/>
                <w:b/>
                <w:color w:val="auto"/>
                <w:sz w:val="21"/>
                <w:szCs w:val="21"/>
                <w:highlight w:val="none"/>
              </w:rPr>
            </w:pPr>
            <w:r>
              <w:rPr>
                <w:rFonts w:hint="eastAsia" w:ascii="宋体" w:eastAsia="宋体" w:cs="宋体"/>
                <w:b/>
                <w:color w:val="auto"/>
                <w:sz w:val="21"/>
                <w:szCs w:val="21"/>
                <w:highlight w:val="none"/>
              </w:rPr>
              <w:t>响应文件类型</w:t>
            </w:r>
          </w:p>
        </w:tc>
        <w:tc>
          <w:tcPr>
            <w:tcW w:w="1812" w:type="dxa"/>
            <w:vAlign w:val="center"/>
          </w:tcPr>
          <w:p w14:paraId="63FAA727">
            <w:pPr>
              <w:pStyle w:val="110"/>
              <w:spacing w:line="360" w:lineRule="auto"/>
              <w:ind w:firstLine="0" w:firstLineChars="0"/>
              <w:jc w:val="center"/>
              <w:rPr>
                <w:rFonts w:ascii="宋体" w:eastAsia="宋体" w:cs="宋体"/>
                <w:color w:val="auto"/>
                <w:sz w:val="21"/>
                <w:szCs w:val="21"/>
                <w:highlight w:val="none"/>
              </w:rPr>
            </w:pPr>
            <w:r>
              <w:rPr>
                <w:rFonts w:hint="eastAsia" w:ascii="宋体" w:eastAsia="宋体" w:cs="宋体"/>
                <w:b/>
                <w:color w:val="auto"/>
                <w:sz w:val="21"/>
                <w:szCs w:val="21"/>
                <w:highlight w:val="none"/>
              </w:rPr>
              <w:t>响应文件名称</w:t>
            </w:r>
          </w:p>
        </w:tc>
        <w:tc>
          <w:tcPr>
            <w:tcW w:w="907" w:type="dxa"/>
            <w:vAlign w:val="center"/>
          </w:tcPr>
          <w:p w14:paraId="5AB5ABCD">
            <w:pPr>
              <w:pStyle w:val="110"/>
              <w:spacing w:line="360" w:lineRule="auto"/>
              <w:ind w:firstLine="0" w:firstLineChars="0"/>
              <w:jc w:val="center"/>
              <w:rPr>
                <w:rFonts w:ascii="宋体" w:eastAsia="宋体" w:cs="宋体"/>
                <w:b/>
                <w:color w:val="auto"/>
                <w:sz w:val="21"/>
                <w:szCs w:val="21"/>
                <w:highlight w:val="none"/>
              </w:rPr>
            </w:pPr>
            <w:r>
              <w:rPr>
                <w:rFonts w:hint="eastAsia" w:ascii="宋体" w:eastAsia="宋体" w:cs="宋体"/>
                <w:b/>
                <w:color w:val="auto"/>
                <w:sz w:val="21"/>
                <w:szCs w:val="21"/>
                <w:highlight w:val="none"/>
              </w:rPr>
              <w:t>份数</w:t>
            </w:r>
          </w:p>
        </w:tc>
        <w:tc>
          <w:tcPr>
            <w:tcW w:w="1790" w:type="dxa"/>
            <w:vAlign w:val="center"/>
          </w:tcPr>
          <w:p w14:paraId="7BA79FF6">
            <w:pPr>
              <w:pStyle w:val="110"/>
              <w:spacing w:line="360" w:lineRule="auto"/>
              <w:ind w:firstLine="0" w:firstLineChars="0"/>
              <w:jc w:val="center"/>
              <w:rPr>
                <w:rFonts w:ascii="宋体" w:eastAsia="宋体" w:cs="宋体"/>
                <w:b/>
                <w:color w:val="auto"/>
                <w:sz w:val="21"/>
                <w:szCs w:val="21"/>
                <w:highlight w:val="none"/>
              </w:rPr>
            </w:pPr>
            <w:r>
              <w:rPr>
                <w:rFonts w:hint="eastAsia" w:ascii="宋体" w:eastAsia="宋体" w:cs="宋体"/>
                <w:b/>
                <w:color w:val="auto"/>
                <w:sz w:val="21"/>
                <w:szCs w:val="21"/>
                <w:highlight w:val="none"/>
              </w:rPr>
              <w:t>装订</w:t>
            </w:r>
          </w:p>
        </w:tc>
        <w:tc>
          <w:tcPr>
            <w:tcW w:w="2138" w:type="dxa"/>
            <w:vAlign w:val="center"/>
          </w:tcPr>
          <w:p w14:paraId="2272713F">
            <w:pPr>
              <w:pStyle w:val="110"/>
              <w:spacing w:line="360" w:lineRule="auto"/>
              <w:ind w:firstLine="0" w:firstLineChars="0"/>
              <w:jc w:val="center"/>
              <w:rPr>
                <w:rFonts w:ascii="宋体" w:eastAsia="宋体" w:cs="宋体"/>
                <w:b/>
                <w:color w:val="auto"/>
                <w:sz w:val="21"/>
                <w:szCs w:val="21"/>
                <w:highlight w:val="none"/>
              </w:rPr>
            </w:pPr>
            <w:r>
              <w:rPr>
                <w:rFonts w:hint="eastAsia" w:ascii="宋体" w:eastAsia="宋体" w:cs="宋体"/>
                <w:b/>
                <w:color w:val="auto"/>
                <w:sz w:val="21"/>
                <w:szCs w:val="21"/>
                <w:highlight w:val="none"/>
              </w:rPr>
              <w:t>包装</w:t>
            </w:r>
          </w:p>
        </w:tc>
      </w:tr>
      <w:tr w14:paraId="5B78B1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1" w:type="dxa"/>
            <w:vMerge w:val="restart"/>
            <w:vAlign w:val="center"/>
          </w:tcPr>
          <w:p w14:paraId="564A11D3">
            <w:pPr>
              <w:pStyle w:val="110"/>
              <w:spacing w:line="360" w:lineRule="auto"/>
              <w:ind w:firstLine="0" w:firstLineChars="0"/>
              <w:jc w:val="center"/>
              <w:rPr>
                <w:rFonts w:ascii="宋体" w:eastAsia="宋体" w:cs="宋体"/>
                <w:color w:val="auto"/>
                <w:sz w:val="21"/>
                <w:szCs w:val="21"/>
                <w:highlight w:val="none"/>
              </w:rPr>
            </w:pPr>
            <w:r>
              <w:rPr>
                <w:rFonts w:hint="eastAsia" w:ascii="宋体" w:eastAsia="宋体" w:cs="宋体"/>
                <w:color w:val="auto"/>
                <w:sz w:val="21"/>
                <w:szCs w:val="21"/>
                <w:highlight w:val="none"/>
              </w:rPr>
              <w:t>1</w:t>
            </w:r>
          </w:p>
        </w:tc>
        <w:tc>
          <w:tcPr>
            <w:tcW w:w="1693" w:type="dxa"/>
            <w:vMerge w:val="restart"/>
            <w:vAlign w:val="center"/>
          </w:tcPr>
          <w:p w14:paraId="214FE4E8">
            <w:pPr>
              <w:pStyle w:val="110"/>
              <w:spacing w:line="360" w:lineRule="auto"/>
              <w:ind w:firstLine="0" w:firstLineChars="0"/>
              <w:jc w:val="center"/>
              <w:rPr>
                <w:rFonts w:ascii="宋体" w:eastAsia="宋体" w:cs="宋体"/>
                <w:color w:val="auto"/>
                <w:sz w:val="21"/>
                <w:szCs w:val="21"/>
                <w:highlight w:val="none"/>
              </w:rPr>
            </w:pPr>
            <w:r>
              <w:rPr>
                <w:rFonts w:hint="eastAsia" w:ascii="宋体" w:eastAsia="宋体" w:cs="宋体"/>
                <w:color w:val="auto"/>
                <w:sz w:val="21"/>
                <w:szCs w:val="21"/>
                <w:highlight w:val="none"/>
              </w:rPr>
              <w:t>正本</w:t>
            </w:r>
          </w:p>
        </w:tc>
        <w:tc>
          <w:tcPr>
            <w:tcW w:w="1812" w:type="dxa"/>
            <w:vAlign w:val="center"/>
          </w:tcPr>
          <w:p w14:paraId="4C28DB39">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价格文件</w:t>
            </w:r>
          </w:p>
        </w:tc>
        <w:tc>
          <w:tcPr>
            <w:tcW w:w="907" w:type="dxa"/>
            <w:vAlign w:val="center"/>
          </w:tcPr>
          <w:p w14:paraId="45B1AAC5">
            <w:pPr>
              <w:pStyle w:val="110"/>
              <w:spacing w:line="360" w:lineRule="auto"/>
              <w:ind w:firstLine="0" w:firstLineChars="0"/>
              <w:jc w:val="center"/>
              <w:rPr>
                <w:rFonts w:ascii="宋体" w:eastAsia="宋体" w:cs="宋体"/>
                <w:color w:val="auto"/>
                <w:sz w:val="21"/>
                <w:szCs w:val="21"/>
                <w:highlight w:val="none"/>
              </w:rPr>
            </w:pPr>
            <w:r>
              <w:rPr>
                <w:rFonts w:hint="eastAsia" w:ascii="宋体" w:eastAsia="宋体" w:cs="宋体"/>
                <w:color w:val="auto"/>
                <w:sz w:val="21"/>
                <w:szCs w:val="21"/>
                <w:highlight w:val="none"/>
              </w:rPr>
              <w:t>1</w:t>
            </w:r>
          </w:p>
        </w:tc>
        <w:tc>
          <w:tcPr>
            <w:tcW w:w="1790" w:type="dxa"/>
            <w:vAlign w:val="center"/>
          </w:tcPr>
          <w:p w14:paraId="0EC05F19">
            <w:pPr>
              <w:pStyle w:val="110"/>
              <w:spacing w:line="360" w:lineRule="auto"/>
              <w:ind w:firstLine="0" w:firstLineChars="0"/>
              <w:jc w:val="center"/>
              <w:rPr>
                <w:rFonts w:ascii="宋体" w:eastAsia="宋体" w:cs="宋体"/>
                <w:color w:val="auto"/>
                <w:sz w:val="21"/>
                <w:szCs w:val="21"/>
                <w:highlight w:val="none"/>
              </w:rPr>
            </w:pPr>
            <w:r>
              <w:rPr>
                <w:rFonts w:hint="eastAsia" w:ascii="宋体" w:eastAsia="宋体" w:cs="宋体"/>
                <w:color w:val="auto"/>
                <w:sz w:val="21"/>
                <w:szCs w:val="21"/>
                <w:highlight w:val="none"/>
              </w:rPr>
              <w:t>每份独立装订</w:t>
            </w:r>
          </w:p>
        </w:tc>
        <w:tc>
          <w:tcPr>
            <w:tcW w:w="2138" w:type="dxa"/>
            <w:vMerge w:val="restart"/>
            <w:vAlign w:val="center"/>
          </w:tcPr>
          <w:p w14:paraId="357E9664">
            <w:pPr>
              <w:pStyle w:val="110"/>
              <w:spacing w:line="360" w:lineRule="auto"/>
              <w:ind w:firstLine="0" w:firstLineChars="0"/>
              <w:jc w:val="center"/>
              <w:rPr>
                <w:rFonts w:ascii="宋体" w:eastAsia="宋体" w:cs="宋体"/>
                <w:color w:val="auto"/>
                <w:sz w:val="21"/>
                <w:szCs w:val="21"/>
                <w:highlight w:val="none"/>
              </w:rPr>
            </w:pPr>
            <w:r>
              <w:rPr>
                <w:rFonts w:hint="eastAsia" w:ascii="宋体" w:eastAsia="宋体" w:cs="宋体"/>
                <w:color w:val="auto"/>
                <w:sz w:val="21"/>
                <w:szCs w:val="21"/>
                <w:highlight w:val="none"/>
              </w:rPr>
              <w:t>一起密封包装</w:t>
            </w:r>
          </w:p>
        </w:tc>
      </w:tr>
      <w:tr w14:paraId="18DC1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1" w:type="dxa"/>
            <w:vMerge w:val="continue"/>
            <w:vAlign w:val="center"/>
          </w:tcPr>
          <w:p w14:paraId="6C90E1FE">
            <w:pPr>
              <w:pStyle w:val="110"/>
              <w:spacing w:line="360" w:lineRule="auto"/>
              <w:ind w:firstLine="0" w:firstLineChars="0"/>
              <w:jc w:val="center"/>
              <w:rPr>
                <w:rFonts w:ascii="宋体" w:eastAsia="宋体" w:cs="宋体"/>
                <w:color w:val="auto"/>
                <w:sz w:val="21"/>
                <w:szCs w:val="21"/>
                <w:highlight w:val="none"/>
              </w:rPr>
            </w:pPr>
          </w:p>
        </w:tc>
        <w:tc>
          <w:tcPr>
            <w:tcW w:w="1693" w:type="dxa"/>
            <w:vMerge w:val="continue"/>
            <w:vAlign w:val="center"/>
          </w:tcPr>
          <w:p w14:paraId="4D2595B4">
            <w:pPr>
              <w:pStyle w:val="110"/>
              <w:spacing w:line="360" w:lineRule="auto"/>
              <w:ind w:firstLine="0" w:firstLineChars="0"/>
              <w:jc w:val="center"/>
              <w:rPr>
                <w:rFonts w:ascii="宋体" w:eastAsia="宋体" w:cs="宋体"/>
                <w:color w:val="auto"/>
                <w:sz w:val="21"/>
                <w:szCs w:val="21"/>
                <w:highlight w:val="none"/>
              </w:rPr>
            </w:pPr>
          </w:p>
        </w:tc>
        <w:tc>
          <w:tcPr>
            <w:tcW w:w="1812" w:type="dxa"/>
            <w:vAlign w:val="center"/>
          </w:tcPr>
          <w:p w14:paraId="7C260B1F">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商务文件</w:t>
            </w:r>
          </w:p>
        </w:tc>
        <w:tc>
          <w:tcPr>
            <w:tcW w:w="907" w:type="dxa"/>
            <w:vAlign w:val="center"/>
          </w:tcPr>
          <w:p w14:paraId="5282EF3E">
            <w:pPr>
              <w:pStyle w:val="110"/>
              <w:spacing w:line="360" w:lineRule="auto"/>
              <w:ind w:firstLine="0" w:firstLineChars="0"/>
              <w:jc w:val="center"/>
              <w:rPr>
                <w:rFonts w:ascii="宋体" w:eastAsia="宋体" w:cs="宋体"/>
                <w:color w:val="auto"/>
                <w:sz w:val="21"/>
                <w:szCs w:val="21"/>
                <w:highlight w:val="none"/>
              </w:rPr>
            </w:pPr>
            <w:r>
              <w:rPr>
                <w:rFonts w:hint="eastAsia" w:ascii="宋体" w:eastAsia="宋体" w:cs="宋体"/>
                <w:color w:val="auto"/>
                <w:sz w:val="21"/>
                <w:szCs w:val="21"/>
                <w:highlight w:val="none"/>
              </w:rPr>
              <w:t>1</w:t>
            </w:r>
          </w:p>
        </w:tc>
        <w:tc>
          <w:tcPr>
            <w:tcW w:w="1790" w:type="dxa"/>
            <w:vAlign w:val="center"/>
          </w:tcPr>
          <w:p w14:paraId="3BC973BC">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每份独立装订</w:t>
            </w:r>
          </w:p>
        </w:tc>
        <w:tc>
          <w:tcPr>
            <w:tcW w:w="2138" w:type="dxa"/>
            <w:vMerge w:val="continue"/>
            <w:vAlign w:val="center"/>
          </w:tcPr>
          <w:p w14:paraId="38A5987B">
            <w:pPr>
              <w:pStyle w:val="110"/>
              <w:spacing w:line="360" w:lineRule="auto"/>
              <w:ind w:firstLine="0" w:firstLineChars="0"/>
              <w:jc w:val="center"/>
              <w:rPr>
                <w:rFonts w:ascii="宋体" w:eastAsia="宋体" w:cs="宋体"/>
                <w:color w:val="auto"/>
                <w:sz w:val="21"/>
                <w:szCs w:val="21"/>
                <w:highlight w:val="none"/>
              </w:rPr>
            </w:pPr>
          </w:p>
        </w:tc>
      </w:tr>
      <w:tr w14:paraId="6B0597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1" w:type="dxa"/>
            <w:vMerge w:val="continue"/>
            <w:vAlign w:val="center"/>
          </w:tcPr>
          <w:p w14:paraId="3F5AE2A8">
            <w:pPr>
              <w:pStyle w:val="110"/>
              <w:spacing w:line="360" w:lineRule="auto"/>
              <w:ind w:firstLine="0" w:firstLineChars="0"/>
              <w:jc w:val="center"/>
              <w:rPr>
                <w:rFonts w:ascii="宋体" w:eastAsia="宋体" w:cs="宋体"/>
                <w:color w:val="auto"/>
                <w:sz w:val="21"/>
                <w:szCs w:val="21"/>
                <w:highlight w:val="none"/>
              </w:rPr>
            </w:pPr>
          </w:p>
        </w:tc>
        <w:tc>
          <w:tcPr>
            <w:tcW w:w="1693" w:type="dxa"/>
            <w:vMerge w:val="continue"/>
            <w:vAlign w:val="center"/>
          </w:tcPr>
          <w:p w14:paraId="7EA27256">
            <w:pPr>
              <w:pStyle w:val="110"/>
              <w:spacing w:line="360" w:lineRule="auto"/>
              <w:ind w:firstLine="0" w:firstLineChars="0"/>
              <w:jc w:val="center"/>
              <w:rPr>
                <w:rFonts w:ascii="宋体" w:eastAsia="宋体" w:cs="宋体"/>
                <w:color w:val="auto"/>
                <w:sz w:val="21"/>
                <w:szCs w:val="21"/>
                <w:highlight w:val="none"/>
              </w:rPr>
            </w:pPr>
          </w:p>
        </w:tc>
        <w:tc>
          <w:tcPr>
            <w:tcW w:w="1812" w:type="dxa"/>
            <w:vAlign w:val="center"/>
          </w:tcPr>
          <w:p w14:paraId="3796958F">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技术文件</w:t>
            </w:r>
          </w:p>
        </w:tc>
        <w:tc>
          <w:tcPr>
            <w:tcW w:w="907" w:type="dxa"/>
            <w:vAlign w:val="center"/>
          </w:tcPr>
          <w:p w14:paraId="65EDEA19">
            <w:pPr>
              <w:pStyle w:val="110"/>
              <w:spacing w:line="360" w:lineRule="auto"/>
              <w:ind w:firstLine="0" w:firstLineChars="0"/>
              <w:jc w:val="center"/>
              <w:rPr>
                <w:rFonts w:ascii="宋体" w:eastAsia="宋体" w:cs="宋体"/>
                <w:color w:val="auto"/>
                <w:sz w:val="21"/>
                <w:szCs w:val="21"/>
                <w:highlight w:val="none"/>
              </w:rPr>
            </w:pPr>
            <w:r>
              <w:rPr>
                <w:rFonts w:hint="eastAsia" w:ascii="宋体" w:eastAsia="宋体" w:cs="宋体"/>
                <w:color w:val="auto"/>
                <w:sz w:val="21"/>
                <w:szCs w:val="21"/>
                <w:highlight w:val="none"/>
              </w:rPr>
              <w:t>1</w:t>
            </w:r>
          </w:p>
        </w:tc>
        <w:tc>
          <w:tcPr>
            <w:tcW w:w="1790" w:type="dxa"/>
            <w:vAlign w:val="center"/>
          </w:tcPr>
          <w:p w14:paraId="3165B995">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每份独立装订</w:t>
            </w:r>
          </w:p>
        </w:tc>
        <w:tc>
          <w:tcPr>
            <w:tcW w:w="2138" w:type="dxa"/>
            <w:vMerge w:val="continue"/>
            <w:vAlign w:val="center"/>
          </w:tcPr>
          <w:p w14:paraId="3C1003ED">
            <w:pPr>
              <w:pStyle w:val="110"/>
              <w:spacing w:line="360" w:lineRule="auto"/>
              <w:ind w:firstLine="0" w:firstLineChars="0"/>
              <w:jc w:val="center"/>
              <w:rPr>
                <w:rFonts w:ascii="宋体" w:eastAsia="宋体" w:cs="宋体"/>
                <w:color w:val="auto"/>
                <w:sz w:val="21"/>
                <w:szCs w:val="21"/>
                <w:highlight w:val="none"/>
              </w:rPr>
            </w:pPr>
          </w:p>
        </w:tc>
      </w:tr>
      <w:tr w14:paraId="4C99A9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1" w:type="dxa"/>
            <w:vMerge w:val="restart"/>
            <w:vAlign w:val="center"/>
          </w:tcPr>
          <w:p w14:paraId="0AFDB5B4">
            <w:pPr>
              <w:pStyle w:val="110"/>
              <w:spacing w:line="360" w:lineRule="auto"/>
              <w:ind w:firstLine="0" w:firstLineChars="0"/>
              <w:jc w:val="center"/>
              <w:rPr>
                <w:rFonts w:ascii="宋体" w:eastAsia="宋体" w:cs="宋体"/>
                <w:color w:val="auto"/>
                <w:sz w:val="21"/>
                <w:szCs w:val="21"/>
                <w:highlight w:val="none"/>
              </w:rPr>
            </w:pPr>
            <w:r>
              <w:rPr>
                <w:rFonts w:hint="eastAsia" w:ascii="宋体" w:eastAsia="宋体" w:cs="宋体"/>
                <w:color w:val="auto"/>
                <w:sz w:val="21"/>
                <w:szCs w:val="21"/>
                <w:highlight w:val="none"/>
              </w:rPr>
              <w:t>2</w:t>
            </w:r>
          </w:p>
        </w:tc>
        <w:tc>
          <w:tcPr>
            <w:tcW w:w="1693" w:type="dxa"/>
            <w:vMerge w:val="restart"/>
            <w:vAlign w:val="center"/>
          </w:tcPr>
          <w:p w14:paraId="746EDC89">
            <w:pPr>
              <w:pStyle w:val="110"/>
              <w:spacing w:line="360" w:lineRule="auto"/>
              <w:ind w:firstLine="0" w:firstLineChars="0"/>
              <w:jc w:val="center"/>
              <w:rPr>
                <w:rFonts w:ascii="宋体" w:eastAsia="宋体" w:cs="宋体"/>
                <w:color w:val="auto"/>
                <w:sz w:val="21"/>
                <w:szCs w:val="21"/>
                <w:highlight w:val="none"/>
              </w:rPr>
            </w:pPr>
            <w:r>
              <w:rPr>
                <w:rFonts w:hint="eastAsia" w:ascii="宋体" w:eastAsia="宋体" w:cs="宋体"/>
                <w:color w:val="auto"/>
                <w:sz w:val="21"/>
                <w:szCs w:val="21"/>
                <w:highlight w:val="none"/>
              </w:rPr>
              <w:t>副本</w:t>
            </w:r>
          </w:p>
        </w:tc>
        <w:tc>
          <w:tcPr>
            <w:tcW w:w="1812" w:type="dxa"/>
            <w:vAlign w:val="center"/>
          </w:tcPr>
          <w:p w14:paraId="1423C803">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价格文件</w:t>
            </w:r>
          </w:p>
        </w:tc>
        <w:tc>
          <w:tcPr>
            <w:tcW w:w="907" w:type="dxa"/>
            <w:vAlign w:val="center"/>
          </w:tcPr>
          <w:p w14:paraId="4E9FC435">
            <w:pPr>
              <w:pStyle w:val="110"/>
              <w:spacing w:line="360" w:lineRule="auto"/>
              <w:ind w:firstLine="0" w:firstLineChars="0"/>
              <w:jc w:val="center"/>
              <w:rPr>
                <w:rFonts w:ascii="宋体" w:eastAsia="宋体" w:cs="宋体"/>
                <w:color w:val="auto"/>
                <w:sz w:val="21"/>
                <w:szCs w:val="21"/>
                <w:highlight w:val="none"/>
              </w:rPr>
            </w:pPr>
            <w:r>
              <w:rPr>
                <w:rFonts w:hint="eastAsia" w:ascii="宋体" w:eastAsia="宋体" w:cs="宋体"/>
                <w:color w:val="auto"/>
                <w:sz w:val="21"/>
                <w:szCs w:val="21"/>
                <w:highlight w:val="none"/>
              </w:rPr>
              <w:t>3</w:t>
            </w:r>
          </w:p>
        </w:tc>
        <w:tc>
          <w:tcPr>
            <w:tcW w:w="1790" w:type="dxa"/>
            <w:vAlign w:val="center"/>
          </w:tcPr>
          <w:p w14:paraId="1346D1C2">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每份独立装订</w:t>
            </w:r>
          </w:p>
        </w:tc>
        <w:tc>
          <w:tcPr>
            <w:tcW w:w="2138" w:type="dxa"/>
            <w:vMerge w:val="restart"/>
            <w:vAlign w:val="center"/>
          </w:tcPr>
          <w:p w14:paraId="0821C8BD">
            <w:pPr>
              <w:pStyle w:val="110"/>
              <w:spacing w:line="360" w:lineRule="auto"/>
              <w:ind w:firstLine="0" w:firstLineChars="0"/>
              <w:jc w:val="center"/>
              <w:rPr>
                <w:rFonts w:ascii="宋体" w:eastAsia="宋体" w:cs="宋体"/>
                <w:color w:val="auto"/>
                <w:sz w:val="21"/>
                <w:szCs w:val="21"/>
                <w:highlight w:val="none"/>
              </w:rPr>
            </w:pPr>
            <w:r>
              <w:rPr>
                <w:rFonts w:hint="eastAsia" w:ascii="宋体" w:eastAsia="宋体" w:cs="宋体"/>
                <w:color w:val="auto"/>
                <w:sz w:val="21"/>
                <w:szCs w:val="21"/>
                <w:highlight w:val="none"/>
              </w:rPr>
              <w:t>一起密封包装</w:t>
            </w:r>
          </w:p>
        </w:tc>
      </w:tr>
      <w:tr w14:paraId="0A50C2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1" w:type="dxa"/>
            <w:vMerge w:val="continue"/>
            <w:vAlign w:val="center"/>
          </w:tcPr>
          <w:p w14:paraId="7A0999D2">
            <w:pPr>
              <w:pStyle w:val="110"/>
              <w:spacing w:line="360" w:lineRule="auto"/>
              <w:ind w:firstLine="0" w:firstLineChars="0"/>
              <w:jc w:val="center"/>
              <w:rPr>
                <w:rFonts w:ascii="宋体" w:eastAsia="宋体" w:cs="宋体"/>
                <w:color w:val="auto"/>
                <w:sz w:val="21"/>
                <w:szCs w:val="21"/>
                <w:highlight w:val="none"/>
              </w:rPr>
            </w:pPr>
          </w:p>
        </w:tc>
        <w:tc>
          <w:tcPr>
            <w:tcW w:w="1693" w:type="dxa"/>
            <w:vMerge w:val="continue"/>
            <w:vAlign w:val="center"/>
          </w:tcPr>
          <w:p w14:paraId="791C5B9F">
            <w:pPr>
              <w:pStyle w:val="110"/>
              <w:spacing w:line="360" w:lineRule="auto"/>
              <w:ind w:firstLine="0" w:firstLineChars="0"/>
              <w:jc w:val="center"/>
              <w:rPr>
                <w:rFonts w:ascii="宋体" w:eastAsia="宋体" w:cs="宋体"/>
                <w:color w:val="auto"/>
                <w:sz w:val="21"/>
                <w:szCs w:val="21"/>
                <w:highlight w:val="none"/>
              </w:rPr>
            </w:pPr>
          </w:p>
        </w:tc>
        <w:tc>
          <w:tcPr>
            <w:tcW w:w="1812" w:type="dxa"/>
            <w:vAlign w:val="center"/>
          </w:tcPr>
          <w:p w14:paraId="665EEA7E">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商务文件</w:t>
            </w:r>
          </w:p>
        </w:tc>
        <w:tc>
          <w:tcPr>
            <w:tcW w:w="907" w:type="dxa"/>
            <w:vAlign w:val="center"/>
          </w:tcPr>
          <w:p w14:paraId="15B49A9A">
            <w:pPr>
              <w:pStyle w:val="110"/>
              <w:spacing w:line="360" w:lineRule="auto"/>
              <w:ind w:firstLine="0" w:firstLineChars="0"/>
              <w:jc w:val="center"/>
              <w:rPr>
                <w:rFonts w:ascii="宋体" w:eastAsia="宋体" w:cs="宋体"/>
                <w:color w:val="auto"/>
                <w:sz w:val="21"/>
                <w:szCs w:val="21"/>
                <w:highlight w:val="none"/>
              </w:rPr>
            </w:pPr>
            <w:r>
              <w:rPr>
                <w:rFonts w:hint="eastAsia" w:ascii="宋体" w:eastAsia="宋体" w:cs="宋体"/>
                <w:color w:val="auto"/>
                <w:sz w:val="21"/>
                <w:szCs w:val="21"/>
                <w:highlight w:val="none"/>
              </w:rPr>
              <w:t>3</w:t>
            </w:r>
          </w:p>
        </w:tc>
        <w:tc>
          <w:tcPr>
            <w:tcW w:w="1790" w:type="dxa"/>
            <w:vAlign w:val="center"/>
          </w:tcPr>
          <w:p w14:paraId="0457B2BC">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每份独立装订</w:t>
            </w:r>
          </w:p>
        </w:tc>
        <w:tc>
          <w:tcPr>
            <w:tcW w:w="2138" w:type="dxa"/>
            <w:vMerge w:val="continue"/>
            <w:vAlign w:val="center"/>
          </w:tcPr>
          <w:p w14:paraId="6339741A">
            <w:pPr>
              <w:pStyle w:val="110"/>
              <w:spacing w:line="360" w:lineRule="auto"/>
              <w:ind w:firstLine="0" w:firstLineChars="0"/>
              <w:jc w:val="center"/>
              <w:rPr>
                <w:rFonts w:ascii="宋体" w:eastAsia="宋体" w:cs="宋体"/>
                <w:color w:val="auto"/>
                <w:sz w:val="21"/>
                <w:szCs w:val="21"/>
                <w:highlight w:val="none"/>
              </w:rPr>
            </w:pPr>
          </w:p>
        </w:tc>
      </w:tr>
      <w:tr w14:paraId="7440C3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1" w:type="dxa"/>
            <w:vMerge w:val="continue"/>
            <w:vAlign w:val="center"/>
          </w:tcPr>
          <w:p w14:paraId="10DCDF8C">
            <w:pPr>
              <w:pStyle w:val="110"/>
              <w:spacing w:line="360" w:lineRule="auto"/>
              <w:ind w:firstLine="0" w:firstLineChars="0"/>
              <w:jc w:val="center"/>
              <w:rPr>
                <w:rFonts w:ascii="宋体" w:eastAsia="宋体" w:cs="宋体"/>
                <w:color w:val="auto"/>
                <w:sz w:val="21"/>
                <w:szCs w:val="21"/>
                <w:highlight w:val="none"/>
              </w:rPr>
            </w:pPr>
          </w:p>
        </w:tc>
        <w:tc>
          <w:tcPr>
            <w:tcW w:w="1693" w:type="dxa"/>
            <w:vMerge w:val="continue"/>
            <w:vAlign w:val="center"/>
          </w:tcPr>
          <w:p w14:paraId="3FDF1E85">
            <w:pPr>
              <w:pStyle w:val="110"/>
              <w:spacing w:line="360" w:lineRule="auto"/>
              <w:ind w:firstLine="0" w:firstLineChars="0"/>
              <w:jc w:val="center"/>
              <w:rPr>
                <w:rFonts w:ascii="宋体" w:eastAsia="宋体" w:cs="宋体"/>
                <w:color w:val="auto"/>
                <w:sz w:val="21"/>
                <w:szCs w:val="21"/>
                <w:highlight w:val="none"/>
              </w:rPr>
            </w:pPr>
          </w:p>
        </w:tc>
        <w:tc>
          <w:tcPr>
            <w:tcW w:w="1812" w:type="dxa"/>
            <w:vAlign w:val="center"/>
          </w:tcPr>
          <w:p w14:paraId="5D3BB871">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技术文件</w:t>
            </w:r>
          </w:p>
        </w:tc>
        <w:tc>
          <w:tcPr>
            <w:tcW w:w="907" w:type="dxa"/>
            <w:vAlign w:val="center"/>
          </w:tcPr>
          <w:p w14:paraId="55996A3D">
            <w:pPr>
              <w:pStyle w:val="110"/>
              <w:spacing w:line="360" w:lineRule="auto"/>
              <w:ind w:firstLine="0" w:firstLineChars="0"/>
              <w:jc w:val="center"/>
              <w:rPr>
                <w:rFonts w:ascii="宋体" w:eastAsia="宋体" w:cs="宋体"/>
                <w:color w:val="auto"/>
                <w:sz w:val="21"/>
                <w:szCs w:val="21"/>
                <w:highlight w:val="none"/>
              </w:rPr>
            </w:pPr>
            <w:r>
              <w:rPr>
                <w:rFonts w:hint="eastAsia" w:ascii="宋体" w:eastAsia="宋体" w:cs="宋体"/>
                <w:color w:val="auto"/>
                <w:sz w:val="21"/>
                <w:szCs w:val="21"/>
                <w:highlight w:val="none"/>
              </w:rPr>
              <w:t>3</w:t>
            </w:r>
          </w:p>
        </w:tc>
        <w:tc>
          <w:tcPr>
            <w:tcW w:w="1790" w:type="dxa"/>
            <w:vAlign w:val="center"/>
          </w:tcPr>
          <w:p w14:paraId="77CDA1D0">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每份独立装订</w:t>
            </w:r>
          </w:p>
        </w:tc>
        <w:tc>
          <w:tcPr>
            <w:tcW w:w="2138" w:type="dxa"/>
            <w:vMerge w:val="continue"/>
            <w:vAlign w:val="center"/>
          </w:tcPr>
          <w:p w14:paraId="6684B7C8">
            <w:pPr>
              <w:pStyle w:val="110"/>
              <w:spacing w:line="360" w:lineRule="auto"/>
              <w:ind w:firstLine="0" w:firstLineChars="0"/>
              <w:jc w:val="center"/>
              <w:rPr>
                <w:rFonts w:ascii="宋体" w:eastAsia="宋体" w:cs="宋体"/>
                <w:color w:val="auto"/>
                <w:sz w:val="21"/>
                <w:szCs w:val="21"/>
                <w:highlight w:val="none"/>
              </w:rPr>
            </w:pPr>
          </w:p>
        </w:tc>
      </w:tr>
      <w:tr w14:paraId="0612F4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1" w:type="dxa"/>
            <w:vAlign w:val="center"/>
          </w:tcPr>
          <w:p w14:paraId="0B0EC24B">
            <w:pPr>
              <w:pStyle w:val="110"/>
              <w:spacing w:line="360" w:lineRule="auto"/>
              <w:ind w:firstLine="0" w:firstLineChars="0"/>
              <w:jc w:val="center"/>
              <w:rPr>
                <w:rFonts w:ascii="宋体" w:eastAsia="宋体" w:cs="宋体"/>
                <w:color w:val="auto"/>
                <w:sz w:val="21"/>
                <w:szCs w:val="21"/>
                <w:highlight w:val="none"/>
              </w:rPr>
            </w:pPr>
            <w:r>
              <w:rPr>
                <w:rFonts w:hint="eastAsia" w:ascii="宋体" w:eastAsia="宋体" w:cs="宋体"/>
                <w:color w:val="auto"/>
                <w:sz w:val="21"/>
                <w:szCs w:val="21"/>
                <w:highlight w:val="none"/>
              </w:rPr>
              <w:t>3</w:t>
            </w:r>
          </w:p>
        </w:tc>
        <w:tc>
          <w:tcPr>
            <w:tcW w:w="1693" w:type="dxa"/>
            <w:vAlign w:val="center"/>
          </w:tcPr>
          <w:p w14:paraId="602B0327">
            <w:pPr>
              <w:spacing w:line="360" w:lineRule="auto"/>
              <w:jc w:val="center"/>
              <w:rPr>
                <w:rFonts w:ascii="宋体" w:hAnsi="宋体" w:cs="宋体"/>
                <w:color w:val="auto"/>
                <w:szCs w:val="21"/>
                <w:highlight w:val="none"/>
              </w:rPr>
            </w:pPr>
          </w:p>
        </w:tc>
        <w:tc>
          <w:tcPr>
            <w:tcW w:w="1812" w:type="dxa"/>
            <w:vAlign w:val="center"/>
          </w:tcPr>
          <w:p w14:paraId="2191E042">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唱标信封</w:t>
            </w:r>
          </w:p>
        </w:tc>
        <w:tc>
          <w:tcPr>
            <w:tcW w:w="907" w:type="dxa"/>
            <w:vAlign w:val="center"/>
          </w:tcPr>
          <w:p w14:paraId="2ED31301">
            <w:pPr>
              <w:pStyle w:val="110"/>
              <w:spacing w:line="360" w:lineRule="auto"/>
              <w:ind w:firstLine="0" w:firstLineChars="0"/>
              <w:jc w:val="center"/>
              <w:rPr>
                <w:rFonts w:ascii="宋体" w:eastAsia="宋体" w:cs="宋体"/>
                <w:color w:val="auto"/>
                <w:sz w:val="21"/>
                <w:szCs w:val="21"/>
                <w:highlight w:val="none"/>
              </w:rPr>
            </w:pPr>
            <w:r>
              <w:rPr>
                <w:rFonts w:hint="eastAsia" w:ascii="宋体" w:eastAsia="宋体" w:cs="宋体"/>
                <w:color w:val="auto"/>
                <w:sz w:val="21"/>
                <w:szCs w:val="21"/>
                <w:highlight w:val="none"/>
              </w:rPr>
              <w:t>1</w:t>
            </w:r>
          </w:p>
        </w:tc>
        <w:tc>
          <w:tcPr>
            <w:tcW w:w="3928" w:type="dxa"/>
            <w:gridSpan w:val="2"/>
            <w:vAlign w:val="center"/>
          </w:tcPr>
          <w:p w14:paraId="353A5092">
            <w:pPr>
              <w:pStyle w:val="110"/>
              <w:spacing w:line="360" w:lineRule="auto"/>
              <w:ind w:firstLine="0" w:firstLineChars="0"/>
              <w:jc w:val="center"/>
              <w:rPr>
                <w:rFonts w:ascii="宋体" w:eastAsia="宋体" w:cs="宋体"/>
                <w:color w:val="auto"/>
                <w:sz w:val="21"/>
                <w:szCs w:val="21"/>
                <w:highlight w:val="none"/>
              </w:rPr>
            </w:pPr>
            <w:r>
              <w:rPr>
                <w:rFonts w:hint="eastAsia" w:ascii="宋体" w:eastAsia="宋体" w:cs="宋体"/>
                <w:color w:val="auto"/>
                <w:sz w:val="21"/>
                <w:szCs w:val="21"/>
                <w:highlight w:val="none"/>
              </w:rPr>
              <w:t>单独密封包装（内附电子文件）</w:t>
            </w:r>
          </w:p>
        </w:tc>
      </w:tr>
    </w:tbl>
    <w:p w14:paraId="3F4522B9">
      <w:pPr>
        <w:pStyle w:val="110"/>
        <w:spacing w:line="360" w:lineRule="auto"/>
        <w:ind w:firstLine="0" w:firstLineChars="0"/>
        <w:rPr>
          <w:rFonts w:ascii="宋体" w:eastAsia="宋体" w:cs="宋体"/>
          <w:b/>
          <w:color w:val="auto"/>
          <w:sz w:val="20"/>
          <w:szCs w:val="20"/>
          <w:highlight w:val="none"/>
        </w:rPr>
      </w:pPr>
      <w:r>
        <w:rPr>
          <w:rFonts w:hint="eastAsia" w:ascii="宋体" w:eastAsia="宋体" w:cs="宋体"/>
          <w:b/>
          <w:color w:val="auto"/>
          <w:sz w:val="20"/>
          <w:szCs w:val="20"/>
          <w:highlight w:val="none"/>
        </w:rPr>
        <w:t>注：1、供应商应提交一套正本（包括价格文件、商务文件、技术文件，一起密封包装）、三套副本（包括价格文件、商务文件、技术文件，一起密封包装）和一份唱标信封的响应文件,电子文件内容应包含价格文件、商务文件、技术文件。</w:t>
      </w:r>
    </w:p>
    <w:p w14:paraId="7D8E0B53">
      <w:pPr>
        <w:pStyle w:val="110"/>
        <w:spacing w:line="360" w:lineRule="auto"/>
        <w:ind w:firstLine="394" w:firstLineChars="196"/>
        <w:rPr>
          <w:rFonts w:ascii="宋体" w:eastAsia="宋体" w:cs="宋体"/>
          <w:b/>
          <w:color w:val="auto"/>
          <w:sz w:val="20"/>
          <w:szCs w:val="20"/>
          <w:highlight w:val="none"/>
        </w:rPr>
      </w:pPr>
      <w:r>
        <w:rPr>
          <w:rFonts w:hint="eastAsia" w:ascii="宋体" w:eastAsia="宋体" w:cs="宋体"/>
          <w:b/>
          <w:color w:val="auto"/>
          <w:sz w:val="20"/>
          <w:szCs w:val="20"/>
          <w:highlight w:val="none"/>
        </w:rPr>
        <w:t>2、供应商应当对响应文件进行装订（所有文件均不允许采用活动夹方式装订）。</w:t>
      </w:r>
    </w:p>
    <w:p w14:paraId="56CFD287">
      <w:pPr>
        <w:numPr>
          <w:ilvl w:val="1"/>
          <w:numId w:val="26"/>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响应文件正本除签字外必须是印刷形式，响应文件副本的所有资料都可以用响应文件的正本复印而成，并应在响应文件封面的右上角清楚地注明“正本”或“副本”字样。正本和副本如有不一致之处，以正本为准。</w:t>
      </w:r>
    </w:p>
    <w:p w14:paraId="29DBB352">
      <w:pPr>
        <w:numPr>
          <w:ilvl w:val="1"/>
          <w:numId w:val="26"/>
        </w:numPr>
        <w:spacing w:line="360" w:lineRule="auto"/>
        <w:rPr>
          <w:rFonts w:ascii="宋体" w:hAnsi="宋体" w:cs="宋体"/>
          <w:b/>
          <w:snapToGrid w:val="0"/>
          <w:color w:val="auto"/>
          <w:szCs w:val="21"/>
          <w:highlight w:val="none"/>
        </w:rPr>
      </w:pPr>
      <w:r>
        <w:rPr>
          <w:rFonts w:hint="eastAsia" w:ascii="宋体" w:hAnsi="宋体" w:cs="宋体"/>
          <w:snapToGrid w:val="0"/>
          <w:color w:val="auto"/>
          <w:szCs w:val="21"/>
          <w:highlight w:val="none"/>
        </w:rPr>
        <w:t>响应文件正本主要内容（磋商文件格式中要求法人代表或授权采购人签字的内容和加盖供应商公章）须由供应商的法人代表或授权采购人签字（或盖章）和加盖供应商公章。</w:t>
      </w:r>
      <w:r>
        <w:rPr>
          <w:rFonts w:hint="eastAsia" w:ascii="宋体" w:hAnsi="宋体" w:cs="宋体"/>
          <w:b/>
          <w:snapToGrid w:val="0"/>
          <w:color w:val="auto"/>
          <w:szCs w:val="21"/>
          <w:highlight w:val="none"/>
        </w:rPr>
        <w:t>响应文件的[正本]及所有[副本]的封面及骑缝均须加盖供应商公章。</w:t>
      </w:r>
    </w:p>
    <w:p w14:paraId="746992FA">
      <w:pPr>
        <w:numPr>
          <w:ilvl w:val="1"/>
          <w:numId w:val="26"/>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电子文件内容包括：由供应商自行制作的与正本文件一致的所有文件。电子文件由光盘或U盘储存，</w:t>
      </w:r>
      <w:r>
        <w:rPr>
          <w:rFonts w:hint="eastAsia" w:ascii="宋体" w:hAnsi="宋体" w:cs="宋体"/>
          <w:color w:val="auto"/>
          <w:szCs w:val="21"/>
          <w:highlight w:val="none"/>
        </w:rPr>
        <w:t>封面</w:t>
      </w:r>
      <w:r>
        <w:rPr>
          <w:rFonts w:hint="eastAsia" w:ascii="宋体" w:hAnsi="宋体" w:cs="宋体"/>
          <w:snapToGrid w:val="0"/>
          <w:color w:val="auto"/>
          <w:szCs w:val="21"/>
          <w:highlight w:val="none"/>
        </w:rPr>
        <w:t>注明供应商名称及项目名称、采购编号。</w:t>
      </w:r>
    </w:p>
    <w:p w14:paraId="5D62492D">
      <w:pPr>
        <w:numPr>
          <w:ilvl w:val="1"/>
          <w:numId w:val="26"/>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除供应商对错误处修改外，全套响应文件应无涂改或行间插字和增删。如有修改，修改处须加盖供应商公章或授权采购人签字。</w:t>
      </w:r>
    </w:p>
    <w:p w14:paraId="5536BFB9">
      <w:pPr>
        <w:numPr>
          <w:ilvl w:val="1"/>
          <w:numId w:val="26"/>
        </w:numPr>
        <w:spacing w:line="360" w:lineRule="auto"/>
        <w:rPr>
          <w:rFonts w:ascii="宋体" w:hAnsi="宋体" w:cs="宋体"/>
          <w:snapToGrid w:val="0"/>
          <w:color w:val="auto"/>
          <w:sz w:val="22"/>
          <w:szCs w:val="22"/>
          <w:highlight w:val="none"/>
        </w:rPr>
      </w:pPr>
      <w:r>
        <w:rPr>
          <w:rFonts w:hint="eastAsia" w:ascii="宋体" w:hAnsi="宋体" w:cs="宋体"/>
          <w:snapToGrid w:val="0"/>
          <w:color w:val="auto"/>
          <w:szCs w:val="21"/>
          <w:highlight w:val="none"/>
        </w:rPr>
        <w:t>传真或电传的响应文件将被拒绝。</w:t>
      </w:r>
    </w:p>
    <w:p w14:paraId="5C648B1D">
      <w:pPr>
        <w:pStyle w:val="3"/>
        <w:spacing w:before="480" w:beforeLines="200" w:after="240" w:afterLines="100" w:line="360" w:lineRule="auto"/>
        <w:rPr>
          <w:rFonts w:ascii="宋体" w:hAnsi="宋体" w:cs="宋体"/>
          <w:color w:val="auto"/>
          <w:sz w:val="36"/>
          <w:szCs w:val="36"/>
          <w:highlight w:val="none"/>
        </w:rPr>
      </w:pPr>
      <w:bookmarkStart w:id="77" w:name="_Toc303084263"/>
      <w:bookmarkStart w:id="78" w:name="_Toc17705"/>
      <w:r>
        <w:rPr>
          <w:rFonts w:hint="eastAsia" w:ascii="宋体" w:hAnsi="宋体" w:cs="宋体"/>
          <w:color w:val="auto"/>
          <w:sz w:val="28"/>
          <w:szCs w:val="28"/>
          <w:highlight w:val="none"/>
        </w:rPr>
        <w:t>四、响应文件的递交</w:t>
      </w:r>
      <w:bookmarkEnd w:id="77"/>
      <w:bookmarkEnd w:id="78"/>
    </w:p>
    <w:p w14:paraId="1CD7AF14">
      <w:pPr>
        <w:pStyle w:val="112"/>
        <w:numPr>
          <w:ilvl w:val="0"/>
          <w:numId w:val="10"/>
        </w:numPr>
        <w:tabs>
          <w:tab w:val="clear" w:pos="425"/>
        </w:tabs>
        <w:spacing w:after="0" w:line="360" w:lineRule="auto"/>
        <w:rPr>
          <w:rFonts w:cs="宋体"/>
          <w:color w:val="auto"/>
          <w:sz w:val="21"/>
          <w:szCs w:val="21"/>
          <w:highlight w:val="none"/>
        </w:rPr>
      </w:pPr>
      <w:bookmarkStart w:id="79" w:name="_Toc303084264"/>
      <w:bookmarkStart w:id="80" w:name="_Toc23765"/>
      <w:r>
        <w:rPr>
          <w:rFonts w:hint="eastAsia" w:cs="宋体"/>
          <w:color w:val="auto"/>
          <w:sz w:val="21"/>
          <w:szCs w:val="21"/>
          <w:highlight w:val="none"/>
        </w:rPr>
        <w:t>响应文件的密封和标记</w:t>
      </w:r>
      <w:bookmarkEnd w:id="79"/>
      <w:bookmarkEnd w:id="80"/>
    </w:p>
    <w:p w14:paraId="407F9FB8">
      <w:pPr>
        <w:numPr>
          <w:ilvl w:val="1"/>
          <w:numId w:val="27"/>
        </w:numPr>
        <w:spacing w:line="360" w:lineRule="auto"/>
        <w:rPr>
          <w:rFonts w:ascii="宋体" w:hAnsi="宋体" w:cs="宋体"/>
          <w:snapToGrid w:val="0"/>
          <w:color w:val="auto"/>
          <w:szCs w:val="21"/>
          <w:highlight w:val="none"/>
        </w:rPr>
      </w:pPr>
      <w:bookmarkStart w:id="81" w:name="_Toc36971235"/>
      <w:bookmarkStart w:id="82" w:name="_Toc39071059"/>
      <w:r>
        <w:rPr>
          <w:rFonts w:hint="eastAsia" w:ascii="宋体" w:hAnsi="宋体" w:cs="宋体"/>
          <w:snapToGrid w:val="0"/>
          <w:color w:val="auto"/>
          <w:szCs w:val="21"/>
          <w:highlight w:val="none"/>
        </w:rPr>
        <w:t>供应商应将响应文件的正本、所有副本和唱标信封分开单独密封包装，在密封袋上清楚地标明“正本”、“副本”、“唱标信封”字样，并在密封袋的封口处加盖供应商公章。</w:t>
      </w:r>
    </w:p>
    <w:p w14:paraId="074BFF51">
      <w:pPr>
        <w:numPr>
          <w:ilvl w:val="1"/>
          <w:numId w:val="27"/>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在响应文件密封袋上均应标明以下内容：</w:t>
      </w:r>
    </w:p>
    <w:p w14:paraId="4D731448">
      <w:pPr>
        <w:pStyle w:val="110"/>
        <w:spacing w:line="360" w:lineRule="auto"/>
        <w:ind w:right="31" w:firstLine="567" w:firstLineChars="0"/>
        <w:rPr>
          <w:rFonts w:ascii="宋体" w:eastAsia="宋体" w:cs="宋体"/>
          <w:color w:val="auto"/>
          <w:sz w:val="21"/>
          <w:szCs w:val="21"/>
          <w:highlight w:val="none"/>
        </w:rPr>
      </w:pPr>
      <w:r>
        <w:rPr>
          <w:rFonts w:hint="eastAsia" w:ascii="宋体" w:eastAsia="宋体" w:cs="宋体"/>
          <w:color w:val="auto"/>
          <w:sz w:val="21"/>
          <w:szCs w:val="21"/>
          <w:highlight w:val="none"/>
        </w:rPr>
        <w:t>（1） 供应商名称：              ；</w:t>
      </w:r>
    </w:p>
    <w:p w14:paraId="0A35FC89">
      <w:pPr>
        <w:pStyle w:val="110"/>
        <w:spacing w:line="360" w:lineRule="auto"/>
        <w:ind w:right="31" w:firstLine="567" w:firstLineChars="0"/>
        <w:rPr>
          <w:rFonts w:ascii="宋体" w:eastAsia="宋体" w:cs="宋体"/>
          <w:color w:val="auto"/>
          <w:sz w:val="21"/>
          <w:szCs w:val="21"/>
          <w:highlight w:val="none"/>
        </w:rPr>
      </w:pPr>
      <w:r>
        <w:rPr>
          <w:rFonts w:hint="eastAsia" w:ascii="宋体" w:eastAsia="宋体" w:cs="宋体"/>
          <w:color w:val="auto"/>
          <w:sz w:val="21"/>
          <w:szCs w:val="21"/>
          <w:highlight w:val="none"/>
        </w:rPr>
        <w:t>（2） 项目名称：                ；</w:t>
      </w:r>
    </w:p>
    <w:p w14:paraId="5DECAF27">
      <w:pPr>
        <w:pStyle w:val="110"/>
        <w:spacing w:line="360" w:lineRule="auto"/>
        <w:ind w:right="31" w:firstLine="567" w:firstLineChars="0"/>
        <w:rPr>
          <w:rFonts w:ascii="宋体" w:eastAsia="宋体" w:cs="宋体"/>
          <w:color w:val="auto"/>
          <w:sz w:val="21"/>
          <w:szCs w:val="21"/>
          <w:highlight w:val="none"/>
        </w:rPr>
      </w:pPr>
      <w:r>
        <w:rPr>
          <w:rFonts w:hint="eastAsia" w:ascii="宋体" w:eastAsia="宋体" w:cs="宋体"/>
          <w:color w:val="auto"/>
          <w:sz w:val="21"/>
          <w:szCs w:val="21"/>
          <w:highlight w:val="none"/>
        </w:rPr>
        <w:t>（3） 采购编号：                ；</w:t>
      </w:r>
    </w:p>
    <w:p w14:paraId="309EBF79">
      <w:pPr>
        <w:pStyle w:val="110"/>
        <w:spacing w:line="360" w:lineRule="auto"/>
        <w:ind w:right="31" w:firstLine="567" w:firstLineChars="0"/>
        <w:rPr>
          <w:rFonts w:ascii="宋体" w:eastAsia="宋体" w:cs="宋体"/>
          <w:color w:val="auto"/>
          <w:sz w:val="21"/>
          <w:szCs w:val="21"/>
          <w:highlight w:val="none"/>
        </w:rPr>
      </w:pPr>
      <w:r>
        <w:rPr>
          <w:rFonts w:hint="eastAsia" w:ascii="宋体" w:eastAsia="宋体" w:cs="宋体"/>
          <w:color w:val="auto"/>
          <w:sz w:val="21"/>
          <w:szCs w:val="21"/>
          <w:highlight w:val="none"/>
        </w:rPr>
        <w:t>（4） 包组号（如有）：          ；</w:t>
      </w:r>
    </w:p>
    <w:p w14:paraId="0FFC4580">
      <w:pPr>
        <w:pStyle w:val="110"/>
        <w:spacing w:line="360" w:lineRule="auto"/>
        <w:ind w:right="31" w:firstLine="567" w:firstLineChars="0"/>
        <w:rPr>
          <w:rFonts w:ascii="宋体" w:eastAsia="宋体" w:cs="宋体"/>
          <w:color w:val="auto"/>
          <w:highlight w:val="none"/>
        </w:rPr>
      </w:pPr>
      <w:r>
        <w:rPr>
          <w:rFonts w:hint="eastAsia" w:ascii="宋体" w:eastAsia="宋体" w:cs="宋体"/>
          <w:color w:val="auto"/>
          <w:sz w:val="21"/>
          <w:szCs w:val="21"/>
          <w:highlight w:val="none"/>
        </w:rPr>
        <w:t>（5） 收 件 人：广东人信工程咨询有限公司；</w:t>
      </w:r>
    </w:p>
    <w:p w14:paraId="2ACA90B5">
      <w:pPr>
        <w:pStyle w:val="110"/>
        <w:spacing w:line="360" w:lineRule="auto"/>
        <w:ind w:right="31" w:firstLine="567" w:firstLineChars="0"/>
        <w:rPr>
          <w:rFonts w:ascii="宋体" w:eastAsia="宋体" w:cs="宋体"/>
          <w:color w:val="auto"/>
          <w:sz w:val="21"/>
          <w:szCs w:val="21"/>
          <w:highlight w:val="none"/>
        </w:rPr>
      </w:pPr>
      <w:r>
        <w:rPr>
          <w:rFonts w:hint="eastAsia" w:ascii="宋体" w:eastAsia="宋体" w:cs="宋体"/>
          <w:color w:val="auto"/>
          <w:sz w:val="21"/>
          <w:szCs w:val="21"/>
          <w:highlight w:val="none"/>
        </w:rPr>
        <w:t>（6） 2023年  月   日    时   分开标，此时间以前不得开封。</w:t>
      </w:r>
    </w:p>
    <w:p w14:paraId="1AD374AB">
      <w:pPr>
        <w:numPr>
          <w:ilvl w:val="1"/>
          <w:numId w:val="27"/>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如果响应文件没有按本供应商须知第16款和第17.1～17.2款的规定装订、签署、密封和加写标记，采购代理机构将不承担响应文件提前开封的责任。对由此造成提前开封的响应文件将予以拒绝，并退还给供应商。</w:t>
      </w:r>
    </w:p>
    <w:p w14:paraId="7CCABAF7">
      <w:pPr>
        <w:pStyle w:val="112"/>
        <w:numPr>
          <w:ilvl w:val="0"/>
          <w:numId w:val="10"/>
        </w:numPr>
        <w:tabs>
          <w:tab w:val="clear" w:pos="425"/>
        </w:tabs>
        <w:spacing w:after="0" w:line="360" w:lineRule="auto"/>
        <w:rPr>
          <w:rFonts w:cs="宋体"/>
          <w:color w:val="auto"/>
          <w:sz w:val="21"/>
          <w:szCs w:val="21"/>
          <w:highlight w:val="none"/>
        </w:rPr>
      </w:pPr>
      <w:bookmarkStart w:id="83" w:name="_Toc303084265"/>
      <w:bookmarkStart w:id="84" w:name="_Toc32559"/>
      <w:r>
        <w:rPr>
          <w:rFonts w:hint="eastAsia" w:cs="宋体"/>
          <w:color w:val="auto"/>
          <w:sz w:val="21"/>
          <w:szCs w:val="21"/>
          <w:highlight w:val="none"/>
        </w:rPr>
        <w:t>磋商截止</w:t>
      </w:r>
      <w:bookmarkEnd w:id="81"/>
      <w:r>
        <w:rPr>
          <w:rFonts w:hint="eastAsia" w:cs="宋体"/>
          <w:color w:val="auto"/>
          <w:sz w:val="21"/>
          <w:szCs w:val="21"/>
          <w:highlight w:val="none"/>
        </w:rPr>
        <w:t>期</w:t>
      </w:r>
      <w:bookmarkEnd w:id="82"/>
      <w:bookmarkEnd w:id="83"/>
      <w:bookmarkEnd w:id="84"/>
    </w:p>
    <w:p w14:paraId="1A3F765E">
      <w:pPr>
        <w:numPr>
          <w:ilvl w:val="1"/>
          <w:numId w:val="28"/>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供应商应在磋商文件规定的截止日期和时间前，将响应文件送达到指定地点。</w:t>
      </w:r>
    </w:p>
    <w:p w14:paraId="050D6632">
      <w:pPr>
        <w:numPr>
          <w:ilvl w:val="1"/>
          <w:numId w:val="28"/>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采购代理机构可按本须知第9款规定以澄清或修改通知的方式，酌情延长递交响应文件的截止时间。在此情况下，供应商的所有权利和义务以及供应商受制约的截止时间，均以延长后新的磋商截止时间为准。</w:t>
      </w:r>
    </w:p>
    <w:p w14:paraId="759232FF">
      <w:pPr>
        <w:pStyle w:val="112"/>
        <w:numPr>
          <w:ilvl w:val="0"/>
          <w:numId w:val="10"/>
        </w:numPr>
        <w:tabs>
          <w:tab w:val="clear" w:pos="425"/>
        </w:tabs>
        <w:spacing w:after="0" w:line="360" w:lineRule="auto"/>
        <w:rPr>
          <w:rFonts w:cs="宋体"/>
          <w:color w:val="auto"/>
          <w:sz w:val="21"/>
          <w:szCs w:val="21"/>
          <w:highlight w:val="none"/>
        </w:rPr>
      </w:pPr>
      <w:bookmarkStart w:id="85" w:name="_Toc303084266"/>
      <w:bookmarkStart w:id="86" w:name="_Toc6133"/>
      <w:r>
        <w:rPr>
          <w:rFonts w:hint="eastAsia" w:cs="宋体"/>
          <w:color w:val="auto"/>
          <w:sz w:val="21"/>
          <w:szCs w:val="21"/>
          <w:highlight w:val="none"/>
        </w:rPr>
        <w:t>迟交的响应文件</w:t>
      </w:r>
      <w:bookmarkEnd w:id="85"/>
      <w:bookmarkEnd w:id="86"/>
    </w:p>
    <w:p w14:paraId="5504286F">
      <w:pPr>
        <w:numPr>
          <w:ilvl w:val="1"/>
          <w:numId w:val="29"/>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采购代理机构在递交响应文件截止时间以后收到的响应文件，将被拒绝并退回给供应商。</w:t>
      </w:r>
    </w:p>
    <w:p w14:paraId="31A8F5D3">
      <w:pPr>
        <w:pStyle w:val="112"/>
        <w:numPr>
          <w:ilvl w:val="0"/>
          <w:numId w:val="10"/>
        </w:numPr>
        <w:tabs>
          <w:tab w:val="clear" w:pos="425"/>
        </w:tabs>
        <w:spacing w:after="0" w:line="360" w:lineRule="auto"/>
        <w:rPr>
          <w:rFonts w:cs="宋体"/>
          <w:color w:val="auto"/>
          <w:sz w:val="21"/>
          <w:szCs w:val="21"/>
          <w:highlight w:val="none"/>
        </w:rPr>
      </w:pPr>
      <w:bookmarkStart w:id="87" w:name="_Toc303084267"/>
      <w:bookmarkStart w:id="88" w:name="_Toc23123"/>
      <w:r>
        <w:rPr>
          <w:rFonts w:hint="eastAsia" w:cs="宋体"/>
          <w:color w:val="auto"/>
          <w:sz w:val="21"/>
          <w:szCs w:val="21"/>
          <w:highlight w:val="none"/>
        </w:rPr>
        <w:t>响应文件的补充、修改与撤回</w:t>
      </w:r>
      <w:bookmarkEnd w:id="87"/>
      <w:bookmarkEnd w:id="88"/>
    </w:p>
    <w:p w14:paraId="56973972">
      <w:pPr>
        <w:numPr>
          <w:ilvl w:val="1"/>
          <w:numId w:val="30"/>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供应商在提交响应文件以后，在规定的递交响应文件截止时间之前，可以书面形式补充修改或撤回已提交的响应文件，并以书面形式通知采购人。补充、修改的内容为响应文件的组成部分。</w:t>
      </w:r>
    </w:p>
    <w:p w14:paraId="57759B16">
      <w:pPr>
        <w:numPr>
          <w:ilvl w:val="1"/>
          <w:numId w:val="30"/>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供应商对响应文件的补充、修改，应按本须知第17款密封、标记相关规定提交，并在内外层响应文件密封袋上清楚标明“补充、修改”或“撤回”字样。</w:t>
      </w:r>
    </w:p>
    <w:p w14:paraId="7E86DF8C">
      <w:pPr>
        <w:numPr>
          <w:ilvl w:val="1"/>
          <w:numId w:val="30"/>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在递交响应文件截止时间之后，供应商不得补充、修改响应文件。</w:t>
      </w:r>
    </w:p>
    <w:p w14:paraId="2658C03C">
      <w:pPr>
        <w:numPr>
          <w:ilvl w:val="1"/>
          <w:numId w:val="30"/>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在递交响应文件截止时间至磋商有效期满之前，供应商不得撤回其响应文件。</w:t>
      </w:r>
    </w:p>
    <w:p w14:paraId="06AB4DA0">
      <w:pPr>
        <w:pStyle w:val="3"/>
        <w:spacing w:before="480" w:beforeLines="200" w:after="240" w:afterLines="100" w:line="360" w:lineRule="auto"/>
        <w:rPr>
          <w:rFonts w:ascii="宋体" w:hAnsi="宋体" w:cs="宋体"/>
          <w:color w:val="auto"/>
          <w:sz w:val="28"/>
          <w:szCs w:val="28"/>
          <w:highlight w:val="none"/>
        </w:rPr>
      </w:pPr>
      <w:bookmarkStart w:id="89" w:name="_Toc39071062"/>
      <w:bookmarkStart w:id="90" w:name="_Toc303084268"/>
      <w:bookmarkStart w:id="91" w:name="_Toc39368838"/>
      <w:bookmarkStart w:id="92" w:name="_Toc36971238"/>
      <w:bookmarkStart w:id="93" w:name="_Toc2199"/>
      <w:r>
        <w:rPr>
          <w:rFonts w:hint="eastAsia" w:ascii="宋体" w:hAnsi="宋体" w:cs="宋体"/>
          <w:color w:val="auto"/>
          <w:sz w:val="28"/>
          <w:szCs w:val="28"/>
          <w:highlight w:val="none"/>
        </w:rPr>
        <w:t>五、磋商与评</w:t>
      </w:r>
      <w:bookmarkEnd w:id="89"/>
      <w:bookmarkEnd w:id="90"/>
      <w:bookmarkEnd w:id="91"/>
      <w:bookmarkEnd w:id="92"/>
      <w:r>
        <w:rPr>
          <w:rFonts w:hint="eastAsia" w:ascii="宋体" w:hAnsi="宋体" w:cs="宋体"/>
          <w:color w:val="auto"/>
          <w:sz w:val="28"/>
          <w:szCs w:val="28"/>
          <w:highlight w:val="none"/>
        </w:rPr>
        <w:t>审</w:t>
      </w:r>
      <w:bookmarkEnd w:id="93"/>
    </w:p>
    <w:p w14:paraId="17951883">
      <w:pPr>
        <w:pStyle w:val="112"/>
        <w:numPr>
          <w:ilvl w:val="0"/>
          <w:numId w:val="10"/>
        </w:numPr>
        <w:tabs>
          <w:tab w:val="clear" w:pos="425"/>
        </w:tabs>
        <w:spacing w:after="0" w:line="360" w:lineRule="auto"/>
        <w:rPr>
          <w:rFonts w:cs="宋体"/>
          <w:color w:val="auto"/>
          <w:sz w:val="21"/>
          <w:szCs w:val="21"/>
          <w:highlight w:val="none"/>
        </w:rPr>
      </w:pPr>
      <w:bookmarkStart w:id="94" w:name="_Toc2909"/>
      <w:r>
        <w:rPr>
          <w:rFonts w:hint="eastAsia" w:cs="宋体"/>
          <w:color w:val="auto"/>
          <w:sz w:val="21"/>
          <w:szCs w:val="21"/>
          <w:highlight w:val="none"/>
        </w:rPr>
        <w:t>开启响应文件</w:t>
      </w:r>
      <w:bookmarkEnd w:id="94"/>
    </w:p>
    <w:p w14:paraId="79AB49CB">
      <w:pPr>
        <w:numPr>
          <w:ilvl w:val="1"/>
          <w:numId w:val="31"/>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采购代理机构按照磋商文件规定的时间和地点组织竞争性磋商，并邀请所有供应商代表参加。</w:t>
      </w:r>
    </w:p>
    <w:p w14:paraId="01405CAE">
      <w:pPr>
        <w:numPr>
          <w:ilvl w:val="1"/>
          <w:numId w:val="31"/>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按磋商文件规定提交撤回通知的响应文件不予开封，并退回给供应商。</w:t>
      </w:r>
    </w:p>
    <w:p w14:paraId="4E55EF80">
      <w:pPr>
        <w:numPr>
          <w:ilvl w:val="1"/>
          <w:numId w:val="31"/>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经确认密封情况后，采购代理机构工作人员按磋商文件的要求宣读各供应商的首次报价。</w:t>
      </w:r>
    </w:p>
    <w:p w14:paraId="2E8764B4">
      <w:pPr>
        <w:numPr>
          <w:ilvl w:val="1"/>
          <w:numId w:val="31"/>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采购代理机构对磋商过程进行记录，由供应商签字确认，并存档备查。</w:t>
      </w:r>
    </w:p>
    <w:p w14:paraId="23739834">
      <w:pPr>
        <w:pStyle w:val="112"/>
        <w:numPr>
          <w:ilvl w:val="0"/>
          <w:numId w:val="10"/>
        </w:numPr>
        <w:tabs>
          <w:tab w:val="clear" w:pos="425"/>
        </w:tabs>
        <w:spacing w:after="0" w:line="360" w:lineRule="auto"/>
        <w:rPr>
          <w:rFonts w:cs="宋体"/>
          <w:color w:val="auto"/>
          <w:sz w:val="21"/>
          <w:szCs w:val="21"/>
          <w:highlight w:val="none"/>
        </w:rPr>
      </w:pPr>
      <w:bookmarkStart w:id="95" w:name="_Toc303084270"/>
      <w:bookmarkStart w:id="96" w:name="_Toc20809"/>
      <w:r>
        <w:rPr>
          <w:rFonts w:hint="eastAsia" w:cs="宋体"/>
          <w:color w:val="auto"/>
          <w:sz w:val="21"/>
          <w:szCs w:val="21"/>
          <w:highlight w:val="none"/>
        </w:rPr>
        <w:t>响应文件的有效性</w:t>
      </w:r>
      <w:bookmarkEnd w:id="95"/>
      <w:bookmarkEnd w:id="96"/>
    </w:p>
    <w:p w14:paraId="1BB28F43">
      <w:pPr>
        <w:numPr>
          <w:ilvl w:val="1"/>
          <w:numId w:val="32"/>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开标时，响应文件出现下列情形之一的，应当作为无效响应文件，不得进入评审，并将其响应文件退回：</w:t>
      </w:r>
    </w:p>
    <w:p w14:paraId="44BA261E">
      <w:pPr>
        <w:numPr>
          <w:ilvl w:val="2"/>
          <w:numId w:val="32"/>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响应文件未按照本须知第17款的要求密封和标记的；</w:t>
      </w:r>
    </w:p>
    <w:p w14:paraId="51373BC9">
      <w:pPr>
        <w:numPr>
          <w:ilvl w:val="2"/>
          <w:numId w:val="32"/>
        </w:numPr>
        <w:spacing w:line="360" w:lineRule="auto"/>
        <w:rPr>
          <w:rFonts w:ascii="宋体" w:hAnsi="宋体" w:cs="宋体"/>
          <w:color w:val="auto"/>
          <w:highlight w:val="none"/>
        </w:rPr>
      </w:pPr>
      <w:r>
        <w:rPr>
          <w:rFonts w:hint="eastAsia" w:ascii="宋体" w:hAnsi="宋体" w:cs="宋体"/>
          <w:snapToGrid w:val="0"/>
          <w:color w:val="auto"/>
          <w:szCs w:val="21"/>
          <w:highlight w:val="none"/>
        </w:rPr>
        <w:t>未按照磋商文件要求提交磋商保证金的；</w:t>
      </w:r>
    </w:p>
    <w:p w14:paraId="2AB949EA">
      <w:pPr>
        <w:numPr>
          <w:ilvl w:val="2"/>
          <w:numId w:val="32"/>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未按照磋商文件规定报名截止时间内办理报名手续的。</w:t>
      </w:r>
    </w:p>
    <w:p w14:paraId="6AC998C4">
      <w:pPr>
        <w:pStyle w:val="112"/>
        <w:numPr>
          <w:ilvl w:val="0"/>
          <w:numId w:val="10"/>
        </w:numPr>
        <w:tabs>
          <w:tab w:val="clear" w:pos="425"/>
        </w:tabs>
        <w:spacing w:after="0" w:line="360" w:lineRule="auto"/>
        <w:rPr>
          <w:rFonts w:cs="宋体"/>
          <w:color w:val="auto"/>
          <w:sz w:val="21"/>
          <w:szCs w:val="21"/>
          <w:highlight w:val="none"/>
        </w:rPr>
      </w:pPr>
      <w:bookmarkStart w:id="97" w:name="_Toc303084271"/>
      <w:bookmarkStart w:id="98" w:name="_Toc28668"/>
      <w:r>
        <w:rPr>
          <w:rFonts w:hint="eastAsia" w:cs="宋体"/>
          <w:color w:val="auto"/>
          <w:sz w:val="21"/>
          <w:szCs w:val="21"/>
          <w:highlight w:val="none"/>
        </w:rPr>
        <w:t>磋商小组与评审方法</w:t>
      </w:r>
      <w:bookmarkEnd w:id="97"/>
      <w:bookmarkEnd w:id="98"/>
    </w:p>
    <w:p w14:paraId="08D97BBB">
      <w:pPr>
        <w:numPr>
          <w:ilvl w:val="1"/>
          <w:numId w:val="33"/>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磋商小组</w:t>
      </w:r>
    </w:p>
    <w:p w14:paraId="6747F527">
      <w:pPr>
        <w:numPr>
          <w:ilvl w:val="2"/>
          <w:numId w:val="33"/>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本次采购依法组建磋商小组。 磋商小组由采购人代表和评审专家共3人以上单数组成。（达到公开招标数额的项目磋商小组成员为五人以上单数）</w:t>
      </w:r>
    </w:p>
    <w:p w14:paraId="44D8C03E">
      <w:pPr>
        <w:numPr>
          <w:ilvl w:val="2"/>
          <w:numId w:val="33"/>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磋商小组成员（不含采购人代表）有下列情形之一的，受到邀请应主动提出回避：</w:t>
      </w:r>
    </w:p>
    <w:p w14:paraId="1C66A0ED">
      <w:pPr>
        <w:numPr>
          <w:ilvl w:val="3"/>
          <w:numId w:val="34"/>
        </w:numPr>
        <w:tabs>
          <w:tab w:val="left" w:pos="425"/>
          <w:tab w:val="clear" w:pos="454"/>
        </w:tabs>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参加采购活动前三年内，与供应商存在劳动关系，或者担任过供应商的董事、监事，或者是供应商的控股股东或实际控制人；</w:t>
      </w:r>
    </w:p>
    <w:p w14:paraId="1701BC99">
      <w:pPr>
        <w:numPr>
          <w:ilvl w:val="3"/>
          <w:numId w:val="34"/>
        </w:numPr>
        <w:tabs>
          <w:tab w:val="left" w:pos="425"/>
          <w:tab w:val="clear" w:pos="454"/>
        </w:tabs>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与供应商的法定代表人或者负责人有夫妻、直系血亲、三代以内旁系血亲或者近姻亲关系；</w:t>
      </w:r>
    </w:p>
    <w:p w14:paraId="5F385AF5">
      <w:pPr>
        <w:numPr>
          <w:ilvl w:val="3"/>
          <w:numId w:val="34"/>
        </w:numPr>
        <w:tabs>
          <w:tab w:val="left" w:pos="425"/>
          <w:tab w:val="clear" w:pos="454"/>
        </w:tabs>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与供应商有其他可能影响采购活动公平、公正进行的关系；</w:t>
      </w:r>
    </w:p>
    <w:p w14:paraId="6E8C3797">
      <w:pPr>
        <w:numPr>
          <w:ilvl w:val="3"/>
          <w:numId w:val="34"/>
        </w:numPr>
        <w:tabs>
          <w:tab w:val="left" w:pos="425"/>
          <w:tab w:val="clear" w:pos="454"/>
        </w:tabs>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 xml:space="preserve">就该采购项目磋商文件征询过意见的。  </w:t>
      </w:r>
    </w:p>
    <w:p w14:paraId="2EC9D314">
      <w:pPr>
        <w:numPr>
          <w:ilvl w:val="1"/>
          <w:numId w:val="33"/>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评审方法</w:t>
      </w:r>
    </w:p>
    <w:p w14:paraId="6AA916BD">
      <w:pPr>
        <w:numPr>
          <w:ilvl w:val="2"/>
          <w:numId w:val="33"/>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评审方法：评审方法采用</w:t>
      </w:r>
      <w:r>
        <w:rPr>
          <w:rFonts w:hint="eastAsia" w:ascii="宋体" w:hAnsi="宋体" w:cs="宋体"/>
          <w:b/>
          <w:snapToGrid w:val="0"/>
          <w:color w:val="auto"/>
          <w:szCs w:val="21"/>
          <w:highlight w:val="none"/>
        </w:rPr>
        <w:t>综合评分法。</w:t>
      </w:r>
      <w:r>
        <w:rPr>
          <w:rFonts w:hint="eastAsia" w:ascii="宋体" w:hAnsi="宋体" w:cs="宋体"/>
          <w:snapToGrid w:val="0"/>
          <w:color w:val="auto"/>
          <w:szCs w:val="21"/>
          <w:highlight w:val="none"/>
        </w:rPr>
        <w:t>通过资格性和符合性审查的有效供应商才有资格提交最终报价及进入综合评分。</w:t>
      </w:r>
    </w:p>
    <w:p w14:paraId="4A4AF37A">
      <w:pPr>
        <w:numPr>
          <w:ilvl w:val="2"/>
          <w:numId w:val="33"/>
        </w:numPr>
        <w:spacing w:line="360" w:lineRule="auto"/>
        <w:rPr>
          <w:rFonts w:ascii="宋体" w:hAnsi="宋体" w:cs="宋体"/>
          <w:color w:val="auto"/>
          <w:szCs w:val="21"/>
          <w:highlight w:val="none"/>
        </w:rPr>
      </w:pPr>
      <w:r>
        <w:rPr>
          <w:rFonts w:hint="eastAsia" w:ascii="宋体" w:hAnsi="宋体" w:cs="宋体"/>
          <w:snapToGrid w:val="0"/>
          <w:color w:val="auto"/>
          <w:szCs w:val="21"/>
          <w:highlight w:val="none"/>
        </w:rPr>
        <w:t>磋商小组将按照磋商文件确定的评审方法进行评审。对磋商文件中描述有歧义或前后不一致的地方，磋商小组有权按法律法规的规定进行评判，但对同一条款的评判应适用于每个供应商。</w:t>
      </w:r>
    </w:p>
    <w:p w14:paraId="2808F99A">
      <w:pPr>
        <w:numPr>
          <w:ilvl w:val="1"/>
          <w:numId w:val="33"/>
        </w:numPr>
        <w:spacing w:line="360" w:lineRule="auto"/>
        <w:rPr>
          <w:rFonts w:ascii="宋体" w:hAnsi="宋体" w:cs="宋体"/>
          <w:snapToGrid w:val="0"/>
          <w:color w:val="auto"/>
          <w:szCs w:val="21"/>
          <w:highlight w:val="none"/>
        </w:rPr>
      </w:pPr>
      <w:r>
        <w:rPr>
          <w:rFonts w:hint="eastAsia" w:ascii="宋体" w:hAnsi="宋体" w:cs="宋体"/>
          <w:color w:val="auto"/>
          <w:szCs w:val="21"/>
          <w:highlight w:val="none"/>
        </w:rPr>
        <w:t>评审办法：磋商小组成员独立评出其商务评分和技术评分。磋商小组各成员的评分算术平均值即为该供应商的商务评分和技术评分。然后，评出价格得分。将商务评分、技术评分和价格评分相加得出综合得分（保留小数点后两位数）</w:t>
      </w:r>
    </w:p>
    <w:p w14:paraId="2382C67D">
      <w:pPr>
        <w:pStyle w:val="112"/>
        <w:numPr>
          <w:ilvl w:val="0"/>
          <w:numId w:val="10"/>
        </w:numPr>
        <w:tabs>
          <w:tab w:val="clear" w:pos="425"/>
        </w:tabs>
        <w:spacing w:after="0" w:line="360" w:lineRule="auto"/>
        <w:rPr>
          <w:rFonts w:cs="宋体"/>
          <w:color w:val="auto"/>
          <w:sz w:val="21"/>
          <w:szCs w:val="21"/>
          <w:highlight w:val="none"/>
        </w:rPr>
      </w:pPr>
      <w:bookmarkStart w:id="99" w:name="_Toc303084272"/>
      <w:bookmarkStart w:id="100" w:name="_Toc28905"/>
      <w:r>
        <w:rPr>
          <w:rFonts w:hint="eastAsia" w:cs="宋体"/>
          <w:color w:val="auto"/>
          <w:sz w:val="21"/>
          <w:szCs w:val="21"/>
          <w:highlight w:val="none"/>
        </w:rPr>
        <w:t>响应文件的评审</w:t>
      </w:r>
      <w:bookmarkEnd w:id="99"/>
      <w:bookmarkEnd w:id="100"/>
    </w:p>
    <w:p w14:paraId="794AEA4F">
      <w:pPr>
        <w:numPr>
          <w:ilvl w:val="1"/>
          <w:numId w:val="35"/>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响应文件初步评审。</w:t>
      </w:r>
    </w:p>
    <w:p w14:paraId="0CF02347">
      <w:pPr>
        <w:numPr>
          <w:ilvl w:val="2"/>
          <w:numId w:val="35"/>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资格性检查。磋商小组应当依法对供应商的资格进行审查。</w:t>
      </w:r>
    </w:p>
    <w:p w14:paraId="6A4ADFE9">
      <w:pPr>
        <w:numPr>
          <w:ilvl w:val="2"/>
          <w:numId w:val="35"/>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符合性检查。磋商小组应当对符合资格的供应商的响应文件进行符合性审查，以确定其是否满足磋商文件的实质性要求。</w:t>
      </w:r>
    </w:p>
    <w:p w14:paraId="502E8783">
      <w:pPr>
        <w:numPr>
          <w:ilvl w:val="2"/>
          <w:numId w:val="35"/>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响应文件出现下列情况之一的，被认定为响应无效:</w:t>
      </w:r>
    </w:p>
    <w:p w14:paraId="52A55469">
      <w:pPr>
        <w:spacing w:line="360" w:lineRule="auto"/>
        <w:ind w:firstLine="490" w:firstLineChars="244"/>
        <w:rPr>
          <w:rFonts w:ascii="宋体" w:hAnsi="宋体" w:cs="宋体"/>
          <w:b/>
          <w:color w:val="auto"/>
          <w:szCs w:val="21"/>
          <w:highlight w:val="none"/>
        </w:rPr>
      </w:pPr>
      <w:r>
        <w:rPr>
          <w:rFonts w:hint="eastAsia" w:ascii="宋体" w:hAnsi="宋体" w:cs="宋体"/>
          <w:b/>
          <w:color w:val="auto"/>
          <w:szCs w:val="21"/>
          <w:highlight w:val="none"/>
        </w:rPr>
        <w:t>1）供应商未按磋商文件要求提交磋商保证金；</w:t>
      </w:r>
    </w:p>
    <w:p w14:paraId="30C47B4D">
      <w:pPr>
        <w:spacing w:line="360" w:lineRule="auto"/>
        <w:ind w:firstLine="490" w:firstLineChars="244"/>
        <w:rPr>
          <w:rFonts w:ascii="宋体" w:hAnsi="宋体" w:cs="宋体"/>
          <w:b/>
          <w:color w:val="auto"/>
          <w:szCs w:val="21"/>
          <w:highlight w:val="none"/>
        </w:rPr>
      </w:pPr>
      <w:r>
        <w:rPr>
          <w:rFonts w:hint="eastAsia" w:ascii="宋体" w:hAnsi="宋体" w:cs="宋体"/>
          <w:b/>
          <w:color w:val="auto"/>
          <w:szCs w:val="21"/>
          <w:highlight w:val="none"/>
        </w:rPr>
        <w:t>2）供应商不满足磋商文件中规定的资格要求；</w:t>
      </w:r>
    </w:p>
    <w:p w14:paraId="3E9A1F65">
      <w:pPr>
        <w:spacing w:line="360" w:lineRule="auto"/>
        <w:ind w:firstLine="490" w:firstLineChars="244"/>
        <w:rPr>
          <w:rFonts w:ascii="宋体" w:hAnsi="宋体" w:cs="宋体"/>
          <w:b/>
          <w:color w:val="auto"/>
          <w:szCs w:val="21"/>
          <w:highlight w:val="none"/>
        </w:rPr>
      </w:pPr>
      <w:r>
        <w:rPr>
          <w:rFonts w:hint="eastAsia" w:ascii="宋体" w:hAnsi="宋体" w:cs="宋体"/>
          <w:b/>
          <w:color w:val="auto"/>
          <w:szCs w:val="21"/>
          <w:highlight w:val="none"/>
        </w:rPr>
        <w:t>3）报价单价与总价超出预算限价；</w:t>
      </w:r>
    </w:p>
    <w:p w14:paraId="5A8D00CC">
      <w:pPr>
        <w:spacing w:line="360" w:lineRule="auto"/>
        <w:ind w:firstLine="490" w:firstLineChars="244"/>
        <w:rPr>
          <w:rFonts w:ascii="宋体" w:hAnsi="宋体" w:cs="宋体"/>
          <w:b/>
          <w:color w:val="auto"/>
          <w:szCs w:val="21"/>
          <w:highlight w:val="none"/>
        </w:rPr>
      </w:pPr>
      <w:r>
        <w:rPr>
          <w:rFonts w:hint="eastAsia" w:ascii="宋体" w:hAnsi="宋体" w:cs="宋体"/>
          <w:b/>
          <w:color w:val="auto"/>
          <w:szCs w:val="21"/>
          <w:highlight w:val="none"/>
        </w:rPr>
        <w:t>4）响应文件不完整或响应文件份数不足；</w:t>
      </w:r>
    </w:p>
    <w:p w14:paraId="37BC8BFA">
      <w:pPr>
        <w:spacing w:line="360" w:lineRule="auto"/>
        <w:ind w:firstLine="490" w:firstLineChars="244"/>
        <w:rPr>
          <w:rFonts w:ascii="宋体" w:hAnsi="宋体" w:cs="宋体"/>
          <w:b/>
          <w:color w:val="auto"/>
          <w:szCs w:val="21"/>
          <w:highlight w:val="none"/>
        </w:rPr>
      </w:pPr>
      <w:r>
        <w:rPr>
          <w:rFonts w:hint="eastAsia" w:ascii="宋体" w:hAnsi="宋体" w:cs="宋体"/>
          <w:b/>
          <w:color w:val="auto"/>
          <w:szCs w:val="21"/>
          <w:highlight w:val="none"/>
        </w:rPr>
        <w:t>5）响应文件未按磋商文件要求制作签署盖章；</w:t>
      </w:r>
    </w:p>
    <w:p w14:paraId="2AAF4896">
      <w:pPr>
        <w:spacing w:line="360" w:lineRule="auto"/>
        <w:ind w:firstLine="490" w:firstLineChars="244"/>
        <w:rPr>
          <w:rFonts w:ascii="宋体" w:hAnsi="宋体" w:cs="宋体"/>
          <w:b/>
          <w:color w:val="auto"/>
          <w:szCs w:val="21"/>
          <w:highlight w:val="none"/>
        </w:rPr>
      </w:pPr>
      <w:r>
        <w:rPr>
          <w:rFonts w:hint="eastAsia" w:ascii="宋体" w:hAnsi="宋体" w:cs="宋体"/>
          <w:b/>
          <w:color w:val="auto"/>
          <w:szCs w:val="21"/>
          <w:highlight w:val="none"/>
        </w:rPr>
        <w:t>6）磋商有效期及完工期不符合要求；</w:t>
      </w:r>
    </w:p>
    <w:p w14:paraId="5D1B0C9E">
      <w:pPr>
        <w:spacing w:line="360" w:lineRule="auto"/>
        <w:ind w:firstLine="490" w:firstLineChars="244"/>
        <w:rPr>
          <w:rFonts w:ascii="宋体" w:hAnsi="宋体" w:cs="宋体"/>
          <w:b/>
          <w:color w:val="auto"/>
          <w:szCs w:val="21"/>
          <w:highlight w:val="none"/>
        </w:rPr>
      </w:pPr>
      <w:r>
        <w:rPr>
          <w:rFonts w:hint="eastAsia" w:ascii="宋体" w:hAnsi="宋体" w:cs="宋体"/>
          <w:b/>
          <w:color w:val="auto"/>
          <w:szCs w:val="21"/>
          <w:highlight w:val="none"/>
        </w:rPr>
        <w:t>7）响应文件不符合磋商文件中带“★”号要求的内容；</w:t>
      </w:r>
    </w:p>
    <w:p w14:paraId="5C4579C0">
      <w:pPr>
        <w:spacing w:line="360" w:lineRule="auto"/>
        <w:ind w:firstLine="490" w:firstLineChars="244"/>
        <w:rPr>
          <w:rFonts w:ascii="宋体" w:hAnsi="宋体" w:cs="宋体"/>
          <w:b/>
          <w:color w:val="auto"/>
          <w:szCs w:val="21"/>
          <w:highlight w:val="none"/>
        </w:rPr>
      </w:pPr>
      <w:r>
        <w:rPr>
          <w:rFonts w:hint="eastAsia" w:ascii="宋体" w:hAnsi="宋体" w:cs="宋体"/>
          <w:b/>
          <w:color w:val="auto"/>
          <w:szCs w:val="21"/>
          <w:highlight w:val="none"/>
        </w:rPr>
        <w:t>8）响应文件含有采购人不能接受的附加条件的；</w:t>
      </w:r>
    </w:p>
    <w:p w14:paraId="2F772C06">
      <w:pPr>
        <w:spacing w:line="360" w:lineRule="auto"/>
        <w:ind w:firstLine="492" w:firstLineChars="245"/>
        <w:rPr>
          <w:rFonts w:ascii="宋体" w:hAnsi="宋体" w:cs="宋体"/>
          <w:b/>
          <w:color w:val="auto"/>
          <w:szCs w:val="21"/>
          <w:highlight w:val="none"/>
        </w:rPr>
      </w:pPr>
      <w:r>
        <w:rPr>
          <w:rFonts w:hint="eastAsia" w:ascii="宋体" w:hAnsi="宋体" w:cs="宋体"/>
          <w:b/>
          <w:color w:val="auto"/>
          <w:szCs w:val="21"/>
          <w:highlight w:val="none"/>
        </w:rPr>
        <w:t xml:space="preserve">9）报价不是固定价或方案不是唯一； </w:t>
      </w:r>
    </w:p>
    <w:p w14:paraId="79308427">
      <w:pPr>
        <w:spacing w:line="360" w:lineRule="auto"/>
        <w:ind w:firstLine="492" w:firstLineChars="245"/>
        <w:rPr>
          <w:rFonts w:ascii="宋体" w:hAnsi="宋体" w:cs="宋体"/>
          <w:b/>
          <w:color w:val="auto"/>
          <w:szCs w:val="21"/>
          <w:highlight w:val="none"/>
        </w:rPr>
      </w:pPr>
      <w:r>
        <w:rPr>
          <w:rFonts w:hint="eastAsia" w:ascii="宋体" w:hAnsi="宋体" w:cs="宋体"/>
          <w:b/>
          <w:color w:val="auto"/>
          <w:szCs w:val="21"/>
          <w:highlight w:val="none"/>
        </w:rPr>
        <w:t>10）法律、法规和磋商文件规定的其他无效情形。</w:t>
      </w:r>
    </w:p>
    <w:p w14:paraId="26A5DF2D">
      <w:pPr>
        <w:numPr>
          <w:ilvl w:val="1"/>
          <w:numId w:val="35"/>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响应文件的澄清和补正</w:t>
      </w:r>
    </w:p>
    <w:p w14:paraId="2A711495">
      <w:pPr>
        <w:numPr>
          <w:ilvl w:val="2"/>
          <w:numId w:val="35"/>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磋商小组在对响应文件的有效性、完整性和响应程度进行审查时，可以要求供应商对响应文件中含义不明确、同类问题表述不一致或者有明显文字和计算错误的内容等作出必要的澄清、说明或者更正。供应商的澄清、说明或者更正不得超出响应文件的范围或者改变响应文件的实质性内容。</w:t>
      </w:r>
    </w:p>
    <w:p w14:paraId="0FDE4BC9">
      <w:pPr>
        <w:numPr>
          <w:ilvl w:val="2"/>
          <w:numId w:val="35"/>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磋商小组要求供应商澄清、说明或者更正响应文件应当以书面形式作出。供应商的澄清、说明或者更正应当由法定代表人或其授权代表签字或者加盖公章。由授权代表签字的，应当附法定代表人授权书。供应商为自然人的，应当由本人签字并附身份证明。</w:t>
      </w:r>
    </w:p>
    <w:p w14:paraId="4A00B7CD">
      <w:pPr>
        <w:numPr>
          <w:ilvl w:val="1"/>
          <w:numId w:val="35"/>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磋商</w:t>
      </w:r>
    </w:p>
    <w:p w14:paraId="3C884634">
      <w:pPr>
        <w:numPr>
          <w:ilvl w:val="2"/>
          <w:numId w:val="35"/>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磋商小组所有成员应当集中与单一供应商分别进行一轮或多轮的磋商（具体磋商轮次由磋商小组视情况决定）在磋商中，磋商小组及有关当事人应当严格遵循保密原则，任何人不得透露与磋商有关的供应商的技术、价格和其他信息。</w:t>
      </w:r>
    </w:p>
    <w:p w14:paraId="5B1E05DA">
      <w:pPr>
        <w:numPr>
          <w:ilvl w:val="2"/>
          <w:numId w:val="35"/>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在磋商过程中，磋商小组可以根据磋商文件和磋商情况实质性变动采购需求中的技术、服务要求以及合同草案条款，但不得变动磋商文件中的其他内容，并应当以书面形式通知所有参加磋商的供应商。实质性变动的内容，须经采购人代表确认。对磋商文件作出的实质性变动是磋商文件的有效组成部分。</w:t>
      </w:r>
    </w:p>
    <w:p w14:paraId="354A4B5C">
      <w:pPr>
        <w:numPr>
          <w:ilvl w:val="2"/>
          <w:numId w:val="35"/>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供应商应当按照磋商文件的变动情况和磋商小组的要求重新提交响应文件（或补充以书面材料），并由其法定代表人或授权代表签字或者加盖公章。由授权代表签字的，应当附法定代表人授权书。供应商为自然人的，应当由本人签字并附身份证明。补充文件是响应文件的组成部分。</w:t>
      </w:r>
    </w:p>
    <w:p w14:paraId="5CF6C8B3">
      <w:pPr>
        <w:numPr>
          <w:ilvl w:val="2"/>
          <w:numId w:val="35"/>
        </w:numPr>
        <w:spacing w:line="360" w:lineRule="auto"/>
        <w:rPr>
          <w:rFonts w:ascii="宋体" w:hAnsi="宋体" w:cs="宋体"/>
          <w:color w:val="auto"/>
          <w:szCs w:val="21"/>
          <w:highlight w:val="none"/>
        </w:rPr>
      </w:pPr>
      <w:r>
        <w:rPr>
          <w:rFonts w:hint="eastAsia" w:ascii="宋体" w:hAnsi="宋体" w:cs="宋体"/>
          <w:snapToGrid w:val="0"/>
          <w:color w:val="auto"/>
          <w:szCs w:val="21"/>
          <w:highlight w:val="none"/>
        </w:rPr>
        <w:t>磋商结束后，磋商小组应当要求所有实质性响应的供应商在规定时间内提交最后报价。提交最后报价的供应商少于3家的</w:t>
      </w:r>
      <w:r>
        <w:rPr>
          <w:rFonts w:hint="eastAsia" w:ascii="宋体" w:hAnsi="宋体" w:cs="宋体"/>
          <w:color w:val="auto"/>
          <w:szCs w:val="21"/>
          <w:highlight w:val="none"/>
        </w:rPr>
        <w:t>，采购代理机构将依据磋商文件24.3.5规定执行。</w:t>
      </w:r>
    </w:p>
    <w:p w14:paraId="2B85438C">
      <w:pPr>
        <w:numPr>
          <w:ilvl w:val="2"/>
          <w:numId w:val="35"/>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特殊规定：若本次磋商过程中有效响应供应商不足三家时，采购人有权现场转换采购方式继续采购：（1）当有效响应供应商只有2家时，现场继续采用竞争性磋商方式采购。（2）若有效的响应供应商只有1家时，现场更改为单一来源的方式继续采购。不同意转换采购方式，退出磋商的响应供应商，磋商保证金按规定退还。</w:t>
      </w:r>
    </w:p>
    <w:p w14:paraId="72F70507">
      <w:pPr>
        <w:numPr>
          <w:ilvl w:val="1"/>
          <w:numId w:val="35"/>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磋商保证磋商保证金响应文件的比较与评价</w:t>
      </w:r>
    </w:p>
    <w:p w14:paraId="30E418AF">
      <w:pPr>
        <w:spacing w:line="360" w:lineRule="auto"/>
        <w:ind w:left="756" w:leftChars="378"/>
        <w:rPr>
          <w:rFonts w:ascii="宋体" w:hAnsi="宋体" w:cs="宋体"/>
          <w:color w:val="auto"/>
          <w:szCs w:val="21"/>
          <w:highlight w:val="none"/>
        </w:rPr>
      </w:pPr>
      <w:r>
        <w:rPr>
          <w:rFonts w:hint="eastAsia" w:ascii="宋体" w:hAnsi="宋体" w:cs="宋体"/>
          <w:color w:val="auto"/>
          <w:szCs w:val="21"/>
          <w:highlight w:val="none"/>
        </w:rPr>
        <w:t>经磋商确定最终采购需求和提交最后报价的供应商后，由磋商小组采用综合评分法对提交最后报价的供应商的响应文件和最后报价进行综合评分。</w:t>
      </w:r>
    </w:p>
    <w:p w14:paraId="29307FA6">
      <w:pPr>
        <w:numPr>
          <w:ilvl w:val="2"/>
          <w:numId w:val="35"/>
        </w:numPr>
        <w:spacing w:line="360" w:lineRule="auto"/>
        <w:rPr>
          <w:rFonts w:ascii="宋体" w:hAnsi="宋体" w:cs="宋体"/>
          <w:color w:val="auto"/>
          <w:szCs w:val="21"/>
          <w:highlight w:val="none"/>
        </w:rPr>
      </w:pPr>
      <w:r>
        <w:rPr>
          <w:rFonts w:hint="eastAsia" w:ascii="宋体" w:hAnsi="宋体" w:cs="宋体"/>
          <w:color w:val="auto"/>
          <w:szCs w:val="21"/>
          <w:highlight w:val="none"/>
        </w:rPr>
        <w:t>商务评分：磋商小组对供应商的商务状况及响应程度进行评议和比较，并依据评分标准，评出其商务评分。</w:t>
      </w:r>
    </w:p>
    <w:p w14:paraId="30B7C8AF">
      <w:pPr>
        <w:numPr>
          <w:ilvl w:val="2"/>
          <w:numId w:val="35"/>
        </w:numPr>
        <w:spacing w:line="360" w:lineRule="auto"/>
        <w:rPr>
          <w:rFonts w:ascii="宋体" w:hAnsi="宋体" w:cs="宋体"/>
          <w:color w:val="auto"/>
          <w:szCs w:val="21"/>
          <w:highlight w:val="none"/>
        </w:rPr>
      </w:pPr>
      <w:r>
        <w:rPr>
          <w:rFonts w:hint="eastAsia" w:ascii="宋体" w:hAnsi="宋体" w:cs="宋体"/>
          <w:color w:val="auto"/>
          <w:szCs w:val="21"/>
          <w:highlight w:val="none"/>
        </w:rPr>
        <w:t>技术评分：磋商小组对供应商的技术状况及响应程度进行评议和比较，并依据评分标准，评出其技术评分。</w:t>
      </w:r>
    </w:p>
    <w:p w14:paraId="343A9E33">
      <w:pPr>
        <w:numPr>
          <w:ilvl w:val="2"/>
          <w:numId w:val="35"/>
        </w:numPr>
        <w:spacing w:line="360" w:lineRule="auto"/>
        <w:rPr>
          <w:rFonts w:ascii="宋体" w:hAnsi="宋体" w:cs="宋体"/>
          <w:color w:val="auto"/>
          <w:szCs w:val="21"/>
          <w:highlight w:val="none"/>
        </w:rPr>
      </w:pPr>
      <w:r>
        <w:rPr>
          <w:rFonts w:hint="eastAsia" w:ascii="宋体" w:hAnsi="宋体" w:cs="宋体"/>
          <w:color w:val="auto"/>
          <w:szCs w:val="21"/>
          <w:highlight w:val="none"/>
        </w:rPr>
        <w:t>价格评分:本项目的价格分采统一采用低价优先法计算，即满足磋商文件要求且最后报价最低的供应商的价格为磋商基准价，其价格分为满分。其他供应商的价格分统一按照下列公式计算：</w:t>
      </w:r>
    </w:p>
    <w:p w14:paraId="6FB7878A">
      <w:pPr>
        <w:spacing w:line="360" w:lineRule="auto"/>
        <w:ind w:left="684" w:leftChars="342" w:firstLine="100" w:firstLineChars="50"/>
        <w:rPr>
          <w:rFonts w:ascii="宋体" w:hAnsi="宋体" w:cs="宋体"/>
          <w:color w:val="auto"/>
          <w:szCs w:val="21"/>
          <w:highlight w:val="none"/>
        </w:rPr>
      </w:pPr>
      <w:r>
        <w:rPr>
          <w:rFonts w:hint="eastAsia" w:ascii="宋体" w:hAnsi="宋体" w:cs="宋体"/>
          <w:color w:val="auto"/>
          <w:szCs w:val="21"/>
          <w:highlight w:val="none"/>
        </w:rPr>
        <w:t>磋商报价得分=（磋商基准价/最后磋商报价）×价格权值×100</w:t>
      </w:r>
    </w:p>
    <w:p w14:paraId="1A479C53">
      <w:pPr>
        <w:spacing w:line="360" w:lineRule="auto"/>
        <w:ind w:left="684" w:leftChars="342" w:firstLine="100" w:firstLineChars="50"/>
        <w:rPr>
          <w:rFonts w:ascii="宋体" w:hAnsi="宋体" w:cs="宋体"/>
          <w:color w:val="auto"/>
          <w:highlight w:val="none"/>
        </w:rPr>
      </w:pPr>
      <w:r>
        <w:rPr>
          <w:rFonts w:hint="eastAsia" w:ascii="宋体" w:hAnsi="宋体" w:cs="宋体"/>
          <w:color w:val="auto"/>
          <w:szCs w:val="21"/>
          <w:highlight w:val="none"/>
        </w:rPr>
        <w:t>项目评审过程中，不得去掉最后报价中的最高报价和最低报价。</w:t>
      </w:r>
    </w:p>
    <w:p w14:paraId="700BCE19">
      <w:pPr>
        <w:numPr>
          <w:ilvl w:val="2"/>
          <w:numId w:val="35"/>
        </w:numPr>
        <w:spacing w:line="360" w:lineRule="auto"/>
        <w:rPr>
          <w:rFonts w:ascii="宋体" w:hAnsi="宋体" w:cs="宋体"/>
          <w:color w:val="auto"/>
          <w:highlight w:val="none"/>
        </w:rPr>
      </w:pPr>
      <w:r>
        <w:rPr>
          <w:rFonts w:hint="eastAsia" w:ascii="宋体" w:hAnsi="宋体" w:cs="宋体"/>
          <w:b/>
          <w:bCs/>
          <w:color w:val="auto"/>
          <w:szCs w:val="21"/>
          <w:highlight w:val="none"/>
        </w:rPr>
        <w:t>评分标准和细则</w:t>
      </w:r>
    </w:p>
    <w:tbl>
      <w:tblPr>
        <w:tblStyle w:val="51"/>
        <w:tblpPr w:leftFromText="180" w:rightFromText="180" w:vertAnchor="text" w:horzAnchor="page" w:tblpX="1724" w:tblpY="827"/>
        <w:tblOverlap w:val="never"/>
        <w:tblW w:w="8305" w:type="dxa"/>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fixed"/>
        <w:tblCellMar>
          <w:top w:w="0" w:type="dxa"/>
          <w:left w:w="108" w:type="dxa"/>
          <w:bottom w:w="0" w:type="dxa"/>
          <w:right w:w="108" w:type="dxa"/>
        </w:tblCellMar>
      </w:tblPr>
      <w:tblGrid>
        <w:gridCol w:w="922"/>
        <w:gridCol w:w="2307"/>
        <w:gridCol w:w="5076"/>
      </w:tblGrid>
      <w:tr w14:paraId="51145E68">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2" w:type="dxa"/>
            <w:vAlign w:val="center"/>
          </w:tcPr>
          <w:p w14:paraId="13F56E19">
            <w:pPr>
              <w:spacing w:line="360" w:lineRule="auto"/>
              <w:jc w:val="center"/>
              <w:rPr>
                <w:rFonts w:ascii="宋体" w:hAnsi="宋体" w:cs="宋体"/>
                <w:color w:val="auto"/>
                <w:kern w:val="2"/>
                <w:highlight w:val="none"/>
              </w:rPr>
            </w:pPr>
            <w:r>
              <w:rPr>
                <w:rFonts w:hint="eastAsia" w:ascii="宋体" w:hAnsi="宋体" w:cs="宋体"/>
                <w:color w:val="auto"/>
                <w:kern w:val="2"/>
                <w:highlight w:val="none"/>
              </w:rPr>
              <w:t>评审</w:t>
            </w:r>
          </w:p>
          <w:p w14:paraId="2087E940">
            <w:pPr>
              <w:spacing w:line="360" w:lineRule="auto"/>
              <w:jc w:val="center"/>
              <w:rPr>
                <w:rFonts w:ascii="宋体" w:hAnsi="宋体" w:cs="宋体"/>
                <w:color w:val="auto"/>
                <w:kern w:val="2"/>
                <w:highlight w:val="none"/>
              </w:rPr>
            </w:pPr>
            <w:r>
              <w:rPr>
                <w:rFonts w:hint="eastAsia" w:ascii="宋体" w:hAnsi="宋体" w:cs="宋体"/>
                <w:color w:val="auto"/>
                <w:kern w:val="2"/>
                <w:highlight w:val="none"/>
              </w:rPr>
              <w:t>因素</w:t>
            </w:r>
          </w:p>
        </w:tc>
        <w:tc>
          <w:tcPr>
            <w:tcW w:w="7383" w:type="dxa"/>
            <w:gridSpan w:val="2"/>
            <w:vAlign w:val="center"/>
          </w:tcPr>
          <w:p w14:paraId="1A26E2B2">
            <w:pPr>
              <w:spacing w:line="360" w:lineRule="auto"/>
              <w:jc w:val="center"/>
              <w:rPr>
                <w:rFonts w:ascii="宋体" w:hAnsi="宋体" w:cs="宋体"/>
                <w:color w:val="auto"/>
                <w:kern w:val="2"/>
                <w:highlight w:val="none"/>
              </w:rPr>
            </w:pPr>
            <w:r>
              <w:rPr>
                <w:rFonts w:hint="eastAsia" w:ascii="宋体" w:hAnsi="宋体" w:cs="宋体"/>
                <w:color w:val="auto"/>
                <w:kern w:val="2"/>
                <w:highlight w:val="none"/>
              </w:rPr>
              <w:t>评审标准</w:t>
            </w:r>
          </w:p>
        </w:tc>
      </w:tr>
      <w:tr w14:paraId="23E6533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1931" w:hRule="atLeast"/>
        </w:trPr>
        <w:tc>
          <w:tcPr>
            <w:tcW w:w="922" w:type="dxa"/>
            <w:vMerge w:val="restart"/>
            <w:vAlign w:val="center"/>
          </w:tcPr>
          <w:p w14:paraId="5C30C88B">
            <w:pPr>
              <w:spacing w:line="360" w:lineRule="auto"/>
              <w:jc w:val="center"/>
              <w:rPr>
                <w:rFonts w:ascii="宋体" w:hAnsi="宋体" w:cs="宋体"/>
                <w:color w:val="auto"/>
                <w:kern w:val="2"/>
                <w:highlight w:val="none"/>
              </w:rPr>
            </w:pPr>
            <w:r>
              <w:rPr>
                <w:rFonts w:hint="eastAsia" w:ascii="宋体" w:hAnsi="宋体" w:cs="宋体"/>
                <w:color w:val="auto"/>
                <w:kern w:val="2"/>
                <w:highlight w:val="none"/>
              </w:rPr>
              <w:t>商务部分</w:t>
            </w:r>
          </w:p>
        </w:tc>
        <w:tc>
          <w:tcPr>
            <w:tcW w:w="2307" w:type="dxa"/>
            <w:vAlign w:val="center"/>
          </w:tcPr>
          <w:p w14:paraId="357A6810">
            <w:pPr>
              <w:spacing w:line="360" w:lineRule="auto"/>
              <w:jc w:val="center"/>
              <w:rPr>
                <w:rFonts w:ascii="宋体" w:hAnsi="宋体" w:cs="宋体"/>
                <w:color w:val="auto"/>
                <w:kern w:val="2"/>
                <w:highlight w:val="none"/>
              </w:rPr>
            </w:pPr>
            <w:r>
              <w:rPr>
                <w:rFonts w:hint="eastAsia" w:ascii="宋体" w:hAnsi="宋体" w:cs="宋体"/>
                <w:color w:val="auto"/>
                <w:kern w:val="2"/>
                <w:highlight w:val="none"/>
              </w:rPr>
              <w:t>体系认证 (6 .0分)</w:t>
            </w:r>
          </w:p>
        </w:tc>
        <w:tc>
          <w:tcPr>
            <w:tcW w:w="5076" w:type="dxa"/>
            <w:vAlign w:val="top"/>
          </w:tcPr>
          <w:p w14:paraId="45761319">
            <w:pPr>
              <w:spacing w:line="360" w:lineRule="auto"/>
              <w:ind w:firstLine="400" w:firstLineChars="200"/>
              <w:jc w:val="both"/>
              <w:rPr>
                <w:rFonts w:ascii="宋体" w:hAnsi="宋体" w:cs="宋体"/>
                <w:color w:val="auto"/>
                <w:kern w:val="2"/>
                <w:highlight w:val="none"/>
              </w:rPr>
            </w:pPr>
            <w:r>
              <w:rPr>
                <w:rFonts w:hint="eastAsia" w:ascii="宋体" w:hAnsi="宋体" w:cs="宋体"/>
                <w:color w:val="auto"/>
                <w:kern w:val="2"/>
                <w:highlight w:val="none"/>
              </w:rPr>
              <w:t>投标人具有由国家认监委批准设立的认证机构颁发并在有效期内的质量管理体系认证、环境管理体系认证、职业健康安全管理体系认证的，每个得2分，本项最高得6分。 注：须提供有效证书复印件并加盖投标人公章，不符合以上要求的不得分。</w:t>
            </w:r>
          </w:p>
        </w:tc>
      </w:tr>
      <w:tr w14:paraId="73120A86">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2" w:type="dxa"/>
            <w:vMerge w:val="continue"/>
            <w:vAlign w:val="center"/>
          </w:tcPr>
          <w:p w14:paraId="6EF8834C">
            <w:pPr>
              <w:spacing w:line="360" w:lineRule="auto"/>
              <w:jc w:val="center"/>
              <w:rPr>
                <w:rFonts w:ascii="宋体" w:hAnsi="宋体" w:cs="宋体"/>
                <w:color w:val="auto"/>
                <w:kern w:val="2"/>
                <w:highlight w:val="none"/>
              </w:rPr>
            </w:pPr>
          </w:p>
        </w:tc>
        <w:tc>
          <w:tcPr>
            <w:tcW w:w="2307" w:type="dxa"/>
            <w:vAlign w:val="center"/>
          </w:tcPr>
          <w:p w14:paraId="5FB273BA">
            <w:pPr>
              <w:spacing w:line="360" w:lineRule="auto"/>
              <w:jc w:val="center"/>
              <w:rPr>
                <w:rFonts w:ascii="宋体" w:hAnsi="宋体" w:cs="宋体"/>
                <w:color w:val="auto"/>
                <w:kern w:val="2"/>
                <w:highlight w:val="none"/>
              </w:rPr>
            </w:pPr>
            <w:r>
              <w:rPr>
                <w:rFonts w:hint="eastAsia" w:ascii="宋体" w:hAnsi="宋体" w:cs="宋体"/>
                <w:color w:val="auto"/>
                <w:kern w:val="2"/>
                <w:highlight w:val="none"/>
              </w:rPr>
              <w:t>业绩 (14.0分)</w:t>
            </w:r>
          </w:p>
        </w:tc>
        <w:tc>
          <w:tcPr>
            <w:tcW w:w="5076" w:type="dxa"/>
            <w:vAlign w:val="top"/>
          </w:tcPr>
          <w:p w14:paraId="6A03DA43">
            <w:pPr>
              <w:spacing w:line="360" w:lineRule="auto"/>
              <w:ind w:firstLine="400" w:firstLineChars="200"/>
              <w:jc w:val="both"/>
              <w:rPr>
                <w:rFonts w:hint="eastAsia" w:ascii="宋体" w:hAnsi="宋体" w:cs="宋体"/>
                <w:color w:val="auto"/>
                <w:kern w:val="2"/>
                <w:highlight w:val="none"/>
              </w:rPr>
            </w:pPr>
            <w:r>
              <w:rPr>
                <w:rFonts w:hint="eastAsia" w:ascii="宋体" w:hAnsi="宋体" w:cs="宋体"/>
                <w:color w:val="auto"/>
                <w:kern w:val="2"/>
                <w:highlight w:val="none"/>
              </w:rPr>
              <w:t>投标人具有填埋场渗滤液或浓缩液的运输合同业绩的，每提供一个得3.5分，本项最高得14分。</w:t>
            </w:r>
          </w:p>
          <w:p w14:paraId="24403A62">
            <w:pPr>
              <w:spacing w:line="360" w:lineRule="auto"/>
              <w:jc w:val="both"/>
              <w:rPr>
                <w:rFonts w:ascii="宋体" w:hAnsi="宋体" w:cs="宋体"/>
                <w:color w:val="auto"/>
                <w:kern w:val="2"/>
                <w:highlight w:val="none"/>
              </w:rPr>
            </w:pPr>
            <w:r>
              <w:rPr>
                <w:rFonts w:hint="eastAsia" w:ascii="宋体" w:hAnsi="宋体" w:cs="宋体"/>
                <w:color w:val="auto"/>
                <w:kern w:val="2"/>
                <w:highlight w:val="none"/>
              </w:rPr>
              <w:t>备注：提供合同主要页复印件（包含但不限于合同首页、合同金额页、合同签字页等）及该合同期内任意一期已开具的发票复印件加盖公章，否则不得分。</w:t>
            </w:r>
          </w:p>
        </w:tc>
      </w:tr>
    </w:tbl>
    <w:p w14:paraId="20AAEC36">
      <w:pPr>
        <w:pStyle w:val="301"/>
        <w:keepNext w:val="0"/>
        <w:numPr>
          <w:ilvl w:val="3"/>
          <w:numId w:val="35"/>
        </w:numPr>
        <w:tabs>
          <w:tab w:val="left" w:pos="0"/>
        </w:tabs>
        <w:spacing w:after="0" w:line="360" w:lineRule="auto"/>
        <w:rPr>
          <w:rFonts w:hint="eastAsia" w:ascii="宋体" w:hAnsi="宋体" w:cs="宋体"/>
          <w:color w:val="auto"/>
          <w:highlight w:val="none"/>
        </w:rPr>
      </w:pPr>
      <w:r>
        <w:rPr>
          <w:rFonts w:hint="eastAsia" w:ascii="宋体" w:hAnsi="宋体" w:cs="宋体"/>
          <w:b/>
          <w:color w:val="auto"/>
          <w:highlight w:val="none"/>
        </w:rPr>
        <w:t>商务评分标准：（总分：20分）</w:t>
      </w:r>
    </w:p>
    <w:p w14:paraId="35E2AD0E">
      <w:pPr>
        <w:pStyle w:val="301"/>
        <w:keepNext w:val="0"/>
        <w:tabs>
          <w:tab w:val="left" w:pos="0"/>
        </w:tabs>
        <w:spacing w:after="0" w:line="360" w:lineRule="auto"/>
        <w:rPr>
          <w:rFonts w:ascii="宋体" w:hAnsi="宋体" w:cs="宋体"/>
          <w:color w:val="auto"/>
          <w:highlight w:val="none"/>
        </w:rPr>
      </w:pPr>
    </w:p>
    <w:p w14:paraId="5B8FEC68">
      <w:pPr>
        <w:pStyle w:val="301"/>
        <w:keepNext w:val="0"/>
        <w:tabs>
          <w:tab w:val="left" w:pos="0"/>
        </w:tabs>
        <w:spacing w:after="0" w:line="360" w:lineRule="auto"/>
        <w:rPr>
          <w:rFonts w:ascii="宋体" w:hAnsi="宋体" w:cs="宋体"/>
          <w:color w:val="auto"/>
          <w:highlight w:val="none"/>
        </w:rPr>
      </w:pPr>
    </w:p>
    <w:p w14:paraId="43B268D4">
      <w:pPr>
        <w:pStyle w:val="301"/>
        <w:keepNext w:val="0"/>
        <w:numPr>
          <w:ilvl w:val="3"/>
          <w:numId w:val="35"/>
        </w:numPr>
        <w:tabs>
          <w:tab w:val="left" w:pos="0"/>
        </w:tabs>
        <w:spacing w:after="0" w:line="360" w:lineRule="auto"/>
        <w:rPr>
          <w:rFonts w:ascii="宋体" w:hAnsi="宋体" w:cs="宋体"/>
          <w:b/>
          <w:color w:val="auto"/>
          <w:highlight w:val="none"/>
        </w:rPr>
      </w:pPr>
      <w:r>
        <w:rPr>
          <w:rFonts w:hint="eastAsia" w:ascii="宋体" w:hAnsi="宋体" w:cs="宋体"/>
          <w:b/>
          <w:color w:val="auto"/>
          <w:highlight w:val="none"/>
        </w:rPr>
        <w:t>技术评分标准：（总分：35分）</w:t>
      </w:r>
    </w:p>
    <w:tbl>
      <w:tblPr>
        <w:tblStyle w:val="51"/>
        <w:tblpPr w:leftFromText="180" w:rightFromText="180" w:vertAnchor="text" w:horzAnchor="page" w:tblpX="1795" w:tblpY="367"/>
        <w:tblOverlap w:val="never"/>
        <w:tblW w:w="8305" w:type="dxa"/>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fixed"/>
        <w:tblCellMar>
          <w:top w:w="0" w:type="dxa"/>
          <w:left w:w="108" w:type="dxa"/>
          <w:bottom w:w="0" w:type="dxa"/>
          <w:right w:w="108" w:type="dxa"/>
        </w:tblCellMar>
      </w:tblPr>
      <w:tblGrid>
        <w:gridCol w:w="922"/>
        <w:gridCol w:w="1285"/>
        <w:gridCol w:w="6098"/>
      </w:tblGrid>
      <w:tr w14:paraId="0F08CB42">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2" w:type="dxa"/>
            <w:vAlign w:val="center"/>
          </w:tcPr>
          <w:p w14:paraId="2459DF81">
            <w:pPr>
              <w:spacing w:line="360" w:lineRule="auto"/>
              <w:jc w:val="center"/>
              <w:rPr>
                <w:rFonts w:ascii="宋体" w:hAnsi="宋体" w:cs="宋体"/>
                <w:color w:val="auto"/>
                <w:kern w:val="2"/>
                <w:highlight w:val="none"/>
              </w:rPr>
            </w:pPr>
            <w:r>
              <w:rPr>
                <w:rFonts w:hint="eastAsia" w:ascii="宋体" w:hAnsi="宋体" w:cs="宋体"/>
                <w:color w:val="auto"/>
                <w:kern w:val="2"/>
                <w:highlight w:val="none"/>
              </w:rPr>
              <w:t>评审</w:t>
            </w:r>
          </w:p>
          <w:p w14:paraId="7B36B98B">
            <w:pPr>
              <w:spacing w:line="360" w:lineRule="auto"/>
              <w:jc w:val="center"/>
              <w:rPr>
                <w:rFonts w:ascii="宋体" w:hAnsi="宋体" w:cs="宋体"/>
                <w:color w:val="auto"/>
                <w:kern w:val="2"/>
                <w:highlight w:val="none"/>
              </w:rPr>
            </w:pPr>
            <w:r>
              <w:rPr>
                <w:rFonts w:hint="eastAsia" w:ascii="宋体" w:hAnsi="宋体" w:cs="宋体"/>
                <w:color w:val="auto"/>
                <w:kern w:val="2"/>
                <w:highlight w:val="none"/>
              </w:rPr>
              <w:t>因素</w:t>
            </w:r>
          </w:p>
        </w:tc>
        <w:tc>
          <w:tcPr>
            <w:tcW w:w="7383" w:type="dxa"/>
            <w:gridSpan w:val="2"/>
            <w:vAlign w:val="center"/>
          </w:tcPr>
          <w:p w14:paraId="5A732DAD">
            <w:pPr>
              <w:spacing w:line="360" w:lineRule="auto"/>
              <w:jc w:val="center"/>
              <w:rPr>
                <w:rFonts w:ascii="宋体" w:hAnsi="宋体" w:cs="宋体"/>
                <w:color w:val="auto"/>
                <w:kern w:val="2"/>
                <w:highlight w:val="none"/>
              </w:rPr>
            </w:pPr>
            <w:r>
              <w:rPr>
                <w:rFonts w:hint="eastAsia" w:ascii="宋体" w:hAnsi="宋体" w:cs="宋体"/>
                <w:color w:val="auto"/>
                <w:kern w:val="2"/>
                <w:highlight w:val="none"/>
              </w:rPr>
              <w:t>评审标准</w:t>
            </w:r>
          </w:p>
        </w:tc>
      </w:tr>
      <w:tr w14:paraId="4E011B4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2" w:type="dxa"/>
            <w:vMerge w:val="restart"/>
            <w:vAlign w:val="center"/>
          </w:tcPr>
          <w:p w14:paraId="3EA6826B">
            <w:pPr>
              <w:spacing w:line="360" w:lineRule="auto"/>
              <w:jc w:val="center"/>
              <w:rPr>
                <w:rFonts w:ascii="宋体" w:hAnsi="宋体" w:cs="宋体"/>
                <w:color w:val="auto"/>
                <w:kern w:val="2"/>
                <w:highlight w:val="none"/>
              </w:rPr>
            </w:pPr>
            <w:r>
              <w:rPr>
                <w:rFonts w:hint="eastAsia" w:ascii="宋体" w:hAnsi="宋体" w:cs="宋体"/>
                <w:color w:val="auto"/>
                <w:kern w:val="2"/>
                <w:highlight w:val="none"/>
              </w:rPr>
              <w:t>技术</w:t>
            </w:r>
          </w:p>
          <w:p w14:paraId="67D21D4B">
            <w:pPr>
              <w:spacing w:line="360" w:lineRule="auto"/>
              <w:jc w:val="center"/>
              <w:rPr>
                <w:rFonts w:ascii="宋体" w:hAnsi="宋体" w:cs="宋体"/>
                <w:color w:val="auto"/>
                <w:kern w:val="2"/>
                <w:highlight w:val="none"/>
              </w:rPr>
            </w:pPr>
            <w:r>
              <w:rPr>
                <w:rFonts w:hint="eastAsia" w:ascii="宋体" w:hAnsi="宋体" w:cs="宋体"/>
                <w:color w:val="auto"/>
                <w:kern w:val="2"/>
                <w:highlight w:val="none"/>
              </w:rPr>
              <w:t>部分</w:t>
            </w:r>
          </w:p>
        </w:tc>
        <w:tc>
          <w:tcPr>
            <w:tcW w:w="1285" w:type="dxa"/>
            <w:vAlign w:val="center"/>
          </w:tcPr>
          <w:p w14:paraId="37AB1677">
            <w:pPr>
              <w:spacing w:line="360" w:lineRule="auto"/>
              <w:jc w:val="center"/>
              <w:rPr>
                <w:rFonts w:ascii="宋体" w:hAnsi="宋体" w:cs="宋体"/>
                <w:color w:val="auto"/>
                <w:kern w:val="2"/>
                <w:highlight w:val="none"/>
              </w:rPr>
            </w:pPr>
            <w:r>
              <w:rPr>
                <w:rFonts w:hint="eastAsia" w:ascii="宋体" w:hAnsi="宋体" w:cs="宋体"/>
                <w:color w:val="auto"/>
                <w:kern w:val="2"/>
                <w:highlight w:val="none"/>
              </w:rPr>
              <w:t>拟投入车辆</w:t>
            </w:r>
          </w:p>
          <w:p w14:paraId="45FACE8B">
            <w:pPr>
              <w:spacing w:line="360" w:lineRule="auto"/>
              <w:jc w:val="center"/>
              <w:rPr>
                <w:rFonts w:ascii="宋体" w:hAnsi="宋体" w:cs="宋体"/>
                <w:color w:val="auto"/>
                <w:kern w:val="2"/>
                <w:highlight w:val="none"/>
              </w:rPr>
            </w:pPr>
            <w:r>
              <w:rPr>
                <w:rFonts w:hint="eastAsia" w:ascii="宋体" w:hAnsi="宋体" w:cs="宋体"/>
                <w:color w:val="auto"/>
                <w:kern w:val="2"/>
                <w:highlight w:val="none"/>
              </w:rPr>
              <w:t>（15分）</w:t>
            </w:r>
          </w:p>
        </w:tc>
        <w:tc>
          <w:tcPr>
            <w:tcW w:w="6098" w:type="dxa"/>
          </w:tcPr>
          <w:p w14:paraId="2A53D9AB">
            <w:pPr>
              <w:spacing w:line="360" w:lineRule="auto"/>
              <w:ind w:firstLine="400" w:firstLineChars="200"/>
              <w:jc w:val="left"/>
              <w:rPr>
                <w:rFonts w:ascii="宋体" w:hAnsi="宋体" w:cs="宋体"/>
                <w:color w:val="auto"/>
                <w:kern w:val="2"/>
                <w:highlight w:val="none"/>
              </w:rPr>
            </w:pPr>
            <w:r>
              <w:rPr>
                <w:rFonts w:hint="eastAsia" w:ascii="宋体" w:hAnsi="宋体" w:cs="宋体"/>
                <w:color w:val="auto"/>
                <w:kern w:val="2"/>
                <w:highlight w:val="none"/>
              </w:rPr>
              <w:t>投标人拟投入5辆车的，不得分，每多投入1辆车可得5分/辆，最高可得15分。</w:t>
            </w:r>
          </w:p>
          <w:p w14:paraId="5BBD317C">
            <w:pPr>
              <w:spacing w:line="360" w:lineRule="auto"/>
              <w:jc w:val="left"/>
              <w:rPr>
                <w:rFonts w:ascii="宋体" w:hAnsi="宋体" w:cs="宋体"/>
                <w:color w:val="auto"/>
                <w:kern w:val="2"/>
                <w:highlight w:val="none"/>
              </w:rPr>
            </w:pPr>
            <w:r>
              <w:rPr>
                <w:rFonts w:hint="eastAsia" w:ascii="宋体" w:hAnsi="宋体" w:cs="宋体"/>
                <w:color w:val="auto"/>
                <w:kern w:val="2"/>
                <w:highlight w:val="none"/>
              </w:rPr>
              <w:t>备注：在附件拟投入车辆清单上列示，中标后如需更换同等规格载重车辆需经采购人同意，服务过程中未按承诺提供配套车辆，每少一辆处于10000元处罚，超过3辆的采购人有权无责解除合同并没收履约保证金；如投标人投入车辆为租赁车辆需提供租赁合同。</w:t>
            </w:r>
          </w:p>
        </w:tc>
      </w:tr>
      <w:tr w14:paraId="042399A3">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2" w:type="dxa"/>
            <w:vMerge w:val="continue"/>
            <w:vAlign w:val="center"/>
          </w:tcPr>
          <w:p w14:paraId="54C16046">
            <w:pPr>
              <w:spacing w:line="360" w:lineRule="auto"/>
              <w:jc w:val="center"/>
              <w:rPr>
                <w:rFonts w:ascii="宋体" w:hAnsi="宋体" w:cs="宋体"/>
                <w:color w:val="auto"/>
                <w:kern w:val="2"/>
                <w:highlight w:val="none"/>
              </w:rPr>
            </w:pPr>
          </w:p>
        </w:tc>
        <w:tc>
          <w:tcPr>
            <w:tcW w:w="1285" w:type="dxa"/>
            <w:vAlign w:val="center"/>
          </w:tcPr>
          <w:p w14:paraId="34048EBE">
            <w:pPr>
              <w:spacing w:line="360" w:lineRule="auto"/>
              <w:jc w:val="center"/>
              <w:rPr>
                <w:rFonts w:ascii="宋体" w:hAnsi="宋体" w:cs="宋体"/>
                <w:color w:val="auto"/>
                <w:kern w:val="2"/>
                <w:highlight w:val="none"/>
              </w:rPr>
            </w:pPr>
            <w:r>
              <w:rPr>
                <w:rFonts w:hint="eastAsia" w:ascii="宋体" w:hAnsi="宋体" w:cs="宋体"/>
                <w:color w:val="auto"/>
                <w:kern w:val="2"/>
                <w:highlight w:val="none"/>
              </w:rPr>
              <w:t>合理化建议</w:t>
            </w:r>
          </w:p>
          <w:p w14:paraId="7A0F0345">
            <w:pPr>
              <w:spacing w:line="360" w:lineRule="auto"/>
              <w:jc w:val="center"/>
              <w:rPr>
                <w:rFonts w:ascii="宋体" w:hAnsi="宋体" w:cs="宋体"/>
                <w:color w:val="auto"/>
                <w:kern w:val="2"/>
                <w:highlight w:val="none"/>
              </w:rPr>
            </w:pPr>
            <w:r>
              <w:rPr>
                <w:rFonts w:hint="eastAsia" w:ascii="宋体" w:hAnsi="宋体" w:cs="宋体"/>
                <w:color w:val="auto"/>
                <w:kern w:val="2"/>
                <w:highlight w:val="none"/>
              </w:rPr>
              <w:t xml:space="preserve"> (6.0分）</w:t>
            </w:r>
          </w:p>
        </w:tc>
        <w:tc>
          <w:tcPr>
            <w:tcW w:w="6098" w:type="dxa"/>
          </w:tcPr>
          <w:p w14:paraId="252D8822">
            <w:pPr>
              <w:spacing w:line="360" w:lineRule="auto"/>
              <w:ind w:firstLine="400" w:firstLineChars="200"/>
              <w:jc w:val="left"/>
              <w:rPr>
                <w:rFonts w:ascii="宋体" w:hAnsi="宋体" w:cs="宋体"/>
                <w:color w:val="auto"/>
                <w:kern w:val="2"/>
                <w:highlight w:val="none"/>
              </w:rPr>
            </w:pPr>
            <w:r>
              <w:rPr>
                <w:rFonts w:hint="eastAsia" w:ascii="宋体" w:hAnsi="宋体" w:cs="宋体"/>
                <w:color w:val="auto"/>
                <w:kern w:val="2"/>
                <w:highlight w:val="none"/>
              </w:rPr>
              <w:t>根据投标人对本项目重点、难点所提出的合理化建议及实施方案情况进行评审： 提出的合理化建议及实施方案的科学性、合理性、可行性程度高，得6分。提出的合理化建议及实施方案具有一定的科学性、合理性、可行性的，得3分。提出的合理化建议及实施方案不具备科学性、合理性、可行性的，得1分。未提供不得分。</w:t>
            </w:r>
          </w:p>
        </w:tc>
      </w:tr>
      <w:tr w14:paraId="291BCCEC">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922" w:type="dxa"/>
            <w:vMerge w:val="continue"/>
            <w:vAlign w:val="center"/>
          </w:tcPr>
          <w:p w14:paraId="346821F2">
            <w:pPr>
              <w:spacing w:line="360" w:lineRule="auto"/>
              <w:jc w:val="center"/>
              <w:rPr>
                <w:rFonts w:ascii="宋体" w:hAnsi="宋体" w:cs="宋体"/>
                <w:color w:val="auto"/>
                <w:kern w:val="2"/>
                <w:highlight w:val="none"/>
              </w:rPr>
            </w:pPr>
          </w:p>
        </w:tc>
        <w:tc>
          <w:tcPr>
            <w:tcW w:w="1285" w:type="dxa"/>
            <w:vAlign w:val="center"/>
          </w:tcPr>
          <w:p w14:paraId="0D1E9DAB">
            <w:pPr>
              <w:spacing w:line="360" w:lineRule="auto"/>
              <w:jc w:val="center"/>
              <w:rPr>
                <w:rFonts w:ascii="宋体" w:hAnsi="宋体" w:cs="宋体"/>
                <w:color w:val="auto"/>
                <w:kern w:val="2"/>
                <w:highlight w:val="none"/>
              </w:rPr>
            </w:pPr>
            <w:r>
              <w:rPr>
                <w:rFonts w:hint="eastAsia" w:ascii="宋体" w:hAnsi="宋体" w:cs="宋体"/>
                <w:color w:val="auto"/>
                <w:kern w:val="2"/>
                <w:highlight w:val="none"/>
              </w:rPr>
              <w:t>安全保障与应急处理能力 (8.0分)</w:t>
            </w:r>
          </w:p>
        </w:tc>
        <w:tc>
          <w:tcPr>
            <w:tcW w:w="6098" w:type="dxa"/>
          </w:tcPr>
          <w:p w14:paraId="336301EB">
            <w:pPr>
              <w:spacing w:line="360" w:lineRule="auto"/>
              <w:ind w:firstLine="400" w:firstLineChars="200"/>
              <w:jc w:val="left"/>
              <w:rPr>
                <w:rFonts w:ascii="宋体" w:hAnsi="宋体" w:cs="宋体"/>
                <w:color w:val="auto"/>
                <w:kern w:val="2"/>
                <w:highlight w:val="none"/>
              </w:rPr>
            </w:pPr>
            <w:r>
              <w:rPr>
                <w:rFonts w:hint="eastAsia" w:ascii="宋体" w:hAnsi="宋体" w:cs="宋体"/>
                <w:color w:val="auto"/>
                <w:kern w:val="2"/>
                <w:highlight w:val="none"/>
              </w:rPr>
              <w:t>根据投标人制定的各项安全保障措施，包括但不限于针对设备设施故障抢修、意外情况处置能力（如：台风、暴雨等恶劣天气；化学品泄漏、调节池溢流或溃坝、渗沥液输送管线泄露等突发事件紧急情况）制定应急处理方案和具体实施方案进行评审： 制定的各项安全保障措施合理，针对设备设施故障抢修、意外情况处置能力（如：台风、暴雨等恶劣天气；化学品泄漏、调节池溢流或溃坝、水质变化、渗沥液输送管线泄露等突发事件紧急情况）制定应急处理方案和具体实施方案可行的，得8分；制定的各项安全保障措施较合理，针对设备设施故障抢修、意外情况处置能力（如：台风、暴雨等恶劣天气；化学品泄漏、调节池溢流或溃坝、水质变化、渗沥液输送管线泄露等突发事件紧急情况）制定应急处理方案和具体实施方案较可行的，得6分；制定的各项安全保障措施基本合理，针对设备设施故障抢修、意外情况处置能力（如：台风、暴雨等恶劣天气；化学品泄漏、调节池溢流或溃坝、水质变化、渗沥液输送管线泄露等突发事件紧急情况）制定应急处理方案和具体实施方案基本可行的，得4分；制定的各项安全保障措施合理性较差，针对设备设施故障抢修、意外情况处置能力（如：台风、暴雨等恶劣天气；化学品泄漏、调节池溢流或溃坝、渗沥液输送管线泄露等突发事件紧急情况）制定应急处理方案和具体实施方案可行性较差的，得1分；未提供不得分。</w:t>
            </w:r>
          </w:p>
        </w:tc>
      </w:tr>
      <w:tr w14:paraId="71AF5640">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rPr>
          <w:trHeight w:val="3263" w:hRule="atLeast"/>
        </w:trPr>
        <w:tc>
          <w:tcPr>
            <w:tcW w:w="922" w:type="dxa"/>
            <w:vMerge w:val="continue"/>
            <w:vAlign w:val="center"/>
          </w:tcPr>
          <w:p w14:paraId="0592CF66">
            <w:pPr>
              <w:spacing w:line="360" w:lineRule="auto"/>
              <w:jc w:val="center"/>
              <w:rPr>
                <w:rFonts w:ascii="宋体" w:hAnsi="宋体" w:cs="宋体"/>
                <w:color w:val="auto"/>
                <w:kern w:val="2"/>
                <w:highlight w:val="none"/>
              </w:rPr>
            </w:pPr>
          </w:p>
        </w:tc>
        <w:tc>
          <w:tcPr>
            <w:tcW w:w="1285" w:type="dxa"/>
            <w:vAlign w:val="center"/>
          </w:tcPr>
          <w:p w14:paraId="6853C6C6">
            <w:pPr>
              <w:spacing w:line="360" w:lineRule="auto"/>
              <w:jc w:val="center"/>
              <w:rPr>
                <w:rFonts w:ascii="宋体" w:hAnsi="宋体" w:cs="宋体"/>
                <w:color w:val="auto"/>
                <w:kern w:val="2"/>
                <w:highlight w:val="none"/>
              </w:rPr>
            </w:pPr>
            <w:r>
              <w:rPr>
                <w:rFonts w:hint="eastAsia" w:ascii="宋体" w:hAnsi="宋体" w:cs="宋体"/>
                <w:color w:val="auto"/>
                <w:kern w:val="2"/>
                <w:highlight w:val="none"/>
              </w:rPr>
              <w:t>响应时间</w:t>
            </w:r>
          </w:p>
          <w:p w14:paraId="18F2080C">
            <w:pPr>
              <w:spacing w:line="360" w:lineRule="auto"/>
              <w:jc w:val="center"/>
              <w:rPr>
                <w:rFonts w:ascii="宋体" w:hAnsi="宋体" w:cs="宋体"/>
                <w:color w:val="auto"/>
                <w:kern w:val="2"/>
                <w:highlight w:val="none"/>
              </w:rPr>
            </w:pPr>
            <w:r>
              <w:rPr>
                <w:rFonts w:hint="eastAsia" w:ascii="宋体" w:hAnsi="宋体" w:cs="宋体"/>
                <w:color w:val="auto"/>
                <w:kern w:val="2"/>
                <w:highlight w:val="none"/>
              </w:rPr>
              <w:t>（6.0分）</w:t>
            </w:r>
          </w:p>
        </w:tc>
        <w:tc>
          <w:tcPr>
            <w:tcW w:w="6098" w:type="dxa"/>
            <w:vAlign w:val="top"/>
          </w:tcPr>
          <w:p w14:paraId="4286988E">
            <w:pPr>
              <w:spacing w:line="360" w:lineRule="auto"/>
              <w:ind w:firstLine="400" w:firstLineChars="200"/>
              <w:jc w:val="both"/>
              <w:rPr>
                <w:rFonts w:ascii="宋体" w:hAnsi="宋体" w:cs="宋体"/>
                <w:color w:val="auto"/>
                <w:kern w:val="2"/>
                <w:highlight w:val="none"/>
              </w:rPr>
            </w:pPr>
            <w:r>
              <w:rPr>
                <w:rFonts w:hint="eastAsia" w:ascii="宋体" w:hAnsi="宋体" w:cs="宋体"/>
                <w:color w:val="auto"/>
                <w:kern w:val="2"/>
                <w:highlight w:val="none"/>
              </w:rPr>
              <w:t>投标人承诺接到采购人通知后按以下时间内派车提供服务，可得对应分值：</w:t>
            </w:r>
          </w:p>
          <w:p w14:paraId="58866C22">
            <w:pPr>
              <w:spacing w:line="360" w:lineRule="auto"/>
              <w:jc w:val="both"/>
              <w:rPr>
                <w:rFonts w:ascii="宋体" w:hAnsi="宋体" w:cs="宋体"/>
                <w:color w:val="auto"/>
                <w:kern w:val="2"/>
                <w:highlight w:val="none"/>
              </w:rPr>
            </w:pPr>
            <w:r>
              <w:rPr>
                <w:rFonts w:hint="eastAsia" w:ascii="宋体" w:hAnsi="宋体" w:cs="宋体"/>
                <w:color w:val="auto"/>
                <w:kern w:val="2"/>
                <w:highlight w:val="none"/>
                <w:lang w:val="en-US" w:eastAsia="zh-CN"/>
              </w:rPr>
              <w:t>0</w:t>
            </w:r>
            <w:r>
              <w:rPr>
                <w:rFonts w:hint="eastAsia" w:ascii="宋体" w:hAnsi="宋体" w:cs="宋体"/>
                <w:color w:val="auto"/>
                <w:kern w:val="2"/>
                <w:highlight w:val="none"/>
              </w:rPr>
              <w:t>-2小时内响应，可得6分</w:t>
            </w:r>
          </w:p>
          <w:p w14:paraId="46E1D0B5">
            <w:pPr>
              <w:spacing w:line="360" w:lineRule="auto"/>
              <w:jc w:val="both"/>
              <w:rPr>
                <w:rFonts w:ascii="宋体" w:hAnsi="宋体" w:cs="宋体"/>
                <w:color w:val="auto"/>
                <w:kern w:val="2"/>
                <w:highlight w:val="none"/>
              </w:rPr>
            </w:pPr>
            <w:r>
              <w:rPr>
                <w:rFonts w:hint="eastAsia" w:ascii="宋体" w:hAnsi="宋体" w:cs="宋体"/>
                <w:color w:val="auto"/>
                <w:kern w:val="2"/>
                <w:highlight w:val="none"/>
              </w:rPr>
              <w:t>2-5小时（含）内响应，可得3分</w:t>
            </w:r>
          </w:p>
          <w:p w14:paraId="13EEB69A">
            <w:pPr>
              <w:spacing w:line="360" w:lineRule="auto"/>
              <w:jc w:val="both"/>
              <w:rPr>
                <w:rFonts w:ascii="宋体" w:hAnsi="宋体" w:cs="宋体"/>
                <w:color w:val="auto"/>
                <w:kern w:val="2"/>
                <w:highlight w:val="none"/>
              </w:rPr>
            </w:pPr>
            <w:r>
              <w:rPr>
                <w:rFonts w:hint="eastAsia" w:ascii="宋体" w:hAnsi="宋体" w:cs="宋体"/>
                <w:color w:val="auto"/>
                <w:kern w:val="2"/>
                <w:highlight w:val="none"/>
              </w:rPr>
              <w:t>5小时（不含）以上响应，不得分</w:t>
            </w:r>
          </w:p>
          <w:p w14:paraId="1BB848B4">
            <w:pPr>
              <w:spacing w:line="360" w:lineRule="auto"/>
              <w:jc w:val="both"/>
              <w:rPr>
                <w:rFonts w:ascii="宋体" w:hAnsi="宋体" w:cs="宋体"/>
                <w:color w:val="auto"/>
                <w:kern w:val="2"/>
                <w:highlight w:val="none"/>
              </w:rPr>
            </w:pPr>
            <w:r>
              <w:rPr>
                <w:rFonts w:hint="eastAsia" w:ascii="宋体" w:hAnsi="宋体" w:cs="宋体"/>
                <w:color w:val="auto"/>
                <w:kern w:val="2"/>
                <w:highlight w:val="none"/>
              </w:rPr>
              <w:t>备注：投标人提供响应时间承诺，如履约过程中未能按承诺时间内派车，采购人有权处于500元/次的处罚，如一个月内出现5次未能按承诺时间内派车且派车时间超过5小时的，采购人有权购人有权无责解除合同并保留追责权利。</w:t>
            </w:r>
          </w:p>
        </w:tc>
      </w:tr>
    </w:tbl>
    <w:p w14:paraId="3F13C00A">
      <w:pPr>
        <w:pStyle w:val="301"/>
        <w:keepNext w:val="0"/>
        <w:tabs>
          <w:tab w:val="left" w:pos="0"/>
        </w:tabs>
        <w:spacing w:after="0" w:line="360" w:lineRule="auto"/>
        <w:rPr>
          <w:rFonts w:ascii="宋体" w:hAnsi="宋体" w:cs="宋体"/>
          <w:b/>
          <w:color w:val="auto"/>
          <w:highlight w:val="none"/>
        </w:rPr>
      </w:pPr>
    </w:p>
    <w:p w14:paraId="0266BA9C">
      <w:pPr>
        <w:pStyle w:val="301"/>
        <w:keepNext w:val="0"/>
        <w:numPr>
          <w:ilvl w:val="3"/>
          <w:numId w:val="35"/>
        </w:numPr>
        <w:tabs>
          <w:tab w:val="left" w:pos="0"/>
        </w:tabs>
        <w:spacing w:after="0" w:line="360" w:lineRule="auto"/>
        <w:rPr>
          <w:rFonts w:ascii="宋体" w:hAnsi="宋体" w:cs="宋体"/>
          <w:b/>
          <w:color w:val="auto"/>
          <w:highlight w:val="none"/>
        </w:rPr>
      </w:pPr>
      <w:r>
        <w:rPr>
          <w:rFonts w:hint="eastAsia" w:ascii="宋体" w:hAnsi="宋体" w:cs="宋体"/>
          <w:b/>
          <w:color w:val="auto"/>
          <w:highlight w:val="none"/>
        </w:rPr>
        <w:t>价格评审（45分）</w:t>
      </w:r>
    </w:p>
    <w:tbl>
      <w:tblPr>
        <w:tblStyle w:val="5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5"/>
        <w:gridCol w:w="1106"/>
        <w:gridCol w:w="909"/>
        <w:gridCol w:w="5823"/>
      </w:tblGrid>
      <w:tr w14:paraId="0C7802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685" w:type="dxa"/>
            <w:vAlign w:val="center"/>
          </w:tcPr>
          <w:p w14:paraId="102BF9C9">
            <w:pPr>
              <w:jc w:val="center"/>
              <w:rPr>
                <w:rFonts w:ascii="宋体" w:hAnsi="宋体" w:cs="宋体"/>
                <w:b/>
                <w:color w:val="auto"/>
                <w:szCs w:val="21"/>
                <w:highlight w:val="none"/>
              </w:rPr>
            </w:pPr>
            <w:r>
              <w:rPr>
                <w:rFonts w:hint="eastAsia" w:ascii="宋体" w:hAnsi="宋体" w:cs="宋体"/>
                <w:color w:val="auto"/>
                <w:szCs w:val="21"/>
                <w:highlight w:val="none"/>
              </w:rPr>
              <w:t>1</w:t>
            </w:r>
          </w:p>
        </w:tc>
        <w:tc>
          <w:tcPr>
            <w:tcW w:w="1106" w:type="dxa"/>
            <w:vAlign w:val="center"/>
          </w:tcPr>
          <w:p w14:paraId="373D553B">
            <w:pPr>
              <w:jc w:val="center"/>
              <w:rPr>
                <w:rFonts w:ascii="宋体" w:hAnsi="宋体" w:cs="宋体"/>
                <w:color w:val="auto"/>
                <w:szCs w:val="21"/>
                <w:highlight w:val="none"/>
              </w:rPr>
            </w:pPr>
            <w:r>
              <w:rPr>
                <w:rFonts w:hint="eastAsia" w:ascii="宋体" w:hAnsi="宋体" w:cs="宋体"/>
                <w:color w:val="auto"/>
                <w:szCs w:val="21"/>
                <w:highlight w:val="none"/>
              </w:rPr>
              <w:t>响应总价</w:t>
            </w:r>
          </w:p>
        </w:tc>
        <w:tc>
          <w:tcPr>
            <w:tcW w:w="909" w:type="dxa"/>
            <w:vAlign w:val="center"/>
          </w:tcPr>
          <w:p w14:paraId="007B996C">
            <w:pPr>
              <w:jc w:val="center"/>
              <w:rPr>
                <w:rFonts w:ascii="宋体" w:hAnsi="宋体" w:cs="宋体"/>
                <w:color w:val="auto"/>
                <w:szCs w:val="21"/>
                <w:highlight w:val="none"/>
              </w:rPr>
            </w:pPr>
            <w:r>
              <w:rPr>
                <w:rFonts w:hint="eastAsia" w:ascii="宋体" w:hAnsi="宋体" w:cs="宋体"/>
                <w:color w:val="auto"/>
                <w:szCs w:val="21"/>
                <w:highlight w:val="none"/>
              </w:rPr>
              <w:t>45</w:t>
            </w:r>
          </w:p>
        </w:tc>
        <w:tc>
          <w:tcPr>
            <w:tcW w:w="5823" w:type="dxa"/>
            <w:vAlign w:val="center"/>
          </w:tcPr>
          <w:p w14:paraId="6BB2F818">
            <w:pPr>
              <w:spacing w:line="360" w:lineRule="auto"/>
              <w:ind w:firstLine="400" w:firstLineChars="200"/>
              <w:rPr>
                <w:rFonts w:ascii="宋体" w:hAnsi="宋体" w:cs="宋体"/>
                <w:color w:val="auto"/>
                <w:szCs w:val="21"/>
                <w:highlight w:val="none"/>
                <w:lang w:val="zh-CN"/>
              </w:rPr>
            </w:pPr>
            <w:r>
              <w:rPr>
                <w:rFonts w:hint="eastAsia" w:ascii="宋体" w:hAnsi="宋体" w:cs="宋体"/>
                <w:color w:val="auto"/>
                <w:szCs w:val="21"/>
                <w:highlight w:val="none"/>
                <w:lang w:val="zh-CN"/>
              </w:rPr>
              <w:t>价格分计算方法：满足采购文件要求且含税响应价格最低的响应报价为评标基准价，其价格分为满分。其他供应商的价格分统一按照下列公式计算：</w:t>
            </w:r>
          </w:p>
          <w:p w14:paraId="1DDD4005">
            <w:pPr>
              <w:spacing w:line="360" w:lineRule="auto"/>
              <w:ind w:firstLine="400" w:firstLineChars="200"/>
              <w:rPr>
                <w:rFonts w:ascii="宋体" w:hAnsi="宋体" w:cs="宋体"/>
                <w:color w:val="auto"/>
                <w:szCs w:val="21"/>
                <w:highlight w:val="none"/>
              </w:rPr>
            </w:pPr>
            <w:r>
              <w:rPr>
                <w:rFonts w:hint="eastAsia" w:ascii="宋体" w:hAnsi="宋体" w:cs="宋体"/>
                <w:color w:val="auto"/>
                <w:szCs w:val="21"/>
                <w:highlight w:val="none"/>
                <w:lang w:val="zh-CN"/>
              </w:rPr>
              <w:t>响应报价得分=(评标基准价/含税有效响应报价)×价格权值×100，如此类推，算出所有响应供应商的价格得分。</w:t>
            </w:r>
          </w:p>
        </w:tc>
      </w:tr>
    </w:tbl>
    <w:p w14:paraId="18CD8DFE">
      <w:pPr>
        <w:numPr>
          <w:ilvl w:val="1"/>
          <w:numId w:val="35"/>
        </w:numPr>
        <w:spacing w:before="120" w:beforeLines="50"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推荐成交候选人</w:t>
      </w:r>
    </w:p>
    <w:p w14:paraId="6148D28D">
      <w:pPr>
        <w:numPr>
          <w:ilvl w:val="2"/>
          <w:numId w:val="35"/>
        </w:numPr>
        <w:spacing w:line="360" w:lineRule="auto"/>
        <w:rPr>
          <w:rFonts w:ascii="宋体" w:hAnsi="宋体" w:cs="宋体"/>
          <w:color w:val="auto"/>
          <w:szCs w:val="21"/>
          <w:highlight w:val="none"/>
        </w:rPr>
      </w:pPr>
      <w:r>
        <w:rPr>
          <w:rFonts w:hint="eastAsia" w:ascii="宋体" w:hAnsi="宋体" w:cs="宋体"/>
          <w:color w:val="auto"/>
          <w:szCs w:val="21"/>
          <w:highlight w:val="none"/>
        </w:rPr>
        <w:t>磋商小组按评审后的综合得分由高到低顺序排列，并向采购人推荐综合得分排名第一的供应商为第一成交候选人，排名第二的供应商为第二成交候选人，以此类推，并编写评审报告。综合得分相同的，按最终报价由低到高顺序排列。综合得分且最终报价相同的，按技术部分得分由高到低顺序排列。综合得分、最终报价和技术评分均相同的，名次磋商小组抽签确定。对评审报告有异议的，应当在评审报告上签署不同意见，并说明理由，否则视为同意评审报告。</w:t>
      </w:r>
    </w:p>
    <w:p w14:paraId="047AAEC4">
      <w:pPr>
        <w:pStyle w:val="112"/>
        <w:numPr>
          <w:ilvl w:val="0"/>
          <w:numId w:val="10"/>
        </w:numPr>
        <w:tabs>
          <w:tab w:val="clear" w:pos="425"/>
        </w:tabs>
        <w:spacing w:after="0" w:line="360" w:lineRule="auto"/>
        <w:rPr>
          <w:rFonts w:cs="宋体"/>
          <w:color w:val="auto"/>
          <w:sz w:val="21"/>
          <w:szCs w:val="21"/>
          <w:highlight w:val="none"/>
        </w:rPr>
      </w:pPr>
      <w:bookmarkStart w:id="101" w:name="_Toc316375620"/>
      <w:bookmarkStart w:id="102" w:name="_Toc382049120"/>
      <w:bookmarkStart w:id="103" w:name="_Toc532890310"/>
      <w:bookmarkStart w:id="104" w:name="_Toc3010"/>
      <w:r>
        <w:rPr>
          <w:rFonts w:hint="eastAsia" w:cs="宋体"/>
          <w:color w:val="auto"/>
          <w:sz w:val="21"/>
          <w:szCs w:val="21"/>
          <w:highlight w:val="none"/>
        </w:rPr>
        <w:t>纪律和保密</w:t>
      </w:r>
      <w:bookmarkEnd w:id="101"/>
      <w:r>
        <w:rPr>
          <w:rFonts w:hint="eastAsia" w:cs="宋体"/>
          <w:color w:val="auto"/>
          <w:sz w:val="21"/>
          <w:szCs w:val="21"/>
          <w:highlight w:val="none"/>
        </w:rPr>
        <w:t>事项</w:t>
      </w:r>
      <w:bookmarkEnd w:id="102"/>
      <w:bookmarkEnd w:id="103"/>
      <w:bookmarkEnd w:id="104"/>
    </w:p>
    <w:p w14:paraId="567656A8">
      <w:pPr>
        <w:numPr>
          <w:ilvl w:val="1"/>
          <w:numId w:val="36"/>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接受报价后，直至确定成交供应商为止，凡属于对响应文件的审查、澄清、评价和比较的有关资料以及成交候选人的推荐情况，与磋商有关的其他任何情况均严格保密。</w:t>
      </w:r>
    </w:p>
    <w:p w14:paraId="7D9E09E0">
      <w:pPr>
        <w:numPr>
          <w:ilvl w:val="1"/>
          <w:numId w:val="36"/>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在响应文件的评审和比较、成交候选人推荐以及确定成交供应商的过程中，供应商向采购人和磋商小组施加影响的任何行为，都将会导致其报价被拒绝。</w:t>
      </w:r>
    </w:p>
    <w:p w14:paraId="2858414C">
      <w:pPr>
        <w:pStyle w:val="3"/>
        <w:spacing w:before="480" w:beforeLines="200" w:after="240" w:afterLines="100" w:line="360" w:lineRule="auto"/>
        <w:rPr>
          <w:rFonts w:ascii="宋体" w:hAnsi="宋体" w:cs="宋体"/>
          <w:color w:val="auto"/>
          <w:sz w:val="28"/>
          <w:szCs w:val="28"/>
          <w:highlight w:val="none"/>
        </w:rPr>
      </w:pPr>
      <w:bookmarkStart w:id="105" w:name="_Toc372711565"/>
      <w:bookmarkStart w:id="106" w:name="_Toc1097"/>
      <w:r>
        <w:rPr>
          <w:rFonts w:hint="eastAsia" w:ascii="宋体" w:hAnsi="宋体" w:cs="宋体"/>
          <w:color w:val="auto"/>
          <w:sz w:val="28"/>
          <w:szCs w:val="28"/>
          <w:highlight w:val="none"/>
        </w:rPr>
        <w:t>六、合同的授予</w:t>
      </w:r>
      <w:bookmarkEnd w:id="105"/>
      <w:bookmarkEnd w:id="106"/>
    </w:p>
    <w:p w14:paraId="59F42D95">
      <w:pPr>
        <w:pStyle w:val="112"/>
        <w:numPr>
          <w:ilvl w:val="0"/>
          <w:numId w:val="10"/>
        </w:numPr>
        <w:tabs>
          <w:tab w:val="clear" w:pos="425"/>
        </w:tabs>
        <w:spacing w:after="0" w:line="360" w:lineRule="auto"/>
        <w:rPr>
          <w:rFonts w:cs="宋体"/>
          <w:color w:val="auto"/>
          <w:sz w:val="21"/>
          <w:szCs w:val="21"/>
          <w:highlight w:val="none"/>
        </w:rPr>
      </w:pPr>
      <w:bookmarkStart w:id="107" w:name="_Toc111545583"/>
      <w:bookmarkStart w:id="108" w:name="_Toc6577"/>
      <w:bookmarkStart w:id="109" w:name="_Toc372711567"/>
      <w:r>
        <w:rPr>
          <w:rFonts w:hint="eastAsia" w:cs="宋体"/>
          <w:color w:val="auto"/>
          <w:sz w:val="21"/>
          <w:szCs w:val="21"/>
          <w:highlight w:val="none"/>
        </w:rPr>
        <w:t>资格后审</w:t>
      </w:r>
      <w:bookmarkEnd w:id="107"/>
      <w:bookmarkEnd w:id="108"/>
    </w:p>
    <w:p w14:paraId="23AB8F35">
      <w:pPr>
        <w:numPr>
          <w:ilvl w:val="1"/>
          <w:numId w:val="37"/>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采购人将根据本采购文件中的要求，对磋商小组推荐的成交候选人进行资格后审。</w:t>
      </w:r>
    </w:p>
    <w:p w14:paraId="7BB0EE12">
      <w:pPr>
        <w:numPr>
          <w:ilvl w:val="1"/>
          <w:numId w:val="37"/>
        </w:numPr>
        <w:spacing w:line="360" w:lineRule="auto"/>
        <w:rPr>
          <w:rFonts w:ascii="宋体" w:hAnsi="宋体" w:cs="宋体"/>
          <w:snapToGrid w:val="0"/>
          <w:color w:val="auto"/>
          <w:szCs w:val="21"/>
          <w:highlight w:val="none"/>
        </w:rPr>
      </w:pPr>
      <w:bookmarkStart w:id="110" w:name="_Hlk48817122"/>
      <w:bookmarkStart w:id="111" w:name="_Hlk48813962"/>
      <w:bookmarkStart w:id="112" w:name="_Hlk45126516"/>
      <w:r>
        <w:rPr>
          <w:rFonts w:hint="eastAsia" w:ascii="宋体" w:hAnsi="宋体" w:cs="宋体"/>
          <w:snapToGrid w:val="0"/>
          <w:color w:val="auto"/>
          <w:szCs w:val="21"/>
          <w:highlight w:val="none"/>
        </w:rPr>
        <w:t>成交候选人须无条件配合资格后审，否则采购人有权取消其成交资格，且投标保证金可不予退还。</w:t>
      </w:r>
      <w:bookmarkEnd w:id="110"/>
      <w:bookmarkEnd w:id="111"/>
    </w:p>
    <w:p w14:paraId="2775A41E">
      <w:pPr>
        <w:numPr>
          <w:ilvl w:val="1"/>
          <w:numId w:val="37"/>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资格后审须提供包括但不限于营业执照、税务登记证和在响应文件中提供的资质证明文件、业绩等重要证明文件的原件进行核对，综合考察成交供应商的履约能力。如采购人要求还须提供业绩证明的其他材料，成交候选人须配合提供。如授权其分支机构进行项目实施或提供售后服务的，亦应提供其与分支机构关系的法律证明材料。</w:t>
      </w:r>
    </w:p>
    <w:bookmarkEnd w:id="112"/>
    <w:p w14:paraId="6F58BD4C">
      <w:pPr>
        <w:numPr>
          <w:ilvl w:val="1"/>
          <w:numId w:val="37"/>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如发现成交候选人以他人名义投标或者以其他方式弄虚作假，骗取成交的，采购人有权取消其成交资格，且磋商保证金可不予退还；给采购人造成损失的，应依法承担赔偿责任。</w:t>
      </w:r>
    </w:p>
    <w:p w14:paraId="08E75B8D">
      <w:pPr>
        <w:numPr>
          <w:ilvl w:val="1"/>
          <w:numId w:val="37"/>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采购人有权审查成交候选人是否具备履行合同的能力，包括但不限于对其规模、人员、场地、生产能力、供货能力等方面的核实或现场考察。如果审查通过，采购人将把合同授予该成交人；如果审查没有通过，采购人人有权取消其成交资格，且磋商保证金可不予退还，并依次审查下一名成交标候选人是否具备履行合同的能力或重新采购。</w:t>
      </w:r>
    </w:p>
    <w:p w14:paraId="68457FB2">
      <w:pPr>
        <w:pStyle w:val="112"/>
        <w:numPr>
          <w:ilvl w:val="0"/>
          <w:numId w:val="10"/>
        </w:numPr>
        <w:tabs>
          <w:tab w:val="clear" w:pos="425"/>
        </w:tabs>
        <w:spacing w:after="0" w:line="360" w:lineRule="auto"/>
        <w:rPr>
          <w:rFonts w:cs="宋体"/>
          <w:color w:val="auto"/>
          <w:sz w:val="21"/>
          <w:szCs w:val="21"/>
          <w:highlight w:val="none"/>
        </w:rPr>
      </w:pPr>
      <w:bookmarkStart w:id="113" w:name="_Toc3567"/>
      <w:r>
        <w:rPr>
          <w:rFonts w:hint="eastAsia" w:cs="宋体"/>
          <w:color w:val="auto"/>
          <w:sz w:val="21"/>
          <w:szCs w:val="21"/>
          <w:highlight w:val="none"/>
        </w:rPr>
        <w:t>成交通知</w:t>
      </w:r>
      <w:bookmarkEnd w:id="113"/>
    </w:p>
    <w:p w14:paraId="6456C9F1">
      <w:pPr>
        <w:numPr>
          <w:ilvl w:val="255"/>
          <w:numId w:val="0"/>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27.1采购代理机构在成交供应商确定后，</w:t>
      </w:r>
      <w:r>
        <w:rPr>
          <w:rFonts w:hint="eastAsia" w:ascii="宋体" w:hAnsi="宋体" w:cs="宋体"/>
          <w:color w:val="auto"/>
          <w:szCs w:val="21"/>
          <w:highlight w:val="none"/>
        </w:rPr>
        <w:t>将在指定的信息发布媒体上</w:t>
      </w:r>
      <w:r>
        <w:rPr>
          <w:rFonts w:hint="eastAsia" w:ascii="宋体" w:hAnsi="宋体" w:cs="宋体"/>
          <w:snapToGrid w:val="0"/>
          <w:color w:val="auto"/>
          <w:szCs w:val="21"/>
          <w:highlight w:val="none"/>
        </w:rPr>
        <w:t>发布成交结果公告，同时向成交供应商发出成交通知书。</w:t>
      </w:r>
    </w:p>
    <w:p w14:paraId="6644FB0B">
      <w:pPr>
        <w:numPr>
          <w:ilvl w:val="255"/>
          <w:numId w:val="0"/>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27.2《成交通知书》是签订采购合同的依据和组成部分，对成交供应商和采购人具有同等法律效力。</w:t>
      </w:r>
    </w:p>
    <w:bookmarkEnd w:id="109"/>
    <w:p w14:paraId="22F9A099">
      <w:pPr>
        <w:pStyle w:val="112"/>
        <w:numPr>
          <w:ilvl w:val="0"/>
          <w:numId w:val="10"/>
        </w:numPr>
        <w:tabs>
          <w:tab w:val="clear" w:pos="425"/>
        </w:tabs>
        <w:spacing w:after="0" w:line="360" w:lineRule="auto"/>
        <w:rPr>
          <w:rFonts w:cs="宋体"/>
          <w:color w:val="auto"/>
          <w:sz w:val="21"/>
          <w:szCs w:val="21"/>
          <w:highlight w:val="none"/>
        </w:rPr>
      </w:pPr>
      <w:bookmarkStart w:id="114" w:name="_Toc303084277"/>
      <w:bookmarkStart w:id="115" w:name="_Toc16256"/>
      <w:bookmarkStart w:id="116" w:name="_Toc303084275"/>
      <w:r>
        <w:rPr>
          <w:rFonts w:hint="eastAsia" w:cs="宋体"/>
          <w:color w:val="auto"/>
          <w:sz w:val="21"/>
          <w:szCs w:val="21"/>
          <w:highlight w:val="none"/>
        </w:rPr>
        <w:t>履约保证金</w:t>
      </w:r>
      <w:bookmarkEnd w:id="114"/>
      <w:bookmarkEnd w:id="115"/>
    </w:p>
    <w:bookmarkEnd w:id="116"/>
    <w:p w14:paraId="61710A86">
      <w:pPr>
        <w:numPr>
          <w:ilvl w:val="1"/>
          <w:numId w:val="38"/>
        </w:numPr>
        <w:spacing w:line="360" w:lineRule="auto"/>
        <w:rPr>
          <w:rFonts w:ascii="宋体" w:hAnsi="宋体" w:cs="宋体"/>
          <w:snapToGrid w:val="0"/>
          <w:color w:val="auto"/>
          <w:szCs w:val="21"/>
          <w:highlight w:val="none"/>
        </w:rPr>
      </w:pPr>
      <w:bookmarkStart w:id="117" w:name="_Toc303084278"/>
      <w:bookmarkStart w:id="118" w:name="_Toc298847207"/>
      <w:bookmarkStart w:id="119" w:name="_Toc297646809"/>
      <w:r>
        <w:rPr>
          <w:rFonts w:hint="eastAsia" w:ascii="宋体" w:hAnsi="宋体" w:cs="宋体"/>
          <w:snapToGrid w:val="0"/>
          <w:color w:val="auto"/>
          <w:szCs w:val="21"/>
          <w:highlight w:val="none"/>
        </w:rPr>
        <w:t>中标人的报价保证金在合同签订后自动转为履约保证金，履约保证金作为中标人在履约过程中违约金或罚款的扣罚来源之一，履约保证金返还申请时间为合同期满之日，成交人在没有任何违约的情况下提交退款申请，收到成交人申请后30个日历日内，采购人一次性无息退回。</w:t>
      </w:r>
    </w:p>
    <w:p w14:paraId="2A33B0C1">
      <w:pPr>
        <w:numPr>
          <w:ilvl w:val="1"/>
          <w:numId w:val="38"/>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下列任何情况发生时，采购人有权没收其履约担保，若因中标人原因造成损失超过履约担保的，还应当对超过部分予以赔偿：</w:t>
      </w:r>
    </w:p>
    <w:p w14:paraId="0FECCAC1">
      <w:pPr>
        <w:numPr>
          <w:ilvl w:val="1"/>
          <w:numId w:val="38"/>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①中标人将本项目转让给他人，或者在投标文件中未说明，且未经采购人同意，将中标项目分包给他人的；</w:t>
      </w:r>
    </w:p>
    <w:p w14:paraId="70EF19C7">
      <w:pPr>
        <w:numPr>
          <w:ilvl w:val="1"/>
          <w:numId w:val="38"/>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②中标人在履行采购合同期间，违反有关法律法规的规定及合同约定的条款，损害了采购人的利益。</w:t>
      </w:r>
    </w:p>
    <w:p w14:paraId="22902B12">
      <w:pPr>
        <w:pStyle w:val="112"/>
        <w:numPr>
          <w:ilvl w:val="0"/>
          <w:numId w:val="10"/>
        </w:numPr>
        <w:tabs>
          <w:tab w:val="clear" w:pos="425"/>
        </w:tabs>
        <w:spacing w:after="0" w:line="360" w:lineRule="auto"/>
        <w:rPr>
          <w:rFonts w:cs="宋体"/>
          <w:color w:val="auto"/>
          <w:sz w:val="21"/>
          <w:szCs w:val="21"/>
          <w:highlight w:val="none"/>
        </w:rPr>
      </w:pPr>
      <w:bookmarkStart w:id="120" w:name="_Toc15581"/>
      <w:r>
        <w:rPr>
          <w:rFonts w:hint="eastAsia" w:cs="宋体"/>
          <w:snapToGrid w:val="0"/>
          <w:color w:val="auto"/>
          <w:szCs w:val="21"/>
          <w:highlight w:val="none"/>
        </w:rPr>
        <w:t>③中标人在合同履行过程中出现项目严重事故、违法偷排、违法营运等情况的；</w:t>
      </w:r>
      <w:r>
        <w:rPr>
          <w:rFonts w:hint="eastAsia" w:cs="宋体"/>
          <w:color w:val="auto"/>
          <w:sz w:val="21"/>
          <w:szCs w:val="21"/>
          <w:highlight w:val="none"/>
        </w:rPr>
        <w:t>合同的签订</w:t>
      </w:r>
      <w:bookmarkEnd w:id="120"/>
    </w:p>
    <w:p w14:paraId="4316DA33">
      <w:pPr>
        <w:numPr>
          <w:ilvl w:val="1"/>
          <w:numId w:val="39"/>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采购人与成交供应商应当在成交通知书发出之日起30日内，按照磋商文件确定的合同文本以及采购标的、规格型号、采购金额、采购数量、技术和服务要求等事项签订采购合同。</w:t>
      </w:r>
    </w:p>
    <w:p w14:paraId="3A0EA2E6">
      <w:pPr>
        <w:numPr>
          <w:ilvl w:val="1"/>
          <w:numId w:val="39"/>
        </w:numPr>
        <w:spacing w:line="360" w:lineRule="auto"/>
        <w:rPr>
          <w:rFonts w:ascii="宋体" w:hAnsi="宋体" w:cs="宋体"/>
          <w:snapToGrid w:val="0"/>
          <w:color w:val="auto"/>
          <w:szCs w:val="21"/>
          <w:highlight w:val="none"/>
        </w:rPr>
      </w:pPr>
      <w:r>
        <w:rPr>
          <w:rFonts w:hint="eastAsia" w:ascii="宋体" w:hAnsi="宋体" w:cs="宋体"/>
          <w:snapToGrid w:val="0"/>
          <w:color w:val="auto"/>
          <w:szCs w:val="21"/>
          <w:highlight w:val="none"/>
        </w:rPr>
        <w:t>成交供应商如不按本文件第28.1款的规定与采购人订立合同，则采购人将取消该供应商的成交供应商资格，履约保证金不予退还，给采购人造成的损失超过履约保证金数额的，还应当对超过部分予以赔偿，同时依法承担相应法律责任。</w:t>
      </w:r>
    </w:p>
    <w:p w14:paraId="69553493">
      <w:pPr>
        <w:numPr>
          <w:ilvl w:val="1"/>
          <w:numId w:val="39"/>
        </w:numPr>
        <w:spacing w:line="360" w:lineRule="auto"/>
        <w:rPr>
          <w:rFonts w:ascii="宋体" w:hAnsi="宋体" w:cs="宋体"/>
          <w:snapToGrid w:val="0"/>
          <w:color w:val="auto"/>
          <w:szCs w:val="21"/>
          <w:highlight w:val="none"/>
        </w:rPr>
      </w:pPr>
      <w:r>
        <w:rPr>
          <w:rFonts w:hint="eastAsia" w:ascii="宋体" w:hAnsi="宋体" w:cs="宋体"/>
          <w:color w:val="auto"/>
          <w:szCs w:val="21"/>
          <w:highlight w:val="none"/>
        </w:rPr>
        <w:t>合同签订之日起3个工作日内，成交供应商须将所签订的合同副本交至采购代理机构归档。</w:t>
      </w:r>
    </w:p>
    <w:p w14:paraId="6F9D6773">
      <w:pPr>
        <w:numPr>
          <w:ilvl w:val="1"/>
          <w:numId w:val="39"/>
        </w:numPr>
        <w:spacing w:line="360" w:lineRule="auto"/>
        <w:rPr>
          <w:rFonts w:ascii="宋体" w:hAnsi="宋体" w:cs="宋体"/>
          <w:snapToGrid w:val="0"/>
          <w:color w:val="auto"/>
          <w:szCs w:val="21"/>
          <w:highlight w:val="none"/>
        </w:rPr>
      </w:pPr>
      <w:r>
        <w:rPr>
          <w:rFonts w:hint="eastAsia" w:ascii="宋体" w:hAnsi="宋体" w:cs="宋体"/>
          <w:color w:val="auto"/>
          <w:szCs w:val="21"/>
          <w:highlight w:val="none"/>
        </w:rPr>
        <w:t>合同履行中，采购人需追加与合同标的相同的货物、服务的，在不改变合同其他条款的前提下，可以与成交供应商协商签订补充合同，但所有补充合同的采购金额不得超过原合同采购金额的百分之十。</w:t>
      </w:r>
    </w:p>
    <w:p w14:paraId="06AFCEAB">
      <w:pPr>
        <w:pStyle w:val="3"/>
        <w:spacing w:before="480" w:beforeLines="200" w:after="240" w:afterLines="100" w:line="360" w:lineRule="auto"/>
        <w:rPr>
          <w:rFonts w:ascii="宋体" w:hAnsi="宋体" w:cs="宋体"/>
          <w:color w:val="auto"/>
          <w:sz w:val="28"/>
          <w:szCs w:val="28"/>
          <w:highlight w:val="none"/>
        </w:rPr>
      </w:pPr>
      <w:bookmarkStart w:id="121" w:name="_Toc6086"/>
      <w:r>
        <w:rPr>
          <w:rFonts w:hint="eastAsia" w:ascii="宋体" w:hAnsi="宋体" w:cs="宋体"/>
          <w:color w:val="auto"/>
          <w:sz w:val="28"/>
          <w:szCs w:val="28"/>
          <w:highlight w:val="none"/>
        </w:rPr>
        <w:t>七、询问、质疑、投诉</w:t>
      </w:r>
      <w:bookmarkEnd w:id="121"/>
    </w:p>
    <w:p w14:paraId="77422199">
      <w:pPr>
        <w:pStyle w:val="112"/>
        <w:numPr>
          <w:ilvl w:val="0"/>
          <w:numId w:val="10"/>
        </w:numPr>
        <w:tabs>
          <w:tab w:val="clear" w:pos="425"/>
        </w:tabs>
        <w:spacing w:after="0" w:line="360" w:lineRule="auto"/>
        <w:rPr>
          <w:rFonts w:cs="宋体"/>
          <w:color w:val="auto"/>
          <w:sz w:val="21"/>
          <w:szCs w:val="21"/>
          <w:highlight w:val="none"/>
        </w:rPr>
      </w:pPr>
      <w:bookmarkStart w:id="122" w:name="_Toc427224490"/>
      <w:bookmarkStart w:id="123" w:name="_Toc532890316"/>
      <w:bookmarkStart w:id="124" w:name="_Toc12929"/>
      <w:r>
        <w:rPr>
          <w:rFonts w:hint="eastAsia" w:cs="宋体"/>
          <w:color w:val="auto"/>
          <w:sz w:val="21"/>
          <w:szCs w:val="21"/>
          <w:highlight w:val="none"/>
        </w:rPr>
        <w:t>询问</w:t>
      </w:r>
      <w:bookmarkEnd w:id="122"/>
      <w:bookmarkEnd w:id="123"/>
      <w:bookmarkEnd w:id="124"/>
    </w:p>
    <w:p w14:paraId="469E5E13">
      <w:pPr>
        <w:numPr>
          <w:ilvl w:val="1"/>
          <w:numId w:val="40"/>
        </w:numPr>
        <w:spacing w:line="360" w:lineRule="auto"/>
        <w:rPr>
          <w:rFonts w:ascii="宋体" w:hAnsi="宋体" w:cs="宋体"/>
          <w:color w:val="auto"/>
          <w:szCs w:val="21"/>
          <w:highlight w:val="none"/>
        </w:rPr>
      </w:pPr>
      <w:r>
        <w:rPr>
          <w:rFonts w:hint="eastAsia" w:ascii="宋体" w:hAnsi="宋体" w:cs="宋体"/>
          <w:color w:val="auto"/>
          <w:szCs w:val="21"/>
          <w:highlight w:val="none"/>
        </w:rPr>
        <w:t>供应商对采购活动事项（磋商文件、采购过程和成交结果）有疑问的，可以向采购代理机构或采购人提出询问，询问可以采取电话、当面或书面等形式。采购代理机构或采购人在3个工作日内对供应商依法提出的询问作出答复。</w:t>
      </w:r>
    </w:p>
    <w:p w14:paraId="2CD60087">
      <w:pPr>
        <w:pStyle w:val="112"/>
        <w:numPr>
          <w:ilvl w:val="0"/>
          <w:numId w:val="10"/>
        </w:numPr>
        <w:tabs>
          <w:tab w:val="clear" w:pos="425"/>
        </w:tabs>
        <w:spacing w:after="0" w:line="360" w:lineRule="auto"/>
        <w:rPr>
          <w:rFonts w:cs="宋体"/>
          <w:color w:val="auto"/>
          <w:sz w:val="21"/>
          <w:szCs w:val="21"/>
          <w:highlight w:val="none"/>
        </w:rPr>
      </w:pPr>
      <w:bookmarkStart w:id="125" w:name="_Toc532890317"/>
      <w:bookmarkStart w:id="126" w:name="_Toc427224491"/>
      <w:bookmarkStart w:id="127" w:name="_Toc12961"/>
      <w:r>
        <w:rPr>
          <w:rFonts w:hint="eastAsia" w:cs="宋体"/>
          <w:color w:val="auto"/>
          <w:sz w:val="21"/>
          <w:szCs w:val="21"/>
          <w:highlight w:val="none"/>
        </w:rPr>
        <w:t>质疑</w:t>
      </w:r>
      <w:bookmarkEnd w:id="125"/>
      <w:bookmarkEnd w:id="126"/>
      <w:bookmarkEnd w:id="127"/>
    </w:p>
    <w:p w14:paraId="05952578">
      <w:pPr>
        <w:numPr>
          <w:ilvl w:val="1"/>
          <w:numId w:val="41"/>
        </w:numPr>
        <w:spacing w:line="360" w:lineRule="auto"/>
        <w:rPr>
          <w:rFonts w:ascii="宋体" w:hAnsi="宋体" w:cs="宋体"/>
          <w:color w:val="auto"/>
          <w:szCs w:val="21"/>
          <w:highlight w:val="none"/>
        </w:rPr>
      </w:pPr>
      <w:r>
        <w:rPr>
          <w:rFonts w:hint="eastAsia" w:ascii="宋体" w:hAnsi="宋体" w:cs="宋体"/>
          <w:color w:val="auto"/>
          <w:szCs w:val="21"/>
          <w:highlight w:val="none"/>
        </w:rPr>
        <w:t>质疑期限</w:t>
      </w:r>
    </w:p>
    <w:p w14:paraId="6FD805A4">
      <w:pPr>
        <w:numPr>
          <w:ilvl w:val="2"/>
          <w:numId w:val="41"/>
        </w:numPr>
        <w:spacing w:line="360" w:lineRule="auto"/>
        <w:rPr>
          <w:rFonts w:ascii="宋体" w:hAnsi="宋体" w:cs="宋体"/>
          <w:color w:val="auto"/>
          <w:szCs w:val="21"/>
          <w:highlight w:val="none"/>
        </w:rPr>
      </w:pPr>
      <w:r>
        <w:rPr>
          <w:rFonts w:hint="eastAsia" w:ascii="宋体" w:hAnsi="宋体" w:cs="宋体"/>
          <w:color w:val="auto"/>
          <w:szCs w:val="21"/>
          <w:highlight w:val="none"/>
        </w:rPr>
        <w:t>供应商认为磋商文件的内容损害其权益的，应在收到磋商文件之日或者磋商文件公告期届满之日起七个工作日内。（注：供应商购买磋商文件之日早于磋商文件公告期限届满之日的，则以供应商购买磋商文件之日为质疑时效期间的起算日期；否则，以磋商文件公告期限届满之日为质疑时效期间的起算日期）</w:t>
      </w:r>
    </w:p>
    <w:p w14:paraId="11D286C9">
      <w:pPr>
        <w:numPr>
          <w:ilvl w:val="2"/>
          <w:numId w:val="41"/>
        </w:numPr>
        <w:spacing w:line="360" w:lineRule="auto"/>
        <w:rPr>
          <w:rFonts w:ascii="宋体" w:hAnsi="宋体" w:cs="宋体"/>
          <w:color w:val="auto"/>
          <w:szCs w:val="21"/>
          <w:highlight w:val="none"/>
        </w:rPr>
      </w:pPr>
      <w:r>
        <w:rPr>
          <w:rFonts w:hint="eastAsia" w:ascii="宋体" w:hAnsi="宋体" w:cs="宋体"/>
          <w:color w:val="auto"/>
          <w:szCs w:val="21"/>
          <w:highlight w:val="none"/>
        </w:rPr>
        <w:t>供应商认为采购过程损害其权益的，应在各采购程序环节结束之日起七个工作日内。</w:t>
      </w:r>
    </w:p>
    <w:p w14:paraId="7B75692A">
      <w:pPr>
        <w:numPr>
          <w:ilvl w:val="2"/>
          <w:numId w:val="41"/>
        </w:numPr>
        <w:spacing w:line="360" w:lineRule="auto"/>
        <w:rPr>
          <w:rFonts w:ascii="宋体" w:hAnsi="宋体" w:cs="宋体"/>
          <w:color w:val="auto"/>
          <w:szCs w:val="21"/>
          <w:highlight w:val="none"/>
        </w:rPr>
      </w:pPr>
      <w:r>
        <w:rPr>
          <w:rFonts w:hint="eastAsia" w:ascii="宋体" w:hAnsi="宋体" w:cs="宋体"/>
          <w:color w:val="auto"/>
          <w:szCs w:val="21"/>
          <w:highlight w:val="none"/>
        </w:rPr>
        <w:t>供应商认为成交结果损害其权益的，应在成交结果公告期限届满之日起七个工作日内。</w:t>
      </w:r>
    </w:p>
    <w:p w14:paraId="4A9D2F64">
      <w:pPr>
        <w:numPr>
          <w:ilvl w:val="1"/>
          <w:numId w:val="41"/>
        </w:numPr>
        <w:spacing w:line="360" w:lineRule="auto"/>
        <w:rPr>
          <w:rFonts w:ascii="宋体" w:hAnsi="宋体" w:cs="宋体"/>
          <w:color w:val="auto"/>
          <w:szCs w:val="21"/>
          <w:highlight w:val="none"/>
        </w:rPr>
      </w:pPr>
      <w:r>
        <w:rPr>
          <w:rFonts w:hint="eastAsia" w:ascii="宋体" w:hAnsi="宋体" w:cs="宋体"/>
          <w:color w:val="auto"/>
          <w:szCs w:val="21"/>
          <w:highlight w:val="none"/>
        </w:rPr>
        <w:t>提交要求</w:t>
      </w:r>
    </w:p>
    <w:p w14:paraId="3670B028">
      <w:pPr>
        <w:numPr>
          <w:ilvl w:val="2"/>
          <w:numId w:val="41"/>
        </w:numPr>
        <w:spacing w:line="360" w:lineRule="auto"/>
        <w:rPr>
          <w:rFonts w:ascii="宋体" w:hAnsi="宋体" w:cs="宋体"/>
          <w:color w:val="auto"/>
          <w:szCs w:val="21"/>
          <w:highlight w:val="none"/>
        </w:rPr>
      </w:pPr>
      <w:r>
        <w:rPr>
          <w:rFonts w:hint="eastAsia" w:ascii="宋体" w:hAnsi="宋体" w:cs="宋体"/>
          <w:color w:val="auto"/>
          <w:szCs w:val="21"/>
          <w:highlight w:val="none"/>
        </w:rPr>
        <w:t>以书面形式向采购人或者采购代理机构一次性提出针对同一采购程序环节的质疑。</w:t>
      </w:r>
    </w:p>
    <w:p w14:paraId="75209422">
      <w:pPr>
        <w:numPr>
          <w:ilvl w:val="2"/>
          <w:numId w:val="41"/>
        </w:numPr>
        <w:spacing w:line="360" w:lineRule="auto"/>
        <w:rPr>
          <w:rFonts w:ascii="宋体" w:hAnsi="宋体" w:cs="宋体"/>
          <w:color w:val="auto"/>
          <w:szCs w:val="21"/>
          <w:highlight w:val="none"/>
        </w:rPr>
      </w:pPr>
      <w:r>
        <w:rPr>
          <w:rFonts w:hint="eastAsia" w:ascii="宋体" w:hAnsi="宋体" w:cs="宋体"/>
          <w:color w:val="auto"/>
          <w:szCs w:val="21"/>
          <w:highlight w:val="none"/>
        </w:rPr>
        <w:t>以联合体形式参加采购活动的，其质疑应当由组成联合体的所有供应商共同提出。</w:t>
      </w:r>
    </w:p>
    <w:p w14:paraId="5F0325F8">
      <w:pPr>
        <w:numPr>
          <w:ilvl w:val="1"/>
          <w:numId w:val="41"/>
        </w:numPr>
        <w:spacing w:line="360" w:lineRule="auto"/>
        <w:rPr>
          <w:rFonts w:ascii="宋体" w:hAnsi="宋体" w:cs="宋体"/>
          <w:color w:val="auto"/>
          <w:szCs w:val="21"/>
          <w:highlight w:val="none"/>
        </w:rPr>
      </w:pPr>
      <w:r>
        <w:rPr>
          <w:rFonts w:hint="eastAsia" w:ascii="宋体" w:hAnsi="宋体" w:cs="宋体"/>
          <w:color w:val="auto"/>
          <w:szCs w:val="21"/>
          <w:highlight w:val="none"/>
        </w:rPr>
        <w:t>质疑函内容</w:t>
      </w:r>
    </w:p>
    <w:p w14:paraId="5452F155">
      <w:pPr>
        <w:numPr>
          <w:ilvl w:val="2"/>
          <w:numId w:val="41"/>
        </w:numPr>
        <w:spacing w:line="360" w:lineRule="auto"/>
        <w:rPr>
          <w:rFonts w:ascii="宋体" w:hAnsi="宋体" w:cs="宋体"/>
          <w:color w:val="auto"/>
          <w:szCs w:val="21"/>
          <w:highlight w:val="none"/>
        </w:rPr>
      </w:pPr>
      <w:r>
        <w:rPr>
          <w:rFonts w:hint="eastAsia" w:ascii="宋体" w:hAnsi="宋体" w:cs="宋体"/>
          <w:color w:val="auto"/>
          <w:szCs w:val="21"/>
          <w:highlight w:val="none"/>
        </w:rPr>
        <w:t>质疑函应包括供应商的姓名或者名称、地址、邮编、联系人及联系电话、质疑项目的名称及编号、具体且明确的质疑事项和与质疑事项相关的请求、事实依据、必要的法律依据、提出质疑的日期。供应商为自然人的，应当由本人签字；供应商为法人或者其他组织的，应当由法定代表人、主要负责人，或者其授权代表签字或者盖章，并加盖公章。</w:t>
      </w:r>
    </w:p>
    <w:p w14:paraId="54772BEF">
      <w:pPr>
        <w:numPr>
          <w:ilvl w:val="2"/>
          <w:numId w:val="41"/>
        </w:numPr>
        <w:spacing w:line="360" w:lineRule="auto"/>
        <w:rPr>
          <w:rFonts w:ascii="宋体" w:hAnsi="宋体" w:cs="宋体"/>
          <w:color w:val="auto"/>
          <w:szCs w:val="21"/>
          <w:highlight w:val="none"/>
        </w:rPr>
      </w:pPr>
      <w:r>
        <w:rPr>
          <w:rFonts w:hint="eastAsia" w:ascii="宋体" w:hAnsi="宋体" w:cs="宋体"/>
          <w:color w:val="auto"/>
          <w:szCs w:val="21"/>
          <w:highlight w:val="none"/>
        </w:rPr>
        <w:t>供应商递交质疑函时，非法定代表人（供应商为法人时）或主要负责人（供应商为其他组织时 ）亲自办理的，需提供授权委托书（应载明授权代表的姓名或者名称、代理事项、具体权限、期限和相关事项）及授权代表身份证复印件。</w:t>
      </w:r>
    </w:p>
    <w:p w14:paraId="20AC253C">
      <w:pPr>
        <w:numPr>
          <w:ilvl w:val="1"/>
          <w:numId w:val="41"/>
        </w:numPr>
        <w:spacing w:line="360" w:lineRule="auto"/>
        <w:rPr>
          <w:rFonts w:ascii="宋体" w:hAnsi="宋体" w:cs="宋体"/>
          <w:color w:val="auto"/>
          <w:szCs w:val="21"/>
          <w:highlight w:val="none"/>
        </w:rPr>
      </w:pPr>
      <w:r>
        <w:rPr>
          <w:rFonts w:hint="eastAsia" w:ascii="宋体" w:hAnsi="宋体" w:cs="宋体"/>
          <w:color w:val="auto"/>
          <w:szCs w:val="21"/>
          <w:highlight w:val="none"/>
        </w:rPr>
        <w:t>供应商捏造事实、提供虚假材料或者以非法手段取得证明材料不能作为质疑的证明材料。</w:t>
      </w:r>
    </w:p>
    <w:p w14:paraId="7F30B528">
      <w:pPr>
        <w:numPr>
          <w:ilvl w:val="1"/>
          <w:numId w:val="41"/>
        </w:numPr>
        <w:spacing w:line="360" w:lineRule="auto"/>
        <w:rPr>
          <w:rFonts w:ascii="宋体" w:hAnsi="宋体" w:cs="宋体"/>
          <w:color w:val="auto"/>
          <w:szCs w:val="21"/>
          <w:highlight w:val="none"/>
        </w:rPr>
      </w:pPr>
      <w:r>
        <w:rPr>
          <w:rFonts w:hint="eastAsia" w:ascii="宋体" w:hAnsi="宋体" w:cs="宋体"/>
          <w:color w:val="auto"/>
          <w:szCs w:val="21"/>
          <w:highlight w:val="none"/>
        </w:rPr>
        <w:t>采购人或者采购代理机构在收到供应商的书面质疑后7个工作日内作出答复，并以书面形式通知质疑供应商和其他有关供应商，但答复内容不涉及商业秘密。</w:t>
      </w:r>
    </w:p>
    <w:p w14:paraId="59B499BD">
      <w:pPr>
        <w:pStyle w:val="112"/>
        <w:numPr>
          <w:ilvl w:val="0"/>
          <w:numId w:val="10"/>
        </w:numPr>
        <w:tabs>
          <w:tab w:val="clear" w:pos="425"/>
        </w:tabs>
        <w:spacing w:after="0" w:line="360" w:lineRule="auto"/>
        <w:rPr>
          <w:rFonts w:cs="宋体"/>
          <w:color w:val="auto"/>
          <w:sz w:val="21"/>
          <w:szCs w:val="21"/>
          <w:highlight w:val="none"/>
        </w:rPr>
      </w:pPr>
      <w:bookmarkStart w:id="128" w:name="_Toc2365"/>
      <w:r>
        <w:rPr>
          <w:rFonts w:hint="eastAsia" w:cs="宋体"/>
          <w:color w:val="auto"/>
          <w:sz w:val="21"/>
          <w:szCs w:val="21"/>
          <w:highlight w:val="none"/>
        </w:rPr>
        <w:t>投诉</w:t>
      </w:r>
      <w:bookmarkEnd w:id="128"/>
    </w:p>
    <w:p w14:paraId="68EC1622">
      <w:pPr>
        <w:numPr>
          <w:ilvl w:val="1"/>
          <w:numId w:val="42"/>
        </w:numPr>
        <w:spacing w:line="360" w:lineRule="auto"/>
        <w:rPr>
          <w:rFonts w:ascii="宋体" w:hAnsi="宋体" w:cs="宋体"/>
          <w:color w:val="auto"/>
          <w:highlight w:val="none"/>
        </w:rPr>
      </w:pPr>
      <w:r>
        <w:rPr>
          <w:rFonts w:hint="eastAsia" w:ascii="宋体" w:hAnsi="宋体" w:cs="宋体"/>
          <w:color w:val="auto"/>
          <w:szCs w:val="21"/>
          <w:highlight w:val="none"/>
        </w:rPr>
        <w:t>供应商</w:t>
      </w:r>
      <w:r>
        <w:rPr>
          <w:rFonts w:hint="eastAsia" w:ascii="宋体" w:hAnsi="宋体" w:cs="宋体"/>
          <w:color w:val="auto"/>
          <w:highlight w:val="none"/>
        </w:rPr>
        <w:t>对采购代理机构或采购人的质疑答复不满意或在规定时间内未作出答复的，可以在答复期满后15个工作日内向同级监督管理部门提出投诉。</w:t>
      </w:r>
    </w:p>
    <w:p w14:paraId="49D2304C">
      <w:pPr>
        <w:pStyle w:val="3"/>
        <w:spacing w:before="480" w:beforeLines="200" w:after="240" w:afterLines="100" w:line="360" w:lineRule="auto"/>
        <w:rPr>
          <w:rFonts w:ascii="宋体" w:hAnsi="宋体" w:cs="宋体"/>
          <w:color w:val="auto"/>
          <w:sz w:val="28"/>
          <w:szCs w:val="28"/>
          <w:highlight w:val="none"/>
        </w:rPr>
      </w:pPr>
      <w:bookmarkStart w:id="129" w:name="_Toc532890318"/>
      <w:bookmarkStart w:id="130" w:name="_Toc26788"/>
      <w:r>
        <w:rPr>
          <w:rFonts w:hint="eastAsia" w:ascii="宋体" w:hAnsi="宋体" w:cs="宋体"/>
          <w:color w:val="auto"/>
          <w:sz w:val="28"/>
          <w:szCs w:val="28"/>
          <w:highlight w:val="none"/>
        </w:rPr>
        <w:t>八、其他</w:t>
      </w:r>
      <w:bookmarkEnd w:id="129"/>
      <w:bookmarkEnd w:id="130"/>
    </w:p>
    <w:p w14:paraId="073484CE">
      <w:pPr>
        <w:pStyle w:val="112"/>
        <w:numPr>
          <w:ilvl w:val="0"/>
          <w:numId w:val="10"/>
        </w:numPr>
        <w:tabs>
          <w:tab w:val="clear" w:pos="425"/>
        </w:tabs>
        <w:spacing w:after="0" w:line="360" w:lineRule="auto"/>
        <w:rPr>
          <w:rFonts w:cs="宋体"/>
          <w:color w:val="auto"/>
          <w:sz w:val="21"/>
          <w:szCs w:val="21"/>
          <w:highlight w:val="none"/>
        </w:rPr>
      </w:pPr>
      <w:bookmarkStart w:id="131" w:name="_Toc10285"/>
      <w:r>
        <w:rPr>
          <w:rFonts w:hint="eastAsia" w:cs="宋体"/>
          <w:color w:val="auto"/>
          <w:sz w:val="21"/>
          <w:szCs w:val="21"/>
          <w:highlight w:val="none"/>
        </w:rPr>
        <w:t>成交服务费</w:t>
      </w:r>
      <w:bookmarkEnd w:id="117"/>
      <w:bookmarkEnd w:id="118"/>
      <w:bookmarkEnd w:id="119"/>
      <w:bookmarkEnd w:id="131"/>
    </w:p>
    <w:p w14:paraId="612DDF9A">
      <w:pPr>
        <w:numPr>
          <w:ilvl w:val="1"/>
          <w:numId w:val="43"/>
        </w:numPr>
        <w:spacing w:line="360" w:lineRule="auto"/>
        <w:rPr>
          <w:rFonts w:ascii="宋体" w:hAnsi="宋体" w:cs="宋体"/>
          <w:bCs/>
          <w:color w:val="auto"/>
          <w:szCs w:val="21"/>
          <w:highlight w:val="none"/>
        </w:rPr>
      </w:pPr>
      <w:bookmarkStart w:id="132" w:name="_Toc234140850"/>
      <w:bookmarkStart w:id="133" w:name="_Toc303084281"/>
      <w:r>
        <w:rPr>
          <w:rFonts w:hint="eastAsia" w:ascii="宋体" w:hAnsi="宋体" w:cs="宋体"/>
          <w:color w:val="auto"/>
          <w:szCs w:val="21"/>
          <w:highlight w:val="none"/>
        </w:rPr>
        <w:t>成交服务费由采购人按照委托协议支付。</w:t>
      </w:r>
    </w:p>
    <w:p w14:paraId="7929F9C7">
      <w:pPr>
        <w:pStyle w:val="112"/>
        <w:numPr>
          <w:ilvl w:val="0"/>
          <w:numId w:val="10"/>
        </w:numPr>
        <w:tabs>
          <w:tab w:val="clear" w:pos="425"/>
        </w:tabs>
        <w:spacing w:after="0" w:line="360" w:lineRule="auto"/>
        <w:rPr>
          <w:rFonts w:cs="宋体"/>
          <w:color w:val="auto"/>
          <w:sz w:val="21"/>
          <w:szCs w:val="21"/>
          <w:highlight w:val="none"/>
        </w:rPr>
      </w:pPr>
      <w:bookmarkStart w:id="134" w:name="_Toc31237"/>
      <w:r>
        <w:rPr>
          <w:rFonts w:hint="eastAsia" w:cs="宋体"/>
          <w:color w:val="auto"/>
          <w:sz w:val="21"/>
          <w:szCs w:val="21"/>
          <w:highlight w:val="none"/>
        </w:rPr>
        <w:t>磋商文件的解释权</w:t>
      </w:r>
      <w:bookmarkEnd w:id="132"/>
      <w:bookmarkEnd w:id="133"/>
      <w:bookmarkEnd w:id="134"/>
    </w:p>
    <w:p w14:paraId="4A18C2C0">
      <w:pPr>
        <w:numPr>
          <w:ilvl w:val="1"/>
          <w:numId w:val="44"/>
        </w:numPr>
        <w:spacing w:line="360" w:lineRule="auto"/>
        <w:rPr>
          <w:rFonts w:ascii="宋体" w:hAnsi="宋体" w:cs="宋体"/>
          <w:color w:val="auto"/>
          <w:szCs w:val="21"/>
          <w:highlight w:val="none"/>
        </w:rPr>
      </w:pPr>
      <w:r>
        <w:rPr>
          <w:rFonts w:hint="eastAsia" w:ascii="宋体" w:hAnsi="宋体" w:cs="宋体"/>
          <w:color w:val="auto"/>
          <w:szCs w:val="21"/>
          <w:highlight w:val="none"/>
        </w:rPr>
        <w:t>本磋商文件的解释权属广东人信工程咨询有限公司。</w:t>
      </w:r>
    </w:p>
    <w:p w14:paraId="53F47668">
      <w:pPr>
        <w:pStyle w:val="3"/>
        <w:rPr>
          <w:rFonts w:ascii="宋体" w:hAnsi="宋体" w:cs="宋体"/>
          <w:color w:val="auto"/>
          <w:highlight w:val="none"/>
        </w:rPr>
      </w:pPr>
      <w:r>
        <w:rPr>
          <w:rFonts w:hint="eastAsia" w:ascii="宋体" w:hAnsi="宋体" w:cs="宋体"/>
          <w:color w:val="auto"/>
          <w:highlight w:val="none"/>
        </w:rPr>
        <w:br w:type="page"/>
      </w:r>
      <w:bookmarkStart w:id="135" w:name="_Toc298847212"/>
      <w:bookmarkStart w:id="136" w:name="_Toc5648"/>
      <w:bookmarkStart w:id="137" w:name="_Toc303084283"/>
      <w:r>
        <w:rPr>
          <w:rFonts w:hint="eastAsia" w:ascii="宋体" w:hAnsi="宋体" w:cs="宋体"/>
          <w:color w:val="auto"/>
          <w:highlight w:val="none"/>
        </w:rPr>
        <w:t xml:space="preserve">第四章 </w:t>
      </w:r>
      <w:bookmarkEnd w:id="135"/>
      <w:r>
        <w:rPr>
          <w:rFonts w:hint="eastAsia" w:ascii="宋体" w:hAnsi="宋体" w:cs="宋体"/>
          <w:color w:val="auto"/>
          <w:spacing w:val="20"/>
          <w:highlight w:val="none"/>
        </w:rPr>
        <w:t>合同书格式</w:t>
      </w:r>
      <w:bookmarkEnd w:id="136"/>
    </w:p>
    <w:p w14:paraId="7BE5EFCE">
      <w:pPr>
        <w:autoSpaceDE w:val="0"/>
        <w:autoSpaceDN w:val="0"/>
        <w:spacing w:before="36" w:line="460" w:lineRule="auto"/>
        <w:ind w:left="108" w:right="4487"/>
        <w:jc w:val="left"/>
        <w:rPr>
          <w:rFonts w:ascii="宋体" w:hAnsi="宋体" w:cs="宋体"/>
          <w:b/>
          <w:color w:val="auto"/>
          <w:w w:val="95"/>
          <w:highlight w:val="none"/>
        </w:rPr>
      </w:pPr>
      <w:r>
        <w:rPr>
          <w:rFonts w:hint="eastAsia" w:ascii="宋体" w:hAnsi="宋体" w:cs="宋体"/>
          <w:b/>
          <w:bCs/>
          <w:color w:val="auto"/>
          <w:spacing w:val="60"/>
          <w:sz w:val="52"/>
          <w:szCs w:val="52"/>
          <w:highlight w:val="none"/>
        </w:rPr>
        <w:br w:type="page"/>
      </w:r>
      <w:bookmarkStart w:id="138" w:name="【法务】消防系统维修保养检测合同（新东欣）1"/>
      <w:bookmarkEnd w:id="138"/>
      <w:r>
        <w:rPr>
          <w:rFonts w:ascii="宋体" w:hAnsi="宋体" w:cs="宋体"/>
          <w:b/>
          <w:color w:val="auto"/>
          <w:w w:val="95"/>
          <w:highlight w:val="none"/>
        </w:rPr>
        <w:t>甲方合同编号：</w:t>
      </w:r>
    </w:p>
    <w:p w14:paraId="6F320E2A">
      <w:pPr>
        <w:autoSpaceDE w:val="0"/>
        <w:autoSpaceDN w:val="0"/>
        <w:spacing w:before="36" w:line="460" w:lineRule="auto"/>
        <w:ind w:left="108" w:right="4487"/>
        <w:jc w:val="left"/>
        <w:rPr>
          <w:rFonts w:ascii="宋体" w:hAnsi="宋体" w:cs="宋体"/>
          <w:b/>
          <w:color w:val="auto"/>
          <w:w w:val="95"/>
          <w:highlight w:val="none"/>
        </w:rPr>
      </w:pPr>
      <w:r>
        <w:rPr>
          <w:rFonts w:ascii="宋体" w:hAnsi="宋体" w:cs="宋体"/>
          <w:b/>
          <w:color w:val="auto"/>
          <w:w w:val="95"/>
          <w:highlight w:val="none"/>
        </w:rPr>
        <w:t>乙方合同编号：</w:t>
      </w:r>
    </w:p>
    <w:p w14:paraId="41D2F6B1">
      <w:pPr>
        <w:spacing w:line="360" w:lineRule="auto"/>
        <w:rPr>
          <w:rFonts w:ascii="宋体" w:hAnsi="宋体" w:cs="宋体"/>
          <w:b/>
          <w:bCs/>
          <w:color w:val="auto"/>
          <w:spacing w:val="60"/>
          <w:sz w:val="52"/>
          <w:szCs w:val="52"/>
          <w:highlight w:val="none"/>
        </w:rPr>
      </w:pPr>
    </w:p>
    <w:bookmarkEnd w:id="137"/>
    <w:p w14:paraId="46069E2F">
      <w:pPr>
        <w:jc w:val="center"/>
        <w:rPr>
          <w:rFonts w:ascii="方正小标宋简体" w:hAnsi="宋体" w:eastAsia="方正小标宋简体"/>
          <w:color w:val="auto"/>
          <w:sz w:val="36"/>
          <w:szCs w:val="36"/>
          <w:highlight w:val="none"/>
          <w:u w:val="single"/>
        </w:rPr>
      </w:pPr>
      <w:bookmarkStart w:id="139" w:name="_Toc303084284"/>
      <w:r>
        <w:rPr>
          <w:rFonts w:hint="eastAsia" w:ascii="方正小标宋简体" w:hAnsi="宋体" w:eastAsia="方正小标宋简体"/>
          <w:color w:val="auto"/>
          <w:sz w:val="36"/>
          <w:szCs w:val="36"/>
          <w:highlight w:val="none"/>
          <w:u w:val="single"/>
          <w:lang w:eastAsia="zh-CN"/>
        </w:rPr>
        <w:t>东莞市新东欣环保投资有限公司港澳码头周边地块综合整理项目渗滤液运输服务项目</w:t>
      </w:r>
      <w:r>
        <w:rPr>
          <w:rFonts w:hint="eastAsia" w:ascii="方正小标宋简体" w:hAnsi="宋体" w:eastAsia="方正小标宋简体"/>
          <w:color w:val="auto"/>
          <w:sz w:val="36"/>
          <w:szCs w:val="36"/>
          <w:highlight w:val="none"/>
          <w:u w:val="single"/>
        </w:rPr>
        <w:t xml:space="preserve">合同 </w:t>
      </w:r>
    </w:p>
    <w:p w14:paraId="000EECB6">
      <w:pPr>
        <w:spacing w:line="360" w:lineRule="auto"/>
        <w:rPr>
          <w:rFonts w:ascii="宋?fa" w:cs="Times New Roman"/>
          <w:color w:val="auto"/>
          <w:highlight w:val="none"/>
        </w:rPr>
      </w:pPr>
    </w:p>
    <w:p w14:paraId="05EB2B1F">
      <w:pPr>
        <w:spacing w:line="360" w:lineRule="auto"/>
        <w:rPr>
          <w:rFonts w:ascii="宋?fa" w:cs="Times New Roman"/>
          <w:b/>
          <w:bCs/>
          <w:color w:val="auto"/>
          <w:highlight w:val="none"/>
        </w:rPr>
      </w:pPr>
      <w:r>
        <w:rPr>
          <w:rFonts w:hint="eastAsia" w:ascii="宋?fa" w:hAnsi="宋?fa" w:cs="宋?fa"/>
          <w:b/>
          <w:bCs/>
          <w:color w:val="auto"/>
          <w:highlight w:val="none"/>
        </w:rPr>
        <w:t>甲方（托运方）：</w:t>
      </w:r>
      <w:r>
        <w:rPr>
          <w:rFonts w:hint="eastAsia" w:ascii="宋体" w:hAnsi="宋体" w:cs="宋?fa"/>
          <w:b/>
          <w:bCs/>
          <w:color w:val="auto"/>
          <w:highlight w:val="none"/>
        </w:rPr>
        <w:t>东莞市新东欣环保投资有限公司</w:t>
      </w:r>
      <w:r>
        <w:rPr>
          <w:rFonts w:ascii="宋?fa" w:cs="Times New Roman"/>
          <w:b/>
          <w:bCs/>
          <w:color w:val="auto"/>
          <w:highlight w:val="none"/>
        </w:rPr>
        <w:t xml:space="preserve"> </w:t>
      </w:r>
    </w:p>
    <w:p w14:paraId="2FB91A83">
      <w:pPr>
        <w:spacing w:line="360" w:lineRule="auto"/>
        <w:rPr>
          <w:rFonts w:ascii="宋?fa" w:hAnsi="宋?fa" w:cs="宋?fa"/>
          <w:b/>
          <w:bCs/>
          <w:color w:val="auto"/>
          <w:highlight w:val="none"/>
        </w:rPr>
      </w:pPr>
      <w:r>
        <w:rPr>
          <w:rFonts w:hint="eastAsia" w:ascii="宋?fa" w:hAnsi="宋?fa" w:cs="宋?fa"/>
          <w:b/>
          <w:bCs/>
          <w:color w:val="auto"/>
          <w:highlight w:val="none"/>
        </w:rPr>
        <w:t>乙方（承运方）：</w:t>
      </w:r>
    </w:p>
    <w:p w14:paraId="55517AC8">
      <w:pPr>
        <w:spacing w:line="360" w:lineRule="auto"/>
        <w:rPr>
          <w:rFonts w:ascii="宋?fa" w:cs="Times New Roman"/>
          <w:color w:val="auto"/>
          <w:highlight w:val="none"/>
        </w:rPr>
      </w:pPr>
    </w:p>
    <w:p w14:paraId="7A83DD75">
      <w:pPr>
        <w:spacing w:line="360" w:lineRule="auto"/>
        <w:ind w:firstLine="400" w:firstLineChars="200"/>
        <w:rPr>
          <w:rFonts w:ascii="宋?fa" w:cs="Times New Roman"/>
          <w:color w:val="auto"/>
          <w:highlight w:val="none"/>
        </w:rPr>
      </w:pPr>
      <w:r>
        <w:rPr>
          <w:rFonts w:hint="eastAsia" w:ascii="宋?fa" w:hAnsi="宋?fa" w:cs="宋?fa"/>
          <w:color w:val="auto"/>
          <w:highlight w:val="none"/>
        </w:rPr>
        <w:t>甲乙双方本着平等互利的原则，依据《中华人民共和国民法典》</w:t>
      </w:r>
      <w:r>
        <w:rPr>
          <w:rFonts w:hint="eastAsia" w:ascii="宋体" w:hAnsi="宋体" w:cs="宋?fa"/>
          <w:color w:val="auto"/>
          <w:highlight w:val="none"/>
        </w:rPr>
        <w:t>及相关法律法规</w:t>
      </w:r>
      <w:r>
        <w:rPr>
          <w:rFonts w:hint="eastAsia" w:ascii="宋?fa" w:hAnsi="宋?fa" w:cs="宋?fa"/>
          <w:color w:val="auto"/>
          <w:highlight w:val="none"/>
        </w:rPr>
        <w:t>的有关规定，经充分协商</w:t>
      </w:r>
      <w:r>
        <w:rPr>
          <w:rFonts w:ascii="宋?fa" w:cs="宋?fa"/>
          <w:color w:val="auto"/>
          <w:highlight w:val="none"/>
        </w:rPr>
        <w:t>,</w:t>
      </w:r>
      <w:r>
        <w:rPr>
          <w:rFonts w:hint="eastAsia" w:ascii="宋?fa" w:hAnsi="宋?fa" w:cs="宋?fa"/>
          <w:color w:val="auto"/>
          <w:highlight w:val="none"/>
        </w:rPr>
        <w:t>达成如下一致条款，以资双方共同遵守：</w:t>
      </w:r>
    </w:p>
    <w:p w14:paraId="52B458B9">
      <w:pPr>
        <w:tabs>
          <w:tab w:val="left" w:pos="840"/>
        </w:tabs>
        <w:spacing w:line="360" w:lineRule="auto"/>
        <w:rPr>
          <w:rFonts w:ascii="宋?fa" w:cs="Times New Roman"/>
          <w:b/>
          <w:bCs/>
          <w:color w:val="auto"/>
          <w:highlight w:val="none"/>
        </w:rPr>
      </w:pPr>
      <w:r>
        <w:rPr>
          <w:rFonts w:hint="eastAsia" w:ascii="宋?fa" w:hAnsi="宋?fa" w:cs="宋?fa"/>
          <w:b/>
          <w:bCs/>
          <w:color w:val="auto"/>
          <w:highlight w:val="none"/>
        </w:rPr>
        <w:t>一、服务内容及合作关系</w:t>
      </w:r>
    </w:p>
    <w:p w14:paraId="5BD4424F">
      <w:pPr>
        <w:tabs>
          <w:tab w:val="left" w:pos="840"/>
        </w:tabs>
        <w:spacing w:line="360" w:lineRule="auto"/>
        <w:ind w:firstLine="400" w:firstLineChars="200"/>
        <w:rPr>
          <w:rFonts w:ascii="宋?fa" w:hAnsi="宋?fa" w:cs="宋?fa"/>
          <w:color w:val="auto"/>
          <w:highlight w:val="none"/>
        </w:rPr>
      </w:pPr>
      <w:r>
        <w:rPr>
          <w:rFonts w:hint="eastAsia" w:ascii="宋?fa" w:hAnsi="宋?fa" w:cs="宋?fa"/>
          <w:color w:val="auto"/>
          <w:highlight w:val="none"/>
        </w:rPr>
        <w:t>在乙方确保为甲方提供优质服务的前提下，甲方委托乙方为其提供港澳码头周边地块综合整理项目渗滤液运输服务。运输业务标准按国家标准及法律法规执行。</w:t>
      </w:r>
    </w:p>
    <w:p w14:paraId="5067A144">
      <w:pPr>
        <w:tabs>
          <w:tab w:val="left" w:pos="840"/>
        </w:tabs>
        <w:spacing w:line="360" w:lineRule="auto"/>
        <w:rPr>
          <w:rFonts w:ascii="宋?fa" w:hAnsi="宋?fa" w:cs="宋?fa"/>
          <w:b/>
          <w:bCs/>
          <w:color w:val="auto"/>
          <w:highlight w:val="none"/>
        </w:rPr>
      </w:pPr>
      <w:r>
        <w:rPr>
          <w:rFonts w:hint="eastAsia" w:ascii="宋?fa" w:hAnsi="宋?fa" w:cs="宋?fa"/>
          <w:b/>
          <w:bCs/>
          <w:color w:val="auto"/>
          <w:highlight w:val="none"/>
        </w:rPr>
        <w:t>二、合同执行期</w:t>
      </w:r>
    </w:p>
    <w:p w14:paraId="6C7C9194">
      <w:pPr>
        <w:spacing w:line="360" w:lineRule="auto"/>
        <w:ind w:firstLine="400" w:firstLineChars="200"/>
        <w:rPr>
          <w:rFonts w:ascii="宋体" w:hAnsi="宋体" w:cs="宋?fa"/>
          <w:color w:val="auto"/>
          <w:highlight w:val="none"/>
        </w:rPr>
      </w:pPr>
      <w:r>
        <w:rPr>
          <w:rFonts w:hint="eastAsia" w:ascii="宋体" w:hAnsi="宋体" w:cs="宋?fa"/>
          <w:color w:val="auto"/>
          <w:highlight w:val="none"/>
        </w:rPr>
        <w:t>自合同签订之日起至 2025年12月 31日止。</w:t>
      </w:r>
    </w:p>
    <w:p w14:paraId="0F75B3EB">
      <w:pPr>
        <w:tabs>
          <w:tab w:val="left" w:pos="840"/>
        </w:tabs>
        <w:spacing w:line="360" w:lineRule="auto"/>
        <w:rPr>
          <w:rFonts w:ascii="宋?fa" w:hAnsi="宋?fa" w:cs="宋?fa"/>
          <w:b/>
          <w:bCs/>
          <w:color w:val="auto"/>
          <w:highlight w:val="none"/>
        </w:rPr>
      </w:pPr>
      <w:r>
        <w:rPr>
          <w:rFonts w:hint="eastAsia" w:ascii="宋?fa" w:hAnsi="宋?fa" w:cs="宋?fa"/>
          <w:b/>
          <w:bCs/>
          <w:color w:val="auto"/>
          <w:highlight w:val="none"/>
        </w:rPr>
        <w:t>三、价格</w:t>
      </w:r>
    </w:p>
    <w:p w14:paraId="44FA0F9F">
      <w:pPr>
        <w:spacing w:line="360" w:lineRule="auto"/>
        <w:ind w:firstLine="400" w:firstLineChars="200"/>
        <w:rPr>
          <w:rFonts w:ascii="宋体" w:hAnsi="宋体" w:cs="宋?fa"/>
          <w:color w:val="auto"/>
          <w:highlight w:val="none"/>
        </w:rPr>
      </w:pPr>
      <w:r>
        <w:rPr>
          <w:rFonts w:hint="eastAsia" w:ascii="宋体" w:hAnsi="宋体" w:cs="宋?fa"/>
          <w:color w:val="auto"/>
          <w:highlight w:val="none"/>
        </w:rPr>
        <w:t>1、本合同为固定单价合同，合同固定单价包含：车辆设备费</w:t>
      </w:r>
      <w:r>
        <w:rPr>
          <w:rFonts w:hint="eastAsia" w:ascii="宋体" w:hAnsi="宋体" w:cs="宋?fa"/>
          <w:color w:val="auto"/>
          <w:highlight w:val="none"/>
          <w:lang w:val="zh-CN"/>
        </w:rPr>
        <w:t>工具</w:t>
      </w:r>
      <w:r>
        <w:rPr>
          <w:rFonts w:hint="eastAsia" w:ascii="宋体" w:hAnsi="宋体" w:cs="宋?fa"/>
          <w:color w:val="auto"/>
          <w:highlight w:val="none"/>
        </w:rPr>
        <w:t>费、维修费、油料费、</w:t>
      </w:r>
      <w:r>
        <w:rPr>
          <w:rFonts w:hint="eastAsia" w:ascii="宋体" w:hAnsi="宋体" w:cs="宋?fa"/>
          <w:color w:val="auto"/>
          <w:highlight w:val="none"/>
          <w:lang w:val="zh-CN"/>
        </w:rPr>
        <w:t>人工</w:t>
      </w:r>
      <w:r>
        <w:rPr>
          <w:rFonts w:hint="eastAsia" w:ascii="宋体" w:hAnsi="宋体" w:cs="宋?fa"/>
          <w:color w:val="auto"/>
          <w:highlight w:val="none"/>
        </w:rPr>
        <w:t>费</w:t>
      </w:r>
      <w:r>
        <w:rPr>
          <w:rFonts w:hint="eastAsia" w:ascii="宋体" w:hAnsi="宋体" w:cs="宋?fa"/>
          <w:color w:val="auto"/>
          <w:highlight w:val="none"/>
          <w:lang w:val="zh-CN"/>
        </w:rPr>
        <w:t>、管理费、</w:t>
      </w:r>
      <w:r>
        <w:rPr>
          <w:rFonts w:hint="eastAsia" w:ascii="宋体" w:hAnsi="宋体" w:cs="宋?fa"/>
          <w:color w:val="auto"/>
          <w:highlight w:val="none"/>
        </w:rPr>
        <w:t>保险费（含车辆及人员保险等）、</w:t>
      </w:r>
      <w:r>
        <w:rPr>
          <w:rFonts w:hint="eastAsia" w:ascii="宋体" w:hAnsi="宋体" w:cs="宋?fa"/>
          <w:color w:val="auto"/>
          <w:highlight w:val="none"/>
          <w:lang w:val="zh-CN"/>
        </w:rPr>
        <w:t>利润、税金</w:t>
      </w:r>
      <w:r>
        <w:rPr>
          <w:rFonts w:hint="eastAsia" w:ascii="宋体" w:hAnsi="宋体" w:cs="宋?fa"/>
          <w:color w:val="auto"/>
          <w:highlight w:val="none"/>
        </w:rPr>
        <w:t>和风险</w:t>
      </w:r>
      <w:r>
        <w:rPr>
          <w:rFonts w:hint="eastAsia" w:ascii="宋体" w:hAnsi="宋体" w:cs="宋?fa"/>
          <w:color w:val="auto"/>
          <w:highlight w:val="none"/>
          <w:lang w:val="zh-CN"/>
        </w:rPr>
        <w:t>等一切因素所有应该和可能发生的费用因素</w:t>
      </w:r>
      <w:r>
        <w:rPr>
          <w:rFonts w:hint="eastAsia" w:ascii="宋体" w:hAnsi="宋体" w:cs="宋?fa"/>
          <w:color w:val="auto"/>
          <w:highlight w:val="none"/>
        </w:rPr>
        <w:t>。</w:t>
      </w:r>
    </w:p>
    <w:p w14:paraId="4919C382">
      <w:pPr>
        <w:spacing w:line="360" w:lineRule="auto"/>
        <w:ind w:firstLine="400" w:firstLineChars="200"/>
        <w:rPr>
          <w:rFonts w:ascii="宋体" w:hAnsi="宋体" w:cs="宋?fa"/>
          <w:color w:val="auto"/>
          <w:highlight w:val="none"/>
        </w:rPr>
      </w:pPr>
      <w:r>
        <w:rPr>
          <w:rFonts w:hint="eastAsia" w:ascii="宋体" w:hAnsi="宋体" w:cs="宋?fa"/>
          <w:color w:val="auto"/>
          <w:highlight w:val="none"/>
        </w:rPr>
        <w:t>2、合同单价:</w:t>
      </w:r>
      <w:r>
        <w:rPr>
          <w:rFonts w:hint="eastAsia" w:ascii="宋体" w:hAnsi="宋体" w:cs="宋?fa"/>
          <w:color w:val="auto"/>
          <w:highlight w:val="none"/>
          <w:u w:val="single"/>
        </w:rPr>
        <w:t xml:space="preserve">      </w:t>
      </w:r>
      <w:r>
        <w:rPr>
          <w:rFonts w:hint="eastAsia" w:ascii="宋体" w:hAnsi="宋体" w:cs="宋?fa"/>
          <w:color w:val="auto"/>
          <w:highlight w:val="none"/>
        </w:rPr>
        <w:t>(元/吨),合同暂定总价:</w:t>
      </w:r>
      <w:r>
        <w:rPr>
          <w:rFonts w:hint="eastAsia" w:ascii="宋体" w:hAnsi="宋体" w:cs="宋?fa"/>
          <w:color w:val="auto"/>
          <w:highlight w:val="none"/>
          <w:u w:val="single"/>
        </w:rPr>
        <w:t xml:space="preserve">       </w:t>
      </w:r>
      <w:r>
        <w:rPr>
          <w:rFonts w:hint="eastAsia" w:ascii="宋体" w:hAnsi="宋体" w:cs="宋?fa"/>
          <w:color w:val="auto"/>
          <w:highlight w:val="none"/>
        </w:rPr>
        <w:t>(元），税率</w:t>
      </w:r>
      <w:r>
        <w:rPr>
          <w:rFonts w:hint="eastAsia" w:ascii="宋体" w:hAnsi="宋体" w:cs="宋?fa"/>
          <w:color w:val="auto"/>
          <w:highlight w:val="none"/>
          <w:u w:val="single"/>
        </w:rPr>
        <w:t xml:space="preserve">   </w:t>
      </w:r>
      <w:r>
        <w:rPr>
          <w:rFonts w:hint="eastAsia" w:ascii="宋体" w:hAnsi="宋体" w:cs="宋?fa"/>
          <w:color w:val="auto"/>
          <w:highlight w:val="none"/>
        </w:rPr>
        <w:t>%，其中:不含税金额</w:t>
      </w:r>
      <w:r>
        <w:rPr>
          <w:rFonts w:hint="eastAsia" w:ascii="宋体" w:hAnsi="宋体" w:cs="宋?fa"/>
          <w:color w:val="auto"/>
          <w:highlight w:val="none"/>
          <w:u w:val="single"/>
        </w:rPr>
        <w:t xml:space="preserve">      </w:t>
      </w:r>
      <w:r>
        <w:rPr>
          <w:rFonts w:hint="eastAsia" w:ascii="宋体" w:hAnsi="宋体" w:cs="宋?fa"/>
          <w:color w:val="auto"/>
          <w:highlight w:val="none"/>
        </w:rPr>
        <w:t>元，税金为</w:t>
      </w:r>
      <w:r>
        <w:rPr>
          <w:rFonts w:hint="eastAsia" w:ascii="宋体" w:hAnsi="宋体" w:cs="宋?fa"/>
          <w:color w:val="auto"/>
          <w:highlight w:val="none"/>
          <w:u w:val="single"/>
        </w:rPr>
        <w:t xml:space="preserve">      </w:t>
      </w:r>
      <w:r>
        <w:rPr>
          <w:rFonts w:hint="eastAsia" w:ascii="宋体" w:hAnsi="宋体" w:cs="宋?fa"/>
          <w:color w:val="auto"/>
          <w:highlight w:val="none"/>
        </w:rPr>
        <w:t>元，详见附件1报价清单</w:t>
      </w:r>
    </w:p>
    <w:p w14:paraId="1BF98EDB">
      <w:pPr>
        <w:spacing w:line="360" w:lineRule="auto"/>
        <w:ind w:firstLine="400" w:firstLineChars="200"/>
        <w:rPr>
          <w:rFonts w:ascii="宋体" w:hAnsi="宋体" w:cs="宋?fa"/>
          <w:color w:val="auto"/>
          <w:highlight w:val="none"/>
        </w:rPr>
      </w:pPr>
      <w:r>
        <w:rPr>
          <w:rFonts w:hint="eastAsia" w:ascii="宋体" w:hAnsi="宋体" w:cs="宋?fa"/>
          <w:color w:val="auto"/>
          <w:highlight w:val="none"/>
        </w:rPr>
        <w:t>3、本合同单价为固定不变价。</w:t>
      </w:r>
    </w:p>
    <w:p w14:paraId="3A68BD62">
      <w:pPr>
        <w:tabs>
          <w:tab w:val="left" w:pos="840"/>
        </w:tabs>
        <w:spacing w:line="360" w:lineRule="auto"/>
        <w:rPr>
          <w:rFonts w:ascii="宋?fa" w:cs="Times New Roman"/>
          <w:b/>
          <w:bCs/>
          <w:color w:val="auto"/>
          <w:highlight w:val="none"/>
        </w:rPr>
      </w:pPr>
      <w:r>
        <w:rPr>
          <w:rFonts w:hint="eastAsia" w:ascii="宋?fa" w:hAnsi="宋?fa" w:cs="宋?fa"/>
          <w:b/>
          <w:bCs/>
          <w:color w:val="auto"/>
          <w:highlight w:val="none"/>
        </w:rPr>
        <w:t>四、甲方的权利和义务</w:t>
      </w:r>
    </w:p>
    <w:p w14:paraId="6925B2A9">
      <w:pPr>
        <w:spacing w:line="360" w:lineRule="auto"/>
        <w:ind w:firstLine="400" w:firstLineChars="200"/>
        <w:rPr>
          <w:rFonts w:ascii="宋?fa" w:cs="Times New Roman"/>
          <w:color w:val="auto"/>
          <w:highlight w:val="none"/>
        </w:rPr>
      </w:pPr>
      <w:r>
        <w:rPr>
          <w:rFonts w:hint="eastAsia" w:ascii="宋?fa" w:hAnsi="宋?fa" w:cs="宋?fa"/>
          <w:color w:val="auto"/>
          <w:highlight w:val="none"/>
          <w:lang w:val="en-US" w:eastAsia="zh-CN"/>
        </w:rPr>
        <w:t>1</w:t>
      </w:r>
      <w:r>
        <w:rPr>
          <w:rFonts w:hint="eastAsia" w:ascii="宋?fa" w:hAnsi="宋?fa" w:cs="宋?fa"/>
          <w:color w:val="auto"/>
          <w:highlight w:val="none"/>
        </w:rPr>
        <w:t>、甲方应提前</w:t>
      </w:r>
      <w:r>
        <w:rPr>
          <w:rFonts w:hint="eastAsia" w:ascii="宋?fa" w:hAnsi="宋?fa" w:cs="宋?fa"/>
          <w:b/>
          <w:bCs/>
          <w:color w:val="auto"/>
          <w:highlight w:val="none"/>
        </w:rPr>
        <w:t>【</w:t>
      </w:r>
      <w:r>
        <w:rPr>
          <w:rFonts w:ascii="宋?fa" w:hAnsi="宋?fa" w:cs="宋?fa"/>
          <w:b/>
          <w:bCs/>
          <w:color w:val="auto"/>
          <w:highlight w:val="none"/>
        </w:rPr>
        <w:t>2</w:t>
      </w:r>
      <w:r>
        <w:rPr>
          <w:rFonts w:hint="eastAsia" w:ascii="宋?fa" w:hAnsi="宋?fa" w:cs="宋?fa"/>
          <w:b/>
          <w:bCs/>
          <w:color w:val="auto"/>
          <w:highlight w:val="none"/>
        </w:rPr>
        <w:t>】</w:t>
      </w:r>
      <w:r>
        <w:rPr>
          <w:rFonts w:hint="eastAsia" w:ascii="宋?fa" w:hAnsi="宋?fa" w:cs="宋?fa"/>
          <w:color w:val="auto"/>
          <w:highlight w:val="none"/>
        </w:rPr>
        <w:t>天向乙方发出收运通知</w:t>
      </w:r>
      <w:r>
        <w:rPr>
          <w:rFonts w:hint="eastAsia" w:ascii="华文楷体" w:hAnsi="华文楷体" w:eastAsia="华文楷体" w:cs="华文楷体"/>
          <w:color w:val="auto"/>
          <w:highlight w:val="none"/>
        </w:rPr>
        <w:t>。</w:t>
      </w:r>
      <w:r>
        <w:rPr>
          <w:rFonts w:hint="eastAsia" w:ascii="宋?fa" w:hAnsi="宋?fa" w:cs="宋?fa"/>
          <w:color w:val="auto"/>
          <w:highlight w:val="none"/>
        </w:rPr>
        <w:t>对甲方出具的收运通知，乙方应当办理</w:t>
      </w:r>
      <w:r>
        <w:rPr>
          <w:rFonts w:hint="eastAsia" w:ascii="宋体" w:hAnsi="宋体" w:cs="宋?fa"/>
          <w:color w:val="auto"/>
          <w:highlight w:val="none"/>
        </w:rPr>
        <w:t>书面</w:t>
      </w:r>
      <w:r>
        <w:rPr>
          <w:rFonts w:hint="eastAsia" w:ascii="宋?fa" w:hAnsi="宋?fa" w:cs="宋?fa"/>
          <w:color w:val="auto"/>
          <w:highlight w:val="none"/>
        </w:rPr>
        <w:t>签收手续，乙方签收联应提交甲方存档。乙方如发现收运通知之内容明细中，有任何不符合安全运输要求的，应及时事先通知甲方</w:t>
      </w:r>
      <w:r>
        <w:rPr>
          <w:rFonts w:hint="eastAsia" w:ascii="宋体" w:hAnsi="宋体" w:cs="宋?fa"/>
          <w:color w:val="auto"/>
          <w:highlight w:val="none"/>
        </w:rPr>
        <w:t>，甲方有权委托第三方进行应急运输处理。</w:t>
      </w:r>
    </w:p>
    <w:p w14:paraId="0D60B5BF">
      <w:pPr>
        <w:spacing w:line="360" w:lineRule="auto"/>
        <w:ind w:firstLine="400" w:firstLineChars="200"/>
        <w:rPr>
          <w:rFonts w:ascii="宋?fa" w:hAnsi="宋?fa" w:cs="宋?fa"/>
          <w:color w:val="auto"/>
          <w:highlight w:val="none"/>
        </w:rPr>
      </w:pPr>
      <w:r>
        <w:rPr>
          <w:rFonts w:hint="eastAsia" w:ascii="宋?fa" w:hAnsi="宋?fa" w:cs="宋?fa"/>
          <w:color w:val="auto"/>
          <w:highlight w:val="none"/>
          <w:lang w:val="en-US" w:eastAsia="zh-CN"/>
        </w:rPr>
        <w:t>2</w:t>
      </w:r>
      <w:r>
        <w:rPr>
          <w:rFonts w:hint="eastAsia" w:ascii="宋?fa" w:hAnsi="宋?fa" w:cs="宋?fa"/>
          <w:color w:val="auto"/>
          <w:highlight w:val="none"/>
        </w:rPr>
        <w:t>、甲方如需变更运输计划，需在运输前向乙方确认</w:t>
      </w:r>
      <w:r>
        <w:rPr>
          <w:rFonts w:hint="eastAsia" w:ascii="宋体" w:hAnsi="宋体" w:cs="宋?fa"/>
          <w:color w:val="auto"/>
          <w:highlight w:val="none"/>
        </w:rPr>
        <w:t>，乙方应在收到变更的运输计划后1小时内回复能否响应</w:t>
      </w:r>
      <w:r>
        <w:rPr>
          <w:rFonts w:hint="eastAsia" w:ascii="宋?fa" w:hAnsi="宋?fa" w:cs="宋?fa"/>
          <w:color w:val="auto"/>
          <w:highlight w:val="none"/>
        </w:rPr>
        <w:t>。如因甲方提供资料错误或出货推迟等原因造成乙方无法准时将渗滤液送到目的地，乙方不承担任何责任。</w:t>
      </w:r>
    </w:p>
    <w:p w14:paraId="32041F8C">
      <w:pPr>
        <w:tabs>
          <w:tab w:val="left" w:pos="840"/>
        </w:tabs>
        <w:spacing w:line="360" w:lineRule="auto"/>
        <w:rPr>
          <w:rFonts w:ascii="宋?fa" w:cs="Times New Roman"/>
          <w:b/>
          <w:bCs/>
          <w:color w:val="auto"/>
          <w:highlight w:val="none"/>
        </w:rPr>
      </w:pPr>
      <w:r>
        <w:rPr>
          <w:rFonts w:hint="eastAsia" w:ascii="宋?fa" w:hAnsi="宋?fa" w:cs="宋?fa"/>
          <w:b/>
          <w:bCs/>
          <w:color w:val="auto"/>
          <w:highlight w:val="none"/>
        </w:rPr>
        <w:t>五、乙方的权利和义务</w:t>
      </w:r>
    </w:p>
    <w:p w14:paraId="1285BEF1">
      <w:pPr>
        <w:spacing w:line="360" w:lineRule="auto"/>
        <w:ind w:firstLine="400" w:firstLineChars="200"/>
        <w:rPr>
          <w:rFonts w:ascii="宋?fa" w:cs="Times New Roman"/>
          <w:color w:val="auto"/>
          <w:highlight w:val="none"/>
        </w:rPr>
      </w:pPr>
      <w:r>
        <w:rPr>
          <w:rFonts w:ascii="宋?fa" w:hAnsi="宋?fa" w:cs="宋?fa"/>
          <w:color w:val="auto"/>
          <w:highlight w:val="none"/>
        </w:rPr>
        <w:t>1</w:t>
      </w:r>
      <w:r>
        <w:rPr>
          <w:rFonts w:hint="eastAsia" w:ascii="宋?fa" w:hAnsi="宋?fa" w:cs="宋?fa"/>
          <w:color w:val="auto"/>
          <w:highlight w:val="none"/>
        </w:rPr>
        <w:t>、乙方负责</w:t>
      </w:r>
      <w:r>
        <w:rPr>
          <w:rFonts w:hint="eastAsia" w:ascii="宋?fa" w:hAnsi="宋?fa" w:cs="宋?fa"/>
          <w:color w:val="auto"/>
          <w:highlight w:val="none"/>
          <w:lang w:val="en-US" w:eastAsia="zh-CN"/>
        </w:rPr>
        <w:t>听从</w:t>
      </w:r>
      <w:r>
        <w:rPr>
          <w:rFonts w:hint="eastAsia" w:ascii="宋?fa" w:hAnsi="宋?fa" w:cs="宋?fa"/>
          <w:color w:val="auto"/>
          <w:highlight w:val="none"/>
          <w:lang w:val="en-US"/>
        </w:rPr>
        <w:t>甲方</w:t>
      </w:r>
      <w:r>
        <w:rPr>
          <w:rFonts w:hint="eastAsia" w:ascii="宋?fa" w:hAnsi="宋?fa" w:cs="宋?fa"/>
          <w:color w:val="auto"/>
          <w:highlight w:val="none"/>
          <w:lang w:val="en-US" w:eastAsia="zh-CN"/>
        </w:rPr>
        <w:t>安排将货物运输至</w:t>
      </w:r>
      <w:r>
        <w:rPr>
          <w:rFonts w:hint="eastAsia" w:ascii="宋?fa" w:hAnsi="宋?fa" w:cs="宋?fa"/>
          <w:color w:val="auto"/>
          <w:highlight w:val="none"/>
        </w:rPr>
        <w:t>甲方指定地点</w:t>
      </w:r>
      <w:r>
        <w:rPr>
          <w:rFonts w:hint="eastAsia" w:ascii="宋?fa" w:hAnsi="宋?fa" w:cs="宋?fa"/>
          <w:color w:val="auto"/>
          <w:highlight w:val="none"/>
          <w:lang w:eastAsia="zh-CN"/>
        </w:rPr>
        <w:t>。</w:t>
      </w:r>
      <w:r>
        <w:rPr>
          <w:rFonts w:hint="eastAsia" w:ascii="宋?fa" w:hAnsi="宋?fa" w:cs="宋?fa"/>
          <w:color w:val="auto"/>
          <w:highlight w:val="none"/>
        </w:rPr>
        <w:t>乙方保证其具有道路运输货物的经营许可证，经营资质完全合法</w:t>
      </w:r>
      <w:r>
        <w:rPr>
          <w:rFonts w:ascii="宋?fa" w:cs="宋?fa"/>
          <w:color w:val="auto"/>
          <w:highlight w:val="none"/>
        </w:rPr>
        <w:t>,</w:t>
      </w:r>
      <w:r>
        <w:rPr>
          <w:rFonts w:hint="eastAsia" w:ascii="宋?fa" w:hAnsi="宋?fa" w:cs="宋?fa"/>
          <w:color w:val="auto"/>
          <w:highlight w:val="none"/>
        </w:rPr>
        <w:t>开始运输之前，乙方应当将相关证件复印件盖章后提供甲方备案。</w:t>
      </w:r>
      <w:r>
        <w:rPr>
          <w:rFonts w:hint="eastAsia" w:ascii="宋体" w:hAnsi="宋体" w:cs="宋?fa"/>
          <w:color w:val="auto"/>
          <w:highlight w:val="none"/>
        </w:rPr>
        <w:t>如乙方资质问题导致甲方损失或承担法律责任的，乙方承担甲方一切经济损失。</w:t>
      </w:r>
    </w:p>
    <w:p w14:paraId="6F7F0CB9">
      <w:pPr>
        <w:spacing w:line="360" w:lineRule="auto"/>
        <w:ind w:firstLine="400" w:firstLineChars="200"/>
        <w:rPr>
          <w:rFonts w:ascii="宋?fa" w:cs="Times New Roman"/>
          <w:color w:val="auto"/>
          <w:highlight w:val="none"/>
        </w:rPr>
      </w:pPr>
      <w:r>
        <w:rPr>
          <w:rFonts w:ascii="宋?fa" w:hAnsi="宋?fa" w:cs="宋?fa"/>
          <w:color w:val="auto"/>
          <w:highlight w:val="none"/>
        </w:rPr>
        <w:t>2</w:t>
      </w:r>
      <w:r>
        <w:rPr>
          <w:rFonts w:hint="eastAsia" w:ascii="宋?fa" w:hAnsi="宋?fa" w:cs="宋?fa"/>
          <w:color w:val="auto"/>
          <w:highlight w:val="none"/>
        </w:rPr>
        <w:t>、乙方保证其承运甲方</w:t>
      </w:r>
      <w:r>
        <w:rPr>
          <w:rFonts w:ascii="宋?fa" w:hAnsi="宋?fa" w:cs="宋?fa"/>
          <w:color w:val="auto"/>
          <w:highlight w:val="none"/>
        </w:rPr>
        <w:t>货物</w:t>
      </w:r>
      <w:r>
        <w:rPr>
          <w:rFonts w:hint="eastAsia" w:ascii="宋?fa" w:hAnsi="宋?fa" w:cs="宋?fa"/>
          <w:color w:val="auto"/>
          <w:highlight w:val="none"/>
        </w:rPr>
        <w:t>的车辆状况及车辆的设施配置状况，均符合本合同履行过程中的最新法律法规要求，车辆</w:t>
      </w:r>
      <w:r>
        <w:rPr>
          <w:rFonts w:hint="eastAsia" w:ascii="??" w:hAnsi="??" w:cs="宋?fa"/>
          <w:color w:val="auto"/>
          <w:highlight w:val="none"/>
        </w:rPr>
        <w:t>应当根据所运货物的性质，配备必需的应急处理器材和安全防护设施设备</w:t>
      </w:r>
      <w:r>
        <w:rPr>
          <w:rFonts w:hint="eastAsia" w:ascii="宋?fa" w:hAnsi="宋?fa" w:cs="宋?fa"/>
          <w:color w:val="auto"/>
          <w:highlight w:val="none"/>
        </w:rPr>
        <w:t>。开始运输之前，乙方应当将车辆的《行驶证》及</w:t>
      </w:r>
      <w:r>
        <w:rPr>
          <w:rFonts w:hint="eastAsia" w:ascii="??" w:hAnsi="??" w:cs="宋?fa"/>
          <w:color w:val="auto"/>
          <w:highlight w:val="none"/>
        </w:rPr>
        <w:t>《道路运输证》</w:t>
      </w:r>
      <w:r>
        <w:rPr>
          <w:rFonts w:hint="eastAsia" w:ascii="宋?fa" w:hAnsi="宋?fa" w:cs="宋?fa"/>
          <w:color w:val="auto"/>
          <w:highlight w:val="none"/>
        </w:rPr>
        <w:t>复印件盖章后提供给甲方备案。</w:t>
      </w:r>
      <w:r>
        <w:rPr>
          <w:rFonts w:hint="eastAsia" w:ascii="宋体" w:hAnsi="宋体" w:cs="宋?fa"/>
          <w:color w:val="auto"/>
          <w:highlight w:val="none"/>
        </w:rPr>
        <w:t>如乙方资质问题导致甲方损失或承担法律责任的，乙方承担甲方一切经济损失。</w:t>
      </w:r>
    </w:p>
    <w:p w14:paraId="5B375355">
      <w:pPr>
        <w:spacing w:line="360" w:lineRule="auto"/>
        <w:ind w:firstLine="400" w:firstLineChars="200"/>
        <w:rPr>
          <w:rFonts w:ascii="宋?fa" w:cs="Times New Roman"/>
          <w:color w:val="auto"/>
          <w:highlight w:val="none"/>
        </w:rPr>
      </w:pPr>
      <w:r>
        <w:rPr>
          <w:rFonts w:ascii="宋?fa" w:hAnsi="宋?fa" w:cs="宋?fa"/>
          <w:color w:val="auto"/>
          <w:highlight w:val="none"/>
        </w:rPr>
        <w:t>3</w:t>
      </w:r>
      <w:r>
        <w:rPr>
          <w:rFonts w:hint="eastAsia" w:ascii="宋?fa" w:hAnsi="宋?fa" w:cs="宋?fa"/>
          <w:color w:val="auto"/>
          <w:highlight w:val="none"/>
        </w:rPr>
        <w:t>、从业人员应当符合从事</w:t>
      </w:r>
      <w:r>
        <w:rPr>
          <w:rFonts w:ascii="宋?fa" w:hAnsi="宋?fa" w:cs="宋?fa"/>
          <w:color w:val="auto"/>
          <w:highlight w:val="none"/>
        </w:rPr>
        <w:t>货物</w:t>
      </w:r>
      <w:r>
        <w:rPr>
          <w:rFonts w:hint="eastAsia" w:ascii="宋?fa" w:hAnsi="宋?fa" w:cs="宋?fa"/>
          <w:color w:val="auto"/>
          <w:highlight w:val="none"/>
        </w:rPr>
        <w:t>运输的要求</w:t>
      </w:r>
      <w:r>
        <w:rPr>
          <w:rFonts w:ascii="宋?fa" w:hAnsi="宋?fa" w:cs="宋?fa"/>
          <w:color w:val="auto"/>
          <w:highlight w:val="none"/>
        </w:rPr>
        <w:t>:</w:t>
      </w:r>
      <w:r>
        <w:rPr>
          <w:rFonts w:hint="eastAsia" w:ascii="??" w:hAnsi="??" w:cs="宋?fa"/>
          <w:color w:val="auto"/>
          <w:highlight w:val="none"/>
        </w:rPr>
        <w:t>驾驶人员、装卸管理人员</w:t>
      </w:r>
      <w:r>
        <w:rPr>
          <w:rFonts w:hint="eastAsia" w:ascii="宋?fa" w:hAnsi="宋?fa" w:cs="宋?fa"/>
          <w:color w:val="auto"/>
          <w:highlight w:val="none"/>
        </w:rPr>
        <w:t>均应具有相应的从业资格证，本合同项下乙方从业人员的相关从业资格证、身份证、驾驶证、联系方式等复印件均应盖章后提供给甲方备案及联系。</w:t>
      </w:r>
      <w:r>
        <w:rPr>
          <w:rFonts w:hint="eastAsia" w:ascii="宋体" w:hAnsi="宋体" w:cs="宋?fa"/>
          <w:color w:val="auto"/>
          <w:highlight w:val="none"/>
        </w:rPr>
        <w:t>如乙方人员资质问题导致甲方损失或承担法律责任的，乙方承担甲方一切经济损失。</w:t>
      </w:r>
    </w:p>
    <w:p w14:paraId="48201B00">
      <w:pPr>
        <w:spacing w:line="360" w:lineRule="auto"/>
        <w:ind w:firstLine="400" w:firstLineChars="200"/>
        <w:rPr>
          <w:rFonts w:ascii="宋?fa" w:cs="Times New Roman"/>
          <w:color w:val="auto"/>
          <w:highlight w:val="none"/>
        </w:rPr>
      </w:pPr>
      <w:r>
        <w:rPr>
          <w:rFonts w:ascii="宋?fa" w:hAnsi="宋?fa" w:cs="宋?fa"/>
          <w:color w:val="auto"/>
          <w:highlight w:val="none"/>
        </w:rPr>
        <w:t>4</w:t>
      </w:r>
      <w:r>
        <w:rPr>
          <w:rFonts w:hint="eastAsia" w:ascii="宋?fa" w:hAnsi="宋?fa" w:cs="宋?fa"/>
          <w:color w:val="auto"/>
          <w:highlight w:val="none"/>
        </w:rPr>
        <w:t>、应当提供车载</w:t>
      </w:r>
      <w:r>
        <w:rPr>
          <w:rFonts w:ascii="宋?fa" w:hAnsi="宋?fa" w:cs="宋?fa"/>
          <w:color w:val="auto"/>
          <w:highlight w:val="none"/>
        </w:rPr>
        <w:t>GPS</w:t>
      </w:r>
      <w:r>
        <w:rPr>
          <w:rFonts w:hint="eastAsia" w:ascii="宋?fa" w:hAnsi="宋?fa" w:cs="宋?fa"/>
          <w:color w:val="auto"/>
          <w:highlight w:val="none"/>
        </w:rPr>
        <w:t>监控，在运输过程中随时向甲方提供查询服务，并保障</w:t>
      </w:r>
      <w:r>
        <w:rPr>
          <w:rFonts w:ascii="宋?fa" w:hAnsi="宋?fa" w:cs="宋?fa"/>
          <w:color w:val="auto"/>
          <w:highlight w:val="none"/>
        </w:rPr>
        <w:t>GPS</w:t>
      </w:r>
      <w:r>
        <w:rPr>
          <w:rFonts w:hint="eastAsia" w:ascii="宋?fa" w:hAnsi="宋?fa" w:cs="宋?fa"/>
          <w:color w:val="auto"/>
          <w:highlight w:val="none"/>
        </w:rPr>
        <w:t>功能完好。</w:t>
      </w:r>
    </w:p>
    <w:p w14:paraId="373CF5D1">
      <w:pPr>
        <w:spacing w:line="360" w:lineRule="auto"/>
        <w:ind w:firstLine="400" w:firstLineChars="200"/>
        <w:rPr>
          <w:rFonts w:ascii="宋?fa" w:cs="Times New Roman"/>
          <w:color w:val="auto"/>
          <w:highlight w:val="none"/>
        </w:rPr>
      </w:pPr>
      <w:r>
        <w:rPr>
          <w:rFonts w:ascii="宋?fa" w:hAnsi="宋?fa" w:cs="宋?fa"/>
          <w:color w:val="auto"/>
          <w:highlight w:val="none"/>
        </w:rPr>
        <w:t>5</w:t>
      </w:r>
      <w:r>
        <w:rPr>
          <w:rFonts w:hint="eastAsia" w:ascii="宋?fa" w:hAnsi="宋?fa" w:cs="宋?fa"/>
          <w:color w:val="auto"/>
          <w:highlight w:val="none"/>
        </w:rPr>
        <w:t>、乙方应当按甲方操作要求，提前</w:t>
      </w:r>
      <w:r>
        <w:rPr>
          <w:rFonts w:hint="eastAsia" w:ascii="宋?fa" w:hAnsi="宋?fa" w:cs="宋?fa"/>
          <w:b/>
          <w:bCs/>
          <w:color w:val="auto"/>
          <w:highlight w:val="none"/>
        </w:rPr>
        <w:t>【</w:t>
      </w:r>
      <w:r>
        <w:rPr>
          <w:rFonts w:ascii="宋?fa" w:hAnsi="宋?fa" w:cs="宋?fa"/>
          <w:b/>
          <w:bCs/>
          <w:color w:val="auto"/>
          <w:highlight w:val="none"/>
        </w:rPr>
        <w:t>1</w:t>
      </w:r>
      <w:r>
        <w:rPr>
          <w:rFonts w:hint="eastAsia" w:ascii="宋?fa" w:hAnsi="宋?fa" w:cs="宋?fa"/>
          <w:b/>
          <w:bCs/>
          <w:color w:val="auto"/>
          <w:highlight w:val="none"/>
        </w:rPr>
        <w:t>】</w:t>
      </w:r>
      <w:r>
        <w:rPr>
          <w:rFonts w:hint="eastAsia" w:ascii="宋?fa" w:hAnsi="宋?fa" w:cs="宋?fa"/>
          <w:color w:val="auto"/>
          <w:highlight w:val="none"/>
        </w:rPr>
        <w:t>天（最迟在指定运输时间前</w:t>
      </w:r>
      <w:r>
        <w:rPr>
          <w:rFonts w:hint="eastAsia" w:ascii="宋?fa" w:hAnsi="宋?fa" w:cs="宋?fa"/>
          <w:b/>
          <w:bCs/>
          <w:color w:val="auto"/>
          <w:highlight w:val="none"/>
        </w:rPr>
        <w:t>【</w:t>
      </w:r>
      <w:r>
        <w:rPr>
          <w:rFonts w:ascii="宋?fa" w:hAnsi="宋?fa" w:cs="宋?fa"/>
          <w:b/>
          <w:bCs/>
          <w:color w:val="auto"/>
          <w:highlight w:val="none"/>
        </w:rPr>
        <w:t>3</w:t>
      </w:r>
      <w:r>
        <w:rPr>
          <w:rFonts w:hint="eastAsia" w:ascii="宋?fa" w:hAnsi="宋?fa" w:cs="宋?fa"/>
          <w:b/>
          <w:bCs/>
          <w:color w:val="auto"/>
          <w:highlight w:val="none"/>
        </w:rPr>
        <w:t>】</w:t>
      </w:r>
      <w:r>
        <w:rPr>
          <w:rFonts w:hint="eastAsia" w:ascii="宋?fa" w:hAnsi="宋?fa" w:cs="宋?fa"/>
          <w:color w:val="auto"/>
          <w:highlight w:val="none"/>
        </w:rPr>
        <w:t>小时）以邮件</w:t>
      </w:r>
      <w:r>
        <w:rPr>
          <w:rFonts w:ascii="宋?fa" w:hAnsi="宋?fa" w:cs="宋?fa"/>
          <w:color w:val="auto"/>
          <w:highlight w:val="none"/>
        </w:rPr>
        <w:t>/</w:t>
      </w:r>
      <w:r>
        <w:rPr>
          <w:rFonts w:hint="eastAsia" w:ascii="宋?fa" w:hAnsi="宋?fa" w:cs="宋?fa"/>
          <w:color w:val="auto"/>
          <w:highlight w:val="none"/>
        </w:rPr>
        <w:t>短信形式告知甲方其所派司机的详细资料以及司机到达装运地点的具体时间。司机若不能及时到达或变更司机信息，应及时通知甲方有关司机实际到达的准确时间，和及时将变更后的司机资料发邮件</w:t>
      </w:r>
      <w:r>
        <w:rPr>
          <w:rFonts w:ascii="宋?fa" w:hAnsi="宋?fa" w:cs="宋?fa"/>
          <w:color w:val="auto"/>
          <w:highlight w:val="none"/>
        </w:rPr>
        <w:t>/</w:t>
      </w:r>
      <w:r>
        <w:rPr>
          <w:rFonts w:hint="eastAsia" w:ascii="宋?fa" w:hAnsi="宋?fa" w:cs="宋?fa"/>
          <w:color w:val="auto"/>
          <w:highlight w:val="none"/>
        </w:rPr>
        <w:t>短信至甲方。如车辆不能按时抵达装运地点，乙方须在</w:t>
      </w:r>
      <w:r>
        <w:rPr>
          <w:rFonts w:hint="eastAsia" w:ascii="宋?fa" w:hAnsi="宋?fa" w:cs="宋?fa"/>
          <w:b/>
          <w:bCs/>
          <w:color w:val="auto"/>
          <w:highlight w:val="none"/>
        </w:rPr>
        <w:t>【</w:t>
      </w:r>
      <w:r>
        <w:rPr>
          <w:rFonts w:ascii="宋?fa" w:hAnsi="宋?fa" w:cs="宋?fa"/>
          <w:b/>
          <w:bCs/>
          <w:color w:val="auto"/>
          <w:highlight w:val="none"/>
        </w:rPr>
        <w:t>3</w:t>
      </w:r>
      <w:r>
        <w:rPr>
          <w:rFonts w:hint="eastAsia" w:ascii="宋?fa" w:hAnsi="宋?fa" w:cs="宋?fa"/>
          <w:b/>
          <w:bCs/>
          <w:color w:val="auto"/>
          <w:highlight w:val="none"/>
        </w:rPr>
        <w:t>】</w:t>
      </w:r>
      <w:r>
        <w:rPr>
          <w:rFonts w:hint="eastAsia" w:ascii="宋?fa" w:hAnsi="宋?fa" w:cs="宋?fa"/>
          <w:color w:val="auto"/>
          <w:highlight w:val="none"/>
        </w:rPr>
        <w:t>个小时前知会甲方，并迅速采取措施予以解决。</w:t>
      </w:r>
    </w:p>
    <w:p w14:paraId="79D1D0B1">
      <w:pPr>
        <w:spacing w:line="360" w:lineRule="auto"/>
        <w:ind w:firstLine="400" w:firstLineChars="200"/>
        <w:rPr>
          <w:rFonts w:ascii="宋?fa" w:hAnsi="宋?fa" w:cs="宋?fa"/>
          <w:color w:val="auto"/>
          <w:highlight w:val="none"/>
        </w:rPr>
      </w:pPr>
      <w:r>
        <w:rPr>
          <w:rFonts w:ascii="宋?fa" w:hAnsi="宋?fa" w:cs="宋?fa"/>
          <w:color w:val="auto"/>
          <w:highlight w:val="none"/>
        </w:rPr>
        <w:t>6</w:t>
      </w:r>
      <w:r>
        <w:rPr>
          <w:rFonts w:hint="eastAsia" w:ascii="宋?fa" w:hAnsi="宋?fa" w:cs="宋?fa"/>
          <w:color w:val="auto"/>
          <w:highlight w:val="none"/>
        </w:rPr>
        <w:t>、如甲方在出货当天增加运输任务</w:t>
      </w:r>
      <w:r>
        <w:rPr>
          <w:rFonts w:ascii="宋?fa" w:cs="宋?fa"/>
          <w:color w:val="auto"/>
          <w:highlight w:val="none"/>
        </w:rPr>
        <w:t>,</w:t>
      </w:r>
      <w:r>
        <w:rPr>
          <w:rFonts w:hint="eastAsia" w:ascii="宋?fa" w:hAnsi="宋?fa" w:cs="宋?fa"/>
          <w:color w:val="auto"/>
          <w:highlight w:val="none"/>
        </w:rPr>
        <w:t>乙方则视之为临时运输计划。乙方对临时运输计划亦应积极组织运力完成；如不能安排执行</w:t>
      </w:r>
      <w:r>
        <w:rPr>
          <w:rFonts w:ascii="宋?fa" w:cs="宋?fa"/>
          <w:color w:val="auto"/>
          <w:highlight w:val="none"/>
        </w:rPr>
        <w:t>,</w:t>
      </w:r>
      <w:r>
        <w:rPr>
          <w:rFonts w:hint="eastAsia" w:ascii="宋?fa" w:hAnsi="宋?fa" w:cs="宋?fa"/>
          <w:color w:val="auto"/>
          <w:highlight w:val="none"/>
        </w:rPr>
        <w:t>则乙方应及时通知甲方</w:t>
      </w:r>
      <w:r>
        <w:rPr>
          <w:rFonts w:ascii="宋?fa" w:cs="宋?fa"/>
          <w:color w:val="auto"/>
          <w:highlight w:val="none"/>
        </w:rPr>
        <w:t>,</w:t>
      </w:r>
      <w:r>
        <w:rPr>
          <w:rFonts w:hint="eastAsia" w:ascii="宋?fa" w:hAnsi="宋?fa" w:cs="宋?fa"/>
          <w:color w:val="auto"/>
          <w:highlight w:val="none"/>
        </w:rPr>
        <w:t>协商具体承运时间。</w:t>
      </w:r>
    </w:p>
    <w:p w14:paraId="3A49CC51">
      <w:pPr>
        <w:spacing w:line="360" w:lineRule="auto"/>
        <w:ind w:firstLine="400" w:firstLineChars="200"/>
        <w:rPr>
          <w:rFonts w:ascii="宋?fa" w:hAnsi="宋?fa" w:cs="宋?fa"/>
          <w:color w:val="auto"/>
          <w:highlight w:val="none"/>
        </w:rPr>
      </w:pPr>
      <w:r>
        <w:rPr>
          <w:rFonts w:hint="eastAsia" w:ascii="宋?fa" w:hAnsi="宋?fa" w:cs="宋?fa"/>
          <w:color w:val="auto"/>
          <w:highlight w:val="none"/>
        </w:rPr>
        <w:t>7、严禁违反国家有关规定超载、超限运输。</w:t>
      </w:r>
    </w:p>
    <w:p w14:paraId="74A7F85F">
      <w:pPr>
        <w:spacing w:line="360" w:lineRule="auto"/>
        <w:ind w:firstLine="400" w:firstLineChars="200"/>
        <w:rPr>
          <w:rFonts w:ascii="宋?fa" w:cs="Times New Roman"/>
          <w:color w:val="auto"/>
          <w:highlight w:val="none"/>
        </w:rPr>
      </w:pPr>
      <w:r>
        <w:rPr>
          <w:rFonts w:hint="eastAsia" w:ascii="宋?fa" w:hAnsi="宋?fa" w:cs="宋?fa"/>
          <w:color w:val="auto"/>
          <w:highlight w:val="none"/>
        </w:rPr>
        <w:t>8、乙方在</w:t>
      </w:r>
      <w:r>
        <w:rPr>
          <w:rFonts w:hint="eastAsia" w:ascii="??" w:hAnsi="??" w:cs="宋?fa"/>
          <w:color w:val="auto"/>
          <w:highlight w:val="none"/>
        </w:rPr>
        <w:t>运输货物时，应当遵守有关部门关于货物运输线路、时间、速度方面的有关规定，</w:t>
      </w:r>
      <w:r>
        <w:rPr>
          <w:rFonts w:hint="eastAsia" w:ascii="宋?fa" w:hAnsi="宋?fa" w:cs="宋?fa"/>
          <w:color w:val="auto"/>
          <w:highlight w:val="none"/>
        </w:rPr>
        <w:t>确保将货物安全、及时、无损运抵指定地点。</w:t>
      </w:r>
    </w:p>
    <w:p w14:paraId="09A8B1C5">
      <w:pPr>
        <w:spacing w:line="360" w:lineRule="auto"/>
        <w:ind w:firstLine="400" w:firstLineChars="200"/>
        <w:rPr>
          <w:rFonts w:hint="eastAsia" w:ascii="宋?fa" w:hAnsi="宋?fa" w:cs="宋?fa"/>
          <w:color w:val="auto"/>
          <w:highlight w:val="none"/>
        </w:rPr>
      </w:pPr>
      <w:r>
        <w:rPr>
          <w:rFonts w:ascii="宋?fa" w:hAnsi="宋?fa" w:cs="宋?fa"/>
          <w:color w:val="auto"/>
          <w:highlight w:val="none"/>
        </w:rPr>
        <w:t>9</w:t>
      </w:r>
      <w:r>
        <w:rPr>
          <w:rFonts w:hint="eastAsia" w:ascii="宋?fa" w:hAnsi="宋?fa" w:cs="宋?fa"/>
          <w:color w:val="auto"/>
          <w:highlight w:val="none"/>
        </w:rPr>
        <w:t>、确保收运现场作业的后续卫生，负责清理现场，保持干净。</w:t>
      </w:r>
    </w:p>
    <w:p w14:paraId="08B09CD4">
      <w:pPr>
        <w:spacing w:line="360" w:lineRule="auto"/>
        <w:ind w:firstLine="402" w:firstLineChars="200"/>
        <w:rPr>
          <w:rFonts w:ascii="宋?fa" w:cs="Times New Roman"/>
          <w:b/>
          <w:bCs/>
          <w:color w:val="auto"/>
          <w:highlight w:val="none"/>
        </w:rPr>
      </w:pPr>
      <w:r>
        <w:rPr>
          <w:rFonts w:hint="eastAsia" w:ascii="宋?fa" w:hAnsi="宋?fa" w:cs="宋?fa"/>
          <w:b/>
          <w:bCs/>
          <w:color w:val="auto"/>
          <w:highlight w:val="none"/>
        </w:rPr>
        <w:t>六、乙方运输车辆、司机的操作要求</w:t>
      </w:r>
    </w:p>
    <w:p w14:paraId="2776AFD0">
      <w:pPr>
        <w:spacing w:line="360" w:lineRule="auto"/>
        <w:ind w:firstLine="400" w:firstLineChars="200"/>
        <w:rPr>
          <w:rFonts w:ascii="宋?fa" w:cs="Times New Roman"/>
          <w:color w:val="auto"/>
          <w:highlight w:val="none"/>
        </w:rPr>
      </w:pPr>
      <w:r>
        <w:rPr>
          <w:rFonts w:ascii="宋?fa" w:hAnsi="宋?fa" w:cs="宋?fa"/>
          <w:color w:val="auto"/>
          <w:highlight w:val="none"/>
        </w:rPr>
        <w:t>1</w:t>
      </w:r>
      <w:r>
        <w:rPr>
          <w:rFonts w:hint="eastAsia" w:ascii="宋?fa" w:hAnsi="宋?fa" w:cs="宋?fa"/>
          <w:color w:val="auto"/>
          <w:highlight w:val="none"/>
        </w:rPr>
        <w:t>、车辆车况（如车厢、轮胎、防火罩等）应完好，不得有破损等现象。</w:t>
      </w:r>
    </w:p>
    <w:p w14:paraId="0069FDE8">
      <w:pPr>
        <w:spacing w:line="360" w:lineRule="auto"/>
        <w:ind w:firstLine="400" w:firstLineChars="200"/>
        <w:rPr>
          <w:rFonts w:ascii="宋?fa" w:cs="Times New Roman"/>
          <w:color w:val="auto"/>
          <w:highlight w:val="none"/>
        </w:rPr>
      </w:pPr>
      <w:r>
        <w:rPr>
          <w:rFonts w:ascii="宋?fa" w:hAnsi="宋?fa" w:cs="宋?fa"/>
          <w:color w:val="auto"/>
          <w:highlight w:val="none"/>
        </w:rPr>
        <w:t>2</w:t>
      </w:r>
      <w:r>
        <w:rPr>
          <w:rFonts w:hint="eastAsia" w:ascii="宋?fa" w:hAnsi="宋?fa" w:cs="宋?fa"/>
          <w:color w:val="auto"/>
          <w:highlight w:val="none"/>
        </w:rPr>
        <w:t>、对不符合货物包装要求的，乙方不得装载上车。由于本合同项下运输的货物为渗滤液，乙方在运输过程中需采取合理必要的措施保障渗滤液不滴漏。</w:t>
      </w:r>
    </w:p>
    <w:p w14:paraId="0A0DF89B">
      <w:pPr>
        <w:spacing w:line="360" w:lineRule="auto"/>
        <w:ind w:firstLine="400" w:firstLineChars="200"/>
        <w:rPr>
          <w:rFonts w:ascii="宋?fa" w:cs="Times New Roman"/>
          <w:color w:val="auto"/>
          <w:highlight w:val="none"/>
        </w:rPr>
      </w:pPr>
      <w:r>
        <w:rPr>
          <w:rFonts w:ascii="宋?fa" w:hAnsi="宋?fa" w:cs="宋?fa"/>
          <w:color w:val="auto"/>
          <w:highlight w:val="none"/>
        </w:rPr>
        <w:t>3</w:t>
      </w:r>
      <w:r>
        <w:rPr>
          <w:rFonts w:hint="eastAsia" w:ascii="宋?fa" w:hAnsi="宋?fa" w:cs="宋?fa"/>
          <w:color w:val="auto"/>
          <w:highlight w:val="none"/>
        </w:rPr>
        <w:t>、运输途中，应密切注意车辆所装载的货物动态，根据货物性质，发现问题及时采取措施妥善处理，并向甲方调度汇报情况。</w:t>
      </w:r>
    </w:p>
    <w:p w14:paraId="289F33FF">
      <w:pPr>
        <w:spacing w:line="360" w:lineRule="auto"/>
        <w:ind w:firstLine="400" w:firstLineChars="200"/>
        <w:rPr>
          <w:rFonts w:ascii="宋?fa" w:cs="Times New Roman"/>
          <w:color w:val="auto"/>
          <w:highlight w:val="none"/>
        </w:rPr>
      </w:pPr>
      <w:r>
        <w:rPr>
          <w:rFonts w:ascii="宋?fa" w:hAnsi="宋?fa" w:cs="宋?fa"/>
          <w:color w:val="auto"/>
          <w:highlight w:val="none"/>
        </w:rPr>
        <w:t>4</w:t>
      </w:r>
      <w:r>
        <w:rPr>
          <w:rFonts w:hint="eastAsia" w:ascii="宋?fa" w:hAnsi="宋?fa" w:cs="宋?fa"/>
          <w:color w:val="auto"/>
          <w:highlight w:val="none"/>
        </w:rPr>
        <w:t>、车辆中途临时停靠，应安排人员看管。遇无法正常运输的情况时，应当及时通知甲方。</w:t>
      </w:r>
    </w:p>
    <w:p w14:paraId="37C4CE37">
      <w:pPr>
        <w:spacing w:line="360" w:lineRule="auto"/>
        <w:ind w:firstLine="400" w:firstLineChars="200"/>
        <w:rPr>
          <w:rFonts w:ascii="宋?fa" w:cs="Times New Roman"/>
          <w:color w:val="auto"/>
          <w:highlight w:val="none"/>
        </w:rPr>
      </w:pPr>
      <w:r>
        <w:rPr>
          <w:rFonts w:ascii="宋?fa" w:hAnsi="宋?fa" w:cs="宋?fa"/>
          <w:color w:val="auto"/>
          <w:highlight w:val="none"/>
        </w:rPr>
        <w:t>5</w:t>
      </w:r>
      <w:r>
        <w:rPr>
          <w:rFonts w:hint="eastAsia" w:ascii="宋?fa" w:hAnsi="宋?fa" w:cs="宋?fa"/>
          <w:color w:val="auto"/>
          <w:highlight w:val="none"/>
        </w:rPr>
        <w:t>、应遵守甲方所指定收货、卸货的厂区内的各项规章制度，按照指定线路及要求行驶速度行车，配合厂区内的各项临时安排；如因乙方违反以上各条规定引起厂区的相关处罚，应由乙方自行承担相应责任及后果。</w:t>
      </w:r>
    </w:p>
    <w:p w14:paraId="331E61B4">
      <w:pPr>
        <w:spacing w:line="360" w:lineRule="auto"/>
        <w:ind w:firstLine="400" w:firstLineChars="200"/>
        <w:rPr>
          <w:rFonts w:ascii="宋?fa" w:cs="Times New Roman"/>
          <w:color w:val="auto"/>
          <w:highlight w:val="none"/>
        </w:rPr>
      </w:pPr>
      <w:r>
        <w:rPr>
          <w:rFonts w:ascii="宋?fa" w:hAnsi="宋?fa" w:cs="宋?fa"/>
          <w:color w:val="auto"/>
          <w:highlight w:val="none"/>
        </w:rPr>
        <w:t>6</w:t>
      </w:r>
      <w:r>
        <w:rPr>
          <w:rFonts w:hint="eastAsia" w:ascii="宋?fa" w:hAnsi="宋?fa" w:cs="宋?fa"/>
          <w:color w:val="auto"/>
          <w:highlight w:val="none"/>
        </w:rPr>
        <w:t>、禁止酒后或服违禁药品上岗。</w:t>
      </w:r>
    </w:p>
    <w:p w14:paraId="14D809A8">
      <w:pPr>
        <w:spacing w:line="360" w:lineRule="auto"/>
        <w:ind w:firstLine="400" w:firstLineChars="200"/>
        <w:rPr>
          <w:rFonts w:ascii="宋?fa" w:cs="Times New Roman"/>
          <w:color w:val="auto"/>
          <w:highlight w:val="none"/>
        </w:rPr>
      </w:pPr>
      <w:r>
        <w:rPr>
          <w:rFonts w:ascii="宋?fa" w:hAnsi="宋?fa" w:cs="宋?fa"/>
          <w:color w:val="auto"/>
          <w:highlight w:val="none"/>
        </w:rPr>
        <w:t>7</w:t>
      </w:r>
      <w:r>
        <w:rPr>
          <w:rFonts w:hint="eastAsia" w:ascii="宋?fa" w:hAnsi="宋?fa" w:cs="宋?fa"/>
          <w:color w:val="auto"/>
          <w:highlight w:val="none"/>
        </w:rPr>
        <w:t>、禁止在指定禁用手机厂区内使用手机。</w:t>
      </w:r>
    </w:p>
    <w:p w14:paraId="55AB0C59">
      <w:pPr>
        <w:spacing w:line="360" w:lineRule="auto"/>
        <w:ind w:firstLine="400" w:firstLineChars="200"/>
        <w:rPr>
          <w:rFonts w:ascii="宋?fa" w:cs="Times New Roman"/>
          <w:color w:val="auto"/>
          <w:highlight w:val="none"/>
        </w:rPr>
      </w:pPr>
      <w:r>
        <w:rPr>
          <w:rFonts w:ascii="宋?fa" w:hAnsi="宋?fa" w:cs="宋?fa"/>
          <w:color w:val="auto"/>
          <w:highlight w:val="none"/>
        </w:rPr>
        <w:t>8</w:t>
      </w:r>
      <w:r>
        <w:rPr>
          <w:rFonts w:hint="eastAsia" w:ascii="宋?fa" w:hAnsi="宋?fa" w:cs="宋?fa"/>
          <w:color w:val="auto"/>
          <w:highlight w:val="none"/>
        </w:rPr>
        <w:t>、禁止无证驾驶机动车辆。</w:t>
      </w:r>
    </w:p>
    <w:p w14:paraId="01AD2ADD">
      <w:pPr>
        <w:spacing w:line="360" w:lineRule="auto"/>
        <w:ind w:left="360" w:firstLine="100" w:firstLineChars="50"/>
        <w:rPr>
          <w:rFonts w:ascii="宋?fa" w:hAnsi="宋?fa" w:cs="宋?fa"/>
          <w:color w:val="auto"/>
          <w:highlight w:val="none"/>
        </w:rPr>
      </w:pPr>
      <w:r>
        <w:rPr>
          <w:rFonts w:ascii="宋?fa" w:hAnsi="宋?fa" w:cs="宋?fa"/>
          <w:color w:val="auto"/>
          <w:highlight w:val="none"/>
        </w:rPr>
        <w:t>9</w:t>
      </w:r>
      <w:r>
        <w:rPr>
          <w:rFonts w:hint="eastAsia" w:ascii="宋?fa" w:hAnsi="宋?fa" w:cs="宋?fa"/>
          <w:color w:val="auto"/>
          <w:highlight w:val="none"/>
        </w:rPr>
        <w:t>、禁止在指定吸烟点外吸烟。</w:t>
      </w:r>
    </w:p>
    <w:p w14:paraId="5195C38D">
      <w:pPr>
        <w:spacing w:line="360" w:lineRule="auto"/>
        <w:ind w:left="360" w:firstLine="100" w:firstLineChars="50"/>
        <w:rPr>
          <w:rFonts w:ascii="宋?fa" w:hAnsi="宋?fa" w:cs="宋?fa"/>
          <w:color w:val="auto"/>
          <w:highlight w:val="none"/>
        </w:rPr>
      </w:pPr>
      <w:r>
        <w:rPr>
          <w:rFonts w:hint="eastAsia" w:ascii="宋?fa" w:hAnsi="宋?fa" w:cs="宋?fa"/>
          <w:color w:val="auto"/>
          <w:highlight w:val="none"/>
        </w:rPr>
        <w:t>10、</w:t>
      </w:r>
      <w:r>
        <w:rPr>
          <w:bCs/>
          <w:color w:val="auto"/>
          <w:highlight w:val="none"/>
        </w:rPr>
        <w:t>严禁违反国家有关规定超载、超限运输。</w:t>
      </w:r>
    </w:p>
    <w:p w14:paraId="337CE3FB">
      <w:pPr>
        <w:spacing w:line="360" w:lineRule="auto"/>
        <w:ind w:left="360" w:firstLine="100" w:firstLineChars="50"/>
        <w:rPr>
          <w:bCs/>
          <w:color w:val="auto"/>
          <w:highlight w:val="none"/>
        </w:rPr>
      </w:pPr>
      <w:r>
        <w:rPr>
          <w:rFonts w:hint="eastAsia" w:ascii="宋?fa" w:hAnsi="宋?fa" w:cs="宋?fa"/>
          <w:color w:val="auto"/>
          <w:highlight w:val="none"/>
        </w:rPr>
        <w:t>11、</w:t>
      </w:r>
      <w:r>
        <w:rPr>
          <w:rFonts w:hint="eastAsia"/>
          <w:bCs/>
          <w:color w:val="auto"/>
          <w:highlight w:val="none"/>
        </w:rPr>
        <w:t>乙方运输车辆具备防扬尘、防撒漏条件，作业前后进行必要的喷洒消毒措施。</w:t>
      </w:r>
    </w:p>
    <w:p w14:paraId="35EFAD24">
      <w:pPr>
        <w:spacing w:line="360" w:lineRule="auto"/>
        <w:ind w:left="360" w:firstLine="100" w:firstLineChars="50"/>
        <w:rPr>
          <w:rFonts w:ascii="宋?fa" w:cs="Times New Roman"/>
          <w:color w:val="auto"/>
          <w:highlight w:val="none"/>
        </w:rPr>
      </w:pPr>
      <w:r>
        <w:rPr>
          <w:rFonts w:hint="eastAsia"/>
          <w:bCs/>
          <w:color w:val="auto"/>
          <w:highlight w:val="none"/>
        </w:rPr>
        <w:t>12、乙方履行合同义务过程中应保证作业人员及现场的安全，如因乙方原因发生意外导致甲方、第三方财产受损、人员伤亡的，由乙方承担责任。</w:t>
      </w:r>
    </w:p>
    <w:p w14:paraId="37508EFC">
      <w:pPr>
        <w:spacing w:line="360" w:lineRule="auto"/>
        <w:rPr>
          <w:rFonts w:ascii="宋?fa" w:cs="Times New Roman"/>
          <w:b/>
          <w:bCs/>
          <w:color w:val="auto"/>
          <w:highlight w:val="none"/>
        </w:rPr>
      </w:pPr>
      <w:r>
        <w:rPr>
          <w:rFonts w:hint="eastAsia" w:ascii="宋?fa" w:hAnsi="宋?fa" w:cs="宋?fa"/>
          <w:b/>
          <w:bCs/>
          <w:color w:val="auto"/>
          <w:highlight w:val="none"/>
        </w:rPr>
        <w:t>七、货物及相关单据交接</w:t>
      </w:r>
    </w:p>
    <w:p w14:paraId="5149F3D0">
      <w:pPr>
        <w:spacing w:line="360" w:lineRule="auto"/>
        <w:ind w:firstLine="400" w:firstLineChars="200"/>
        <w:rPr>
          <w:rFonts w:ascii="宋?fa" w:cs="Times New Roman"/>
          <w:color w:val="auto"/>
          <w:highlight w:val="none"/>
        </w:rPr>
      </w:pPr>
      <w:r>
        <w:rPr>
          <w:rFonts w:hint="eastAsia" w:ascii="宋?fa" w:hAnsi="宋?fa" w:cs="宋?fa"/>
          <w:color w:val="auto"/>
          <w:highlight w:val="none"/>
        </w:rPr>
        <w:t>乙方必须在责任范围内妥善运输和保管承运车厢内货物。渗滤液运输至甲方指定地点后，经甲方接货人厂区过磅后，乙方应如实开据送货单据，</w:t>
      </w:r>
      <w:r>
        <w:rPr>
          <w:rFonts w:hint="eastAsia" w:ascii="宋体" w:hAnsi="宋体" w:cs="宋?fa"/>
          <w:color w:val="auto"/>
          <w:highlight w:val="none"/>
        </w:rPr>
        <w:t>一车对应一张送货单据，送货单据应载明该车次所运货物的重量并由甲乙双方</w:t>
      </w:r>
      <w:r>
        <w:rPr>
          <w:rFonts w:hint="eastAsia" w:ascii="宋?fa" w:hAnsi="宋?fa" w:cs="宋?fa"/>
          <w:color w:val="auto"/>
          <w:highlight w:val="none"/>
        </w:rPr>
        <w:t>签字确认，作为乙方结算运输费用的依据。</w:t>
      </w:r>
    </w:p>
    <w:p w14:paraId="7FE3B443">
      <w:pPr>
        <w:spacing w:line="360" w:lineRule="auto"/>
        <w:rPr>
          <w:rFonts w:ascii="宋?fa" w:cs="Times New Roman"/>
          <w:b/>
          <w:bCs/>
          <w:color w:val="auto"/>
          <w:highlight w:val="none"/>
        </w:rPr>
      </w:pPr>
      <w:r>
        <w:rPr>
          <w:rFonts w:hint="eastAsia" w:ascii="宋?fa" w:hAnsi="宋?fa" w:cs="宋?fa"/>
          <w:b/>
          <w:bCs/>
          <w:color w:val="auto"/>
          <w:highlight w:val="none"/>
        </w:rPr>
        <w:t>八、违约责任</w:t>
      </w:r>
    </w:p>
    <w:p w14:paraId="2B7E1CEF">
      <w:pPr>
        <w:spacing w:line="360" w:lineRule="auto"/>
        <w:ind w:firstLine="400" w:firstLineChars="200"/>
        <w:rPr>
          <w:rFonts w:ascii="宋?fa" w:cs="Times New Roman"/>
          <w:color w:val="auto"/>
          <w:highlight w:val="none"/>
        </w:rPr>
      </w:pPr>
      <w:r>
        <w:rPr>
          <w:rFonts w:ascii="宋?fa" w:hAnsi="宋?fa" w:cs="宋?fa"/>
          <w:color w:val="auto"/>
          <w:highlight w:val="none"/>
        </w:rPr>
        <w:t>1</w:t>
      </w:r>
      <w:r>
        <w:rPr>
          <w:rFonts w:hint="eastAsia" w:ascii="宋?fa" w:hAnsi="宋?fa" w:cs="宋?fa"/>
          <w:color w:val="auto"/>
          <w:highlight w:val="none"/>
        </w:rPr>
        <w:t>．乙方不按甲方规定的时间和要求配车发运的，</w:t>
      </w:r>
      <w:r>
        <w:rPr>
          <w:rFonts w:hint="eastAsia" w:ascii="宋体" w:hAnsi="宋体" w:cs="宋?fa"/>
          <w:color w:val="auto"/>
          <w:highlight w:val="none"/>
        </w:rPr>
        <w:t>每次</w:t>
      </w:r>
      <w:r>
        <w:rPr>
          <w:rFonts w:hint="eastAsia" w:ascii="宋?fa" w:hAnsi="宋?fa" w:cs="宋?fa"/>
          <w:color w:val="auto"/>
          <w:highlight w:val="none"/>
        </w:rPr>
        <w:t>乙方应向甲方支付该车运费的30%作为违约金，如前述违约金不足以弥补造成甲方损失的，不足部分乙方需另作赔偿。</w:t>
      </w:r>
    </w:p>
    <w:p w14:paraId="2354A728">
      <w:pPr>
        <w:spacing w:line="360" w:lineRule="auto"/>
        <w:ind w:firstLine="400" w:firstLineChars="200"/>
        <w:rPr>
          <w:rFonts w:ascii="宋?fa" w:cs="Times New Roman"/>
          <w:color w:val="auto"/>
          <w:highlight w:val="none"/>
        </w:rPr>
      </w:pPr>
      <w:r>
        <w:rPr>
          <w:rFonts w:ascii="宋?fa" w:hAnsi="宋?fa" w:cs="宋?fa"/>
          <w:color w:val="auto"/>
          <w:highlight w:val="none"/>
        </w:rPr>
        <w:t>2</w:t>
      </w:r>
      <w:r>
        <w:rPr>
          <w:rFonts w:hint="eastAsia" w:ascii="宋?fa" w:hAnsi="宋?fa" w:cs="宋?fa"/>
          <w:color w:val="auto"/>
          <w:highlight w:val="none"/>
        </w:rPr>
        <w:t>．乙方如将货物错运到货地点或接货人，应无偿运至合同规定的到货地点或接货人；如果货物逾期达到，乙方应偿付逾期交货的违约金</w:t>
      </w:r>
      <w:r>
        <w:rPr>
          <w:rFonts w:hint="eastAsia" w:ascii="宋体" w:hAnsi="宋体" w:cs="宋?fa"/>
          <w:color w:val="auto"/>
          <w:highlight w:val="none"/>
        </w:rPr>
        <w:t>，违约金为该车运费的30%</w:t>
      </w:r>
      <w:r>
        <w:rPr>
          <w:rFonts w:hint="eastAsia" w:ascii="宋?fa" w:hAnsi="宋?fa" w:cs="宋?fa"/>
          <w:color w:val="auto"/>
          <w:highlight w:val="none"/>
        </w:rPr>
        <w:t>。</w:t>
      </w:r>
    </w:p>
    <w:p w14:paraId="36317898">
      <w:pPr>
        <w:spacing w:line="360" w:lineRule="auto"/>
        <w:ind w:firstLine="400" w:firstLineChars="200"/>
        <w:rPr>
          <w:rFonts w:ascii="宋?fa" w:cs="Times New Roman"/>
          <w:color w:val="auto"/>
          <w:highlight w:val="none"/>
        </w:rPr>
      </w:pPr>
      <w:r>
        <w:rPr>
          <w:rFonts w:ascii="宋?fa" w:hAnsi="宋?fa" w:cs="宋?fa"/>
          <w:color w:val="auto"/>
          <w:highlight w:val="none"/>
        </w:rPr>
        <w:t>3</w:t>
      </w:r>
      <w:r>
        <w:rPr>
          <w:rFonts w:hint="eastAsia" w:ascii="宋?fa" w:hAnsi="宋?fa" w:cs="宋?fa"/>
          <w:color w:val="auto"/>
          <w:highlight w:val="none"/>
        </w:rPr>
        <w:t>．运输过程中货物跑冒滴漏，给甲方造成损失或不良影响的，乙方应承担赔偿甲方损失或消除不良影响的责任。</w:t>
      </w:r>
    </w:p>
    <w:p w14:paraId="4DD2AEE2">
      <w:pPr>
        <w:spacing w:line="360" w:lineRule="auto"/>
        <w:ind w:firstLine="400" w:firstLineChars="200"/>
        <w:rPr>
          <w:rFonts w:ascii="宋?fa" w:hAnsi="宋?fa" w:cs="宋?fa"/>
          <w:color w:val="auto"/>
          <w:highlight w:val="none"/>
        </w:rPr>
      </w:pPr>
      <w:r>
        <w:rPr>
          <w:rFonts w:ascii="宋?fa" w:hAnsi="宋?fa" w:cs="宋?fa"/>
          <w:color w:val="auto"/>
          <w:highlight w:val="none"/>
        </w:rPr>
        <w:t>4.由于下列原因造成货物灭失、减少、变质、损坏的，乙方不承担责任：法律规定的不可抗力（包括但不限于自然灾害、台风、地震、战争等）免责情形。</w:t>
      </w:r>
    </w:p>
    <w:p w14:paraId="766BDF97">
      <w:pPr>
        <w:spacing w:line="360" w:lineRule="auto"/>
        <w:ind w:firstLine="400" w:firstLineChars="200"/>
        <w:rPr>
          <w:rFonts w:ascii="宋?fa" w:hAnsi="宋?fa" w:cs="宋?fa"/>
          <w:color w:val="auto"/>
          <w:highlight w:val="none"/>
        </w:rPr>
      </w:pPr>
      <w:r>
        <w:rPr>
          <w:rFonts w:ascii="宋?fa" w:hAnsi="宋?fa" w:cs="宋?fa"/>
          <w:color w:val="auto"/>
          <w:kern w:val="2"/>
          <w:highlight w:val="none"/>
        </w:rPr>
        <w:t>5.乙方无正当理由拒不履行本合同约定，经甲方书面通知后，仍未在限期内整改的，甲方有权解除合同，乙方应向甲方退回所有已收取款项，且应按甲方已支付乙方的付款总额的20%向甲方支付违约金。</w:t>
      </w:r>
    </w:p>
    <w:p w14:paraId="1DEE4C22">
      <w:pPr>
        <w:spacing w:line="360" w:lineRule="auto"/>
        <w:ind w:firstLine="400" w:firstLineChars="200"/>
        <w:rPr>
          <w:rFonts w:ascii="宋?fa" w:hAnsi="宋?fa" w:cs="宋?fa"/>
          <w:color w:val="auto"/>
          <w:highlight w:val="none"/>
        </w:rPr>
      </w:pPr>
      <w:r>
        <w:rPr>
          <w:rFonts w:hint="eastAsia" w:ascii="宋?fa" w:hAnsi="宋?fa" w:cs="宋?fa"/>
          <w:color w:val="auto"/>
          <w:highlight w:val="none"/>
        </w:rPr>
        <w:t>6.乙方在履约过程中因违约应承担违约金、罚款或甲方损失的，甲方有权直接从履约保证金中扣除相应金额。如履约保证金不足以扣除的，乙方应当补足，乙方未在甲方通知的时间内补足的，甲方有权在向乙方支付的任何款项中扣除，仍不足的，甲方有权另行追偿。</w:t>
      </w:r>
    </w:p>
    <w:p w14:paraId="638971D4">
      <w:pPr>
        <w:spacing w:line="360" w:lineRule="auto"/>
        <w:ind w:firstLine="400" w:firstLineChars="200"/>
        <w:rPr>
          <w:color w:val="auto"/>
          <w:highlight w:val="none"/>
        </w:rPr>
      </w:pPr>
      <w:r>
        <w:rPr>
          <w:rFonts w:hint="eastAsia" w:ascii="宋?fa" w:hAnsi="宋?fa" w:cs="宋?fa"/>
          <w:color w:val="auto"/>
          <w:highlight w:val="none"/>
        </w:rPr>
        <w:t>7.乙方按照附件《港澳码头运输服务单位考核表》要求接受甲方的考核，如因乙方原因违反相关要求的，甲方有权进行处罚，处罚费用甲方将从服务费用中扣除，不足部分乙方应补足。</w:t>
      </w:r>
    </w:p>
    <w:p w14:paraId="50EAD4B6">
      <w:pPr>
        <w:spacing w:line="360" w:lineRule="auto"/>
        <w:rPr>
          <w:rFonts w:ascii="宋?fa" w:cs="Times New Roman"/>
          <w:b/>
          <w:bCs/>
          <w:color w:val="auto"/>
          <w:highlight w:val="none"/>
        </w:rPr>
      </w:pPr>
      <w:r>
        <w:rPr>
          <w:rFonts w:hint="eastAsia" w:ascii="宋?fa" w:hAnsi="宋?fa" w:cs="宋?fa"/>
          <w:b/>
          <w:bCs/>
          <w:color w:val="auto"/>
          <w:highlight w:val="none"/>
        </w:rPr>
        <w:t>九、费用及结算</w:t>
      </w:r>
    </w:p>
    <w:p w14:paraId="682E57EC">
      <w:pPr>
        <w:tabs>
          <w:tab w:val="left" w:pos="180"/>
          <w:tab w:val="left" w:pos="360"/>
        </w:tabs>
        <w:spacing w:line="360" w:lineRule="auto"/>
        <w:ind w:firstLine="400" w:firstLineChars="200"/>
        <w:rPr>
          <w:rFonts w:ascii="宋?fa" w:cs="Times New Roman"/>
          <w:color w:val="auto"/>
          <w:highlight w:val="none"/>
        </w:rPr>
      </w:pPr>
      <w:r>
        <w:rPr>
          <w:rFonts w:ascii="宋?fa" w:hAnsi="宋?fa" w:cs="宋?fa"/>
          <w:color w:val="auto"/>
          <w:highlight w:val="none"/>
        </w:rPr>
        <w:t>1</w:t>
      </w:r>
      <w:r>
        <w:rPr>
          <w:rFonts w:hint="eastAsia" w:ascii="宋?fa" w:hAnsi="宋?fa" w:cs="宋?fa"/>
          <w:color w:val="auto"/>
          <w:highlight w:val="none"/>
        </w:rPr>
        <w:t>、甲乙双方按照本合同附件一《运输费报价单》中约定的价格和确认的实际运输数量进行结算。</w:t>
      </w:r>
    </w:p>
    <w:p w14:paraId="55E95C55">
      <w:pPr>
        <w:tabs>
          <w:tab w:val="left" w:pos="180"/>
          <w:tab w:val="left" w:pos="360"/>
        </w:tabs>
        <w:spacing w:line="360" w:lineRule="auto"/>
        <w:ind w:firstLine="400" w:firstLineChars="200"/>
        <w:rPr>
          <w:rFonts w:ascii="宋?fa" w:cs="Times New Roman"/>
          <w:color w:val="auto"/>
          <w:highlight w:val="none"/>
        </w:rPr>
      </w:pPr>
      <w:r>
        <w:rPr>
          <w:rFonts w:ascii="宋?fa" w:hAnsi="宋?fa" w:cs="宋?fa"/>
          <w:color w:val="auto"/>
          <w:highlight w:val="none"/>
        </w:rPr>
        <w:t>2</w:t>
      </w:r>
      <w:r>
        <w:rPr>
          <w:rFonts w:hint="eastAsia" w:ascii="宋?fa" w:hAnsi="宋?fa" w:cs="宋?fa"/>
          <w:color w:val="auto"/>
          <w:highlight w:val="none"/>
        </w:rPr>
        <w:t>、双方运费的结算方式：按月结算。运费结算费用（元）=运输单价（元/吨）×运输数量（吨）。</w:t>
      </w:r>
    </w:p>
    <w:p w14:paraId="053EBE71">
      <w:pPr>
        <w:tabs>
          <w:tab w:val="left" w:pos="180"/>
          <w:tab w:val="left" w:pos="360"/>
        </w:tabs>
        <w:spacing w:line="360" w:lineRule="auto"/>
        <w:ind w:firstLine="400" w:firstLineChars="200"/>
        <w:rPr>
          <w:rFonts w:ascii="宋?fa" w:hAnsi="宋?fa" w:cs="宋?fa"/>
          <w:color w:val="auto"/>
          <w:highlight w:val="none"/>
        </w:rPr>
      </w:pPr>
      <w:r>
        <w:rPr>
          <w:rFonts w:hint="eastAsia" w:ascii="宋?fa" w:hAnsi="宋?fa" w:cs="宋?fa"/>
          <w:color w:val="auto"/>
          <w:highlight w:val="none"/>
        </w:rPr>
        <w:t>①乙方每月26日提交本月（上月26日至本月25日）运费对账单及对应送货单等凭证发出请款需求，甲方收到上述请款资料后10个工作日内进行核实，双方确认无误后，乙方在5个工作日内开出增值税专用服务发票。</w:t>
      </w:r>
    </w:p>
    <w:p w14:paraId="65B13258">
      <w:pPr>
        <w:tabs>
          <w:tab w:val="left" w:pos="180"/>
          <w:tab w:val="left" w:pos="360"/>
        </w:tabs>
        <w:spacing w:line="360" w:lineRule="auto"/>
        <w:ind w:firstLine="400" w:firstLineChars="200"/>
        <w:rPr>
          <w:rFonts w:ascii="宋?fa" w:hAnsi="宋?fa" w:cs="宋?fa"/>
          <w:color w:val="auto"/>
          <w:highlight w:val="none"/>
        </w:rPr>
      </w:pPr>
      <w:r>
        <w:rPr>
          <w:rFonts w:hint="eastAsia" w:ascii="宋?fa" w:hAnsi="宋?fa" w:cs="宋?fa"/>
          <w:color w:val="auto"/>
          <w:highlight w:val="none"/>
        </w:rPr>
        <w:t>②甲方在收到乙方发票后15个工作日内将运输服务费支付给乙方。支付方式仅限于双方签约运输服务合同所列公司银行账号进行公对公银行转账。</w:t>
      </w:r>
    </w:p>
    <w:p w14:paraId="1B7DF837">
      <w:pPr>
        <w:tabs>
          <w:tab w:val="left" w:pos="180"/>
          <w:tab w:val="left" w:pos="360"/>
        </w:tabs>
        <w:spacing w:line="360" w:lineRule="auto"/>
        <w:ind w:firstLine="400" w:firstLineChars="200"/>
        <w:rPr>
          <w:rFonts w:ascii="宋?fa" w:hAnsi="宋?fa" w:cs="宋?fa"/>
          <w:color w:val="auto"/>
          <w:highlight w:val="none"/>
        </w:rPr>
      </w:pPr>
      <w:r>
        <w:rPr>
          <w:rFonts w:hint="eastAsia" w:ascii="宋?fa" w:hAnsi="宋?fa" w:cs="宋?fa"/>
          <w:color w:val="auto"/>
          <w:highlight w:val="none"/>
        </w:rPr>
        <w:t>乙方请款前需向甲方提供请款材料和开具合法有效等额的增值税专用发票，否则甲方有权拒绝付款且不视为甲方违约。</w:t>
      </w:r>
    </w:p>
    <w:p w14:paraId="0F98D347">
      <w:pPr>
        <w:tabs>
          <w:tab w:val="left" w:pos="180"/>
          <w:tab w:val="left" w:pos="360"/>
        </w:tabs>
        <w:spacing w:line="360" w:lineRule="auto"/>
        <w:ind w:firstLine="400" w:firstLineChars="200"/>
        <w:rPr>
          <w:rFonts w:ascii="宋?fa" w:hAnsi="宋?fa" w:cs="宋?fa"/>
          <w:color w:val="auto"/>
          <w:highlight w:val="none"/>
        </w:rPr>
      </w:pPr>
      <w:r>
        <w:rPr>
          <w:rFonts w:hint="eastAsia" w:ascii="宋?fa" w:hAnsi="宋?fa" w:cs="宋?fa"/>
          <w:color w:val="auto"/>
          <w:highlight w:val="none"/>
        </w:rPr>
        <w:t>3、乙方的收款账户信息如下：</w:t>
      </w:r>
    </w:p>
    <w:p w14:paraId="06A682D9">
      <w:pPr>
        <w:tabs>
          <w:tab w:val="left" w:pos="180"/>
        </w:tabs>
        <w:spacing w:line="360" w:lineRule="auto"/>
        <w:ind w:firstLine="400" w:firstLineChars="200"/>
        <w:rPr>
          <w:rFonts w:ascii="宋体" w:hAnsi="宋体" w:cs="Times New Roman"/>
          <w:bCs/>
          <w:color w:val="auto"/>
          <w:highlight w:val="none"/>
        </w:rPr>
      </w:pPr>
      <w:r>
        <w:rPr>
          <w:rFonts w:hint="eastAsia" w:ascii="宋体" w:hAnsi="宋体" w:cs="Times New Roman"/>
          <w:bCs/>
          <w:color w:val="auto"/>
          <w:highlight w:val="none"/>
        </w:rPr>
        <w:t>乙方的收款账户如下：</w:t>
      </w:r>
    </w:p>
    <w:p w14:paraId="58867109">
      <w:pPr>
        <w:tabs>
          <w:tab w:val="left" w:pos="180"/>
        </w:tabs>
        <w:spacing w:line="360" w:lineRule="auto"/>
        <w:ind w:firstLine="400" w:firstLineChars="200"/>
        <w:rPr>
          <w:rFonts w:ascii="宋体" w:hAnsi="宋体" w:cs="Times New Roman"/>
          <w:bCs/>
          <w:color w:val="auto"/>
          <w:highlight w:val="none"/>
        </w:rPr>
      </w:pPr>
      <w:r>
        <w:rPr>
          <w:rFonts w:hint="eastAsia" w:ascii="宋体" w:hAnsi="宋体" w:cs="Times New Roman"/>
          <w:bCs/>
          <w:color w:val="auto"/>
          <w:highlight w:val="none"/>
        </w:rPr>
        <w:t>开户银行：</w:t>
      </w:r>
      <w:r>
        <w:rPr>
          <w:rFonts w:ascii="宋体" w:hAnsi="宋体" w:cs="Times New Roman"/>
          <w:bCs/>
          <w:color w:val="auto"/>
          <w:highlight w:val="none"/>
        </w:rPr>
        <w:t xml:space="preserve"> </w:t>
      </w:r>
    </w:p>
    <w:p w14:paraId="62C8FF16">
      <w:pPr>
        <w:tabs>
          <w:tab w:val="left" w:pos="180"/>
        </w:tabs>
        <w:spacing w:line="360" w:lineRule="auto"/>
        <w:ind w:firstLine="400" w:firstLineChars="200"/>
        <w:rPr>
          <w:rFonts w:ascii="宋?fa" w:hAnsi="宋?fa" w:cs="宋?fa"/>
          <w:color w:val="auto"/>
          <w:highlight w:val="none"/>
        </w:rPr>
      </w:pPr>
      <w:r>
        <w:rPr>
          <w:rFonts w:hint="eastAsia" w:ascii="宋体" w:hAnsi="宋体" w:cs="Times New Roman"/>
          <w:bCs/>
          <w:color w:val="auto"/>
          <w:highlight w:val="none"/>
        </w:rPr>
        <w:t>收款单位账号：</w:t>
      </w:r>
    </w:p>
    <w:p w14:paraId="1F7DA5D0">
      <w:pPr>
        <w:tabs>
          <w:tab w:val="left" w:pos="180"/>
        </w:tabs>
        <w:spacing w:line="360" w:lineRule="auto"/>
        <w:ind w:firstLine="400" w:firstLineChars="200"/>
        <w:rPr>
          <w:rFonts w:ascii="宋体" w:hAnsi="宋体" w:cs="Times New Roman"/>
          <w:bCs/>
          <w:color w:val="auto"/>
          <w:highlight w:val="none"/>
        </w:rPr>
      </w:pPr>
      <w:r>
        <w:rPr>
          <w:rFonts w:hint="eastAsia" w:ascii="宋体" w:hAnsi="宋体" w:cs="Times New Roman"/>
          <w:bCs/>
          <w:color w:val="auto"/>
          <w:highlight w:val="none"/>
        </w:rPr>
        <w:t>收款单位名称：</w:t>
      </w:r>
    </w:p>
    <w:p w14:paraId="0AD8B1BE">
      <w:pPr>
        <w:tabs>
          <w:tab w:val="left" w:pos="180"/>
        </w:tabs>
        <w:spacing w:line="360" w:lineRule="auto"/>
        <w:ind w:firstLine="400" w:firstLineChars="200"/>
        <w:rPr>
          <w:rFonts w:ascii="宋?fa" w:hAnsi="宋?fa" w:cs="宋?fa"/>
          <w:color w:val="auto"/>
          <w:kern w:val="2"/>
          <w:highlight w:val="none"/>
        </w:rPr>
      </w:pPr>
      <w:r>
        <w:rPr>
          <w:rFonts w:hint="eastAsia" w:ascii="宋?fa" w:hAnsi="宋?fa" w:cs="宋?fa"/>
          <w:color w:val="auto"/>
          <w:highlight w:val="none"/>
        </w:rPr>
        <w:t>4、</w:t>
      </w:r>
      <w:r>
        <w:rPr>
          <w:rFonts w:hint="eastAsia" w:ascii="宋?fa" w:hAnsi="宋?fa" w:cs="宋?fa"/>
          <w:color w:val="auto"/>
          <w:kern w:val="2"/>
          <w:highlight w:val="none"/>
        </w:rPr>
        <w:t>甲方的开票信息如下：</w:t>
      </w:r>
    </w:p>
    <w:p w14:paraId="6D35207F">
      <w:pPr>
        <w:tabs>
          <w:tab w:val="left" w:pos="180"/>
        </w:tabs>
        <w:spacing w:line="360" w:lineRule="auto"/>
        <w:ind w:firstLine="400" w:firstLineChars="200"/>
        <w:rPr>
          <w:color w:val="auto"/>
          <w:highlight w:val="none"/>
        </w:rPr>
      </w:pPr>
      <w:r>
        <w:rPr>
          <w:rFonts w:hint="eastAsia"/>
          <w:color w:val="auto"/>
          <w:highlight w:val="none"/>
        </w:rPr>
        <w:t>发票抬头：</w:t>
      </w:r>
    </w:p>
    <w:p w14:paraId="6F8F7E24">
      <w:pPr>
        <w:tabs>
          <w:tab w:val="left" w:pos="180"/>
        </w:tabs>
        <w:spacing w:line="360" w:lineRule="auto"/>
        <w:ind w:firstLine="400" w:firstLineChars="200"/>
        <w:rPr>
          <w:color w:val="auto"/>
          <w:highlight w:val="none"/>
        </w:rPr>
      </w:pPr>
      <w:r>
        <w:rPr>
          <w:rFonts w:hint="eastAsia"/>
          <w:color w:val="auto"/>
          <w:highlight w:val="none"/>
        </w:rPr>
        <w:t>纳税人识别号：</w:t>
      </w:r>
    </w:p>
    <w:p w14:paraId="55886CAF">
      <w:pPr>
        <w:tabs>
          <w:tab w:val="left" w:pos="180"/>
        </w:tabs>
        <w:spacing w:line="360" w:lineRule="auto"/>
        <w:ind w:firstLine="400" w:firstLineChars="200"/>
        <w:rPr>
          <w:color w:val="auto"/>
          <w:highlight w:val="none"/>
        </w:rPr>
      </w:pPr>
      <w:r>
        <w:rPr>
          <w:rFonts w:hint="eastAsia"/>
          <w:color w:val="auto"/>
          <w:highlight w:val="none"/>
        </w:rPr>
        <w:t>开户银行：</w:t>
      </w:r>
    </w:p>
    <w:p w14:paraId="0EEA84BA">
      <w:pPr>
        <w:tabs>
          <w:tab w:val="left" w:pos="180"/>
        </w:tabs>
        <w:spacing w:line="360" w:lineRule="auto"/>
        <w:ind w:firstLine="400" w:firstLineChars="200"/>
        <w:rPr>
          <w:color w:val="auto"/>
          <w:highlight w:val="none"/>
        </w:rPr>
      </w:pPr>
      <w:r>
        <w:rPr>
          <w:rFonts w:hint="eastAsia"/>
          <w:color w:val="auto"/>
          <w:highlight w:val="none"/>
        </w:rPr>
        <w:t>银行账号：</w:t>
      </w:r>
    </w:p>
    <w:p w14:paraId="24BA86A0">
      <w:pPr>
        <w:numPr>
          <w:ilvl w:val="0"/>
          <w:numId w:val="45"/>
        </w:numPr>
        <w:spacing w:line="360" w:lineRule="auto"/>
        <w:rPr>
          <w:rFonts w:ascii="宋?fa" w:hAnsi="宋?fa" w:cs="宋?fa"/>
          <w:b/>
          <w:bCs/>
          <w:color w:val="auto"/>
          <w:highlight w:val="none"/>
        </w:rPr>
      </w:pPr>
      <w:r>
        <w:rPr>
          <w:rFonts w:hint="eastAsia" w:ascii="宋?fa" w:hAnsi="宋?fa" w:cs="宋?fa"/>
          <w:b/>
          <w:bCs/>
          <w:color w:val="auto"/>
          <w:highlight w:val="none"/>
        </w:rPr>
        <w:t>履约保证金</w:t>
      </w:r>
    </w:p>
    <w:p w14:paraId="02569800">
      <w:pPr>
        <w:tabs>
          <w:tab w:val="left" w:pos="180"/>
        </w:tabs>
        <w:spacing w:line="360" w:lineRule="auto"/>
        <w:ind w:firstLine="400" w:firstLineChars="200"/>
        <w:rPr>
          <w:rFonts w:ascii="宋体" w:hAnsi="宋体"/>
          <w:bCs/>
          <w:color w:val="auto"/>
          <w:highlight w:val="none"/>
          <w:lang w:val="zh-CN"/>
        </w:rPr>
      </w:pPr>
      <w:r>
        <w:rPr>
          <w:rFonts w:hint="eastAsia" w:ascii="宋体" w:hAnsi="宋体"/>
          <w:bCs/>
          <w:color w:val="auto"/>
          <w:highlight w:val="none"/>
        </w:rPr>
        <w:t>1.</w:t>
      </w:r>
      <w:r>
        <w:rPr>
          <w:rFonts w:hint="eastAsia" w:ascii="宋体" w:hAnsi="宋体"/>
          <w:bCs/>
          <w:color w:val="auto"/>
          <w:highlight w:val="none"/>
          <w:lang w:val="zh-CN"/>
        </w:rPr>
        <w:t>履约担保金额：人民币</w:t>
      </w:r>
      <w:r>
        <w:rPr>
          <w:rFonts w:hint="eastAsia" w:ascii="宋体" w:hAnsi="宋体"/>
          <w:bCs/>
          <w:color w:val="auto"/>
          <w:highlight w:val="none"/>
        </w:rPr>
        <w:t>27,</w:t>
      </w:r>
      <w:r>
        <w:rPr>
          <w:rFonts w:hint="eastAsia" w:ascii="宋体" w:hAnsi="宋体"/>
          <w:bCs/>
          <w:color w:val="auto"/>
          <w:highlight w:val="none"/>
          <w:lang w:val="zh-CN"/>
        </w:rPr>
        <w:t>000.00元</w:t>
      </w:r>
    </w:p>
    <w:p w14:paraId="590A5AE6">
      <w:pPr>
        <w:tabs>
          <w:tab w:val="left" w:pos="180"/>
        </w:tabs>
        <w:spacing w:line="360" w:lineRule="auto"/>
        <w:ind w:firstLine="400" w:firstLineChars="200"/>
        <w:rPr>
          <w:rFonts w:ascii="宋体" w:hAnsi="宋体" w:cs="Times New Roman"/>
          <w:bCs/>
          <w:color w:val="auto"/>
          <w:highlight w:val="none"/>
        </w:rPr>
      </w:pPr>
      <w:r>
        <w:rPr>
          <w:rFonts w:hint="eastAsia" w:ascii="宋体" w:hAnsi="宋体" w:cs="Times New Roman"/>
          <w:bCs/>
          <w:color w:val="auto"/>
          <w:highlight w:val="none"/>
        </w:rPr>
        <w:t>2.乙方的报价保证金在合同签订后自动转为履约保证金，履约保证金作为乙方在履约过程中违约金或罚款的扣罚来源之一，履约保证金返还申请时间为合同期满之日，乙方在没有任何违约的情况下提交退款申请，收到乙方申请后30个日历日内，甲方一次性无息退回。</w:t>
      </w:r>
    </w:p>
    <w:p w14:paraId="398851FF">
      <w:pPr>
        <w:tabs>
          <w:tab w:val="left" w:pos="180"/>
        </w:tabs>
        <w:spacing w:line="360" w:lineRule="auto"/>
        <w:ind w:firstLine="400" w:firstLineChars="200"/>
        <w:rPr>
          <w:rFonts w:ascii="宋体" w:hAnsi="宋体" w:cs="Times New Roman"/>
          <w:bCs/>
          <w:color w:val="auto"/>
          <w:highlight w:val="none"/>
        </w:rPr>
      </w:pPr>
      <w:r>
        <w:rPr>
          <w:rFonts w:hint="eastAsia" w:ascii="宋体" w:hAnsi="宋体" w:cs="Times New Roman"/>
          <w:bCs/>
          <w:color w:val="auto"/>
          <w:highlight w:val="none"/>
        </w:rPr>
        <w:t>3.下列任何情况发生时，甲方有权没收其履约担保，若因乙方原因造成损失超过履约担保的，还应当对超过部分予以赔偿：</w:t>
      </w:r>
    </w:p>
    <w:p w14:paraId="7046A007">
      <w:pPr>
        <w:tabs>
          <w:tab w:val="left" w:pos="180"/>
        </w:tabs>
        <w:spacing w:line="360" w:lineRule="auto"/>
        <w:ind w:firstLine="400" w:firstLineChars="200"/>
        <w:rPr>
          <w:rFonts w:ascii="宋体" w:hAnsi="宋体" w:cs="Times New Roman"/>
          <w:bCs/>
          <w:color w:val="auto"/>
          <w:highlight w:val="none"/>
        </w:rPr>
      </w:pPr>
      <w:r>
        <w:rPr>
          <w:rFonts w:hint="eastAsia" w:ascii="宋体" w:hAnsi="宋体" w:cs="Times New Roman"/>
          <w:bCs/>
          <w:color w:val="auto"/>
          <w:highlight w:val="none"/>
        </w:rPr>
        <w:t>①乙方将本项目转让给他人，或者在投标文件中未说明，且未经甲方同意，将中标项目分包给他人的；</w:t>
      </w:r>
    </w:p>
    <w:p w14:paraId="0F81089C">
      <w:pPr>
        <w:tabs>
          <w:tab w:val="left" w:pos="180"/>
        </w:tabs>
        <w:spacing w:line="360" w:lineRule="auto"/>
        <w:ind w:firstLine="400" w:firstLineChars="200"/>
        <w:rPr>
          <w:rFonts w:ascii="宋体" w:hAnsi="宋体" w:cs="Times New Roman"/>
          <w:bCs/>
          <w:color w:val="auto"/>
          <w:highlight w:val="none"/>
        </w:rPr>
      </w:pPr>
      <w:r>
        <w:rPr>
          <w:rFonts w:hint="eastAsia" w:ascii="宋体" w:hAnsi="宋体" w:cs="Times New Roman"/>
          <w:bCs/>
          <w:color w:val="auto"/>
          <w:highlight w:val="none"/>
        </w:rPr>
        <w:t>②乙方在履行采购合同期间，违反有关法律法规的规定及合同约定的条款，损害了甲方的利益。</w:t>
      </w:r>
    </w:p>
    <w:p w14:paraId="404EE408">
      <w:pPr>
        <w:tabs>
          <w:tab w:val="left" w:pos="180"/>
        </w:tabs>
        <w:spacing w:line="360" w:lineRule="auto"/>
        <w:ind w:firstLine="400" w:firstLineChars="200"/>
        <w:rPr>
          <w:rFonts w:ascii="宋体" w:hAnsi="宋体" w:cs="Times New Roman"/>
          <w:bCs/>
          <w:color w:val="auto"/>
          <w:highlight w:val="none"/>
        </w:rPr>
      </w:pPr>
      <w:r>
        <w:rPr>
          <w:rFonts w:hint="eastAsia" w:ascii="宋体" w:hAnsi="宋体" w:cs="Times New Roman"/>
          <w:bCs/>
          <w:color w:val="auto"/>
          <w:highlight w:val="none"/>
        </w:rPr>
        <w:t>③乙方在合同履行过程中出现项目严重事故、违法偷排、违法营运等情况的；</w:t>
      </w:r>
    </w:p>
    <w:p w14:paraId="3BD1E56C">
      <w:pPr>
        <w:spacing w:line="360" w:lineRule="auto"/>
        <w:rPr>
          <w:rFonts w:ascii="宋?fa" w:cs="Times New Roman"/>
          <w:b/>
          <w:bCs/>
          <w:color w:val="auto"/>
          <w:highlight w:val="none"/>
        </w:rPr>
      </w:pPr>
      <w:r>
        <w:rPr>
          <w:rFonts w:hint="eastAsia" w:ascii="宋?fa" w:hAnsi="宋?fa" w:cs="宋?fa"/>
          <w:b/>
          <w:bCs/>
          <w:color w:val="auto"/>
          <w:highlight w:val="none"/>
        </w:rPr>
        <w:t>十一、保密及廉洁协议</w:t>
      </w:r>
    </w:p>
    <w:p w14:paraId="37F5AD79">
      <w:pPr>
        <w:spacing w:line="360" w:lineRule="auto"/>
        <w:ind w:firstLine="400" w:firstLineChars="200"/>
        <w:rPr>
          <w:rFonts w:ascii="宋?fa" w:cs="Times New Roman"/>
          <w:color w:val="auto"/>
          <w:highlight w:val="none"/>
        </w:rPr>
      </w:pPr>
      <w:r>
        <w:rPr>
          <w:rFonts w:ascii="宋?fa" w:hAnsi="宋?fa" w:cs="宋?fa"/>
          <w:color w:val="auto"/>
          <w:highlight w:val="none"/>
        </w:rPr>
        <w:t>1</w:t>
      </w:r>
      <w:r>
        <w:rPr>
          <w:rFonts w:hint="eastAsia" w:ascii="宋?fa" w:hAnsi="宋?fa" w:cs="宋?fa"/>
          <w:color w:val="auto"/>
          <w:highlight w:val="none"/>
        </w:rPr>
        <w:t>、本合同任何一方在合作过程中所知悉的对方未向社会公开的技术情报、经营信息、客户信息等商业秘密负有保密义务，未经对方书面许可，任何一方不得将其泄露给第三方</w:t>
      </w:r>
      <w:r>
        <w:rPr>
          <w:rFonts w:hint="eastAsia" w:ascii="宋体" w:hAnsi="宋体" w:cs="宋?fa"/>
          <w:color w:val="auto"/>
          <w:highlight w:val="none"/>
        </w:rPr>
        <w:t>，泄密方承担给对方造成的一切经济损失</w:t>
      </w:r>
      <w:r>
        <w:rPr>
          <w:rFonts w:hint="eastAsia" w:ascii="宋?fa" w:hAnsi="宋?fa" w:cs="宋?fa"/>
          <w:color w:val="auto"/>
          <w:highlight w:val="none"/>
        </w:rPr>
        <w:t>。</w:t>
      </w:r>
    </w:p>
    <w:p w14:paraId="38D72D08">
      <w:pPr>
        <w:spacing w:line="360" w:lineRule="auto"/>
        <w:ind w:firstLine="400" w:firstLineChars="200"/>
        <w:rPr>
          <w:rFonts w:ascii="宋?fa" w:cs="Times New Roman"/>
          <w:color w:val="auto"/>
          <w:highlight w:val="none"/>
        </w:rPr>
      </w:pPr>
      <w:r>
        <w:rPr>
          <w:rFonts w:ascii="宋?fa" w:hAnsi="宋?fa" w:cs="宋?fa"/>
          <w:color w:val="auto"/>
          <w:highlight w:val="none"/>
        </w:rPr>
        <w:t>2</w:t>
      </w:r>
      <w:r>
        <w:rPr>
          <w:rFonts w:hint="eastAsia" w:ascii="宋?fa" w:hAnsi="宋?fa" w:cs="宋?fa"/>
          <w:color w:val="auto"/>
          <w:highlight w:val="none"/>
        </w:rPr>
        <w:t>、本合同签订后，乙方不得以任何形式宴请甲方工作人员，不得以任何名目向甲方工作人员赠送钱财、物品或输送利益；如有违此条款</w:t>
      </w:r>
      <w:r>
        <w:rPr>
          <w:rFonts w:ascii="宋?fa" w:cs="宋?fa"/>
          <w:color w:val="auto"/>
          <w:highlight w:val="none"/>
        </w:rPr>
        <w:t>,</w:t>
      </w:r>
      <w:r>
        <w:rPr>
          <w:rFonts w:hint="eastAsia" w:ascii="宋?fa" w:hAnsi="宋?fa" w:cs="宋?fa"/>
          <w:color w:val="auto"/>
          <w:highlight w:val="none"/>
        </w:rPr>
        <w:t>甲方随时终止合同；乙方在签订本合同的同时，必须签订并愿意遵守甲方的供应商守则。</w:t>
      </w:r>
    </w:p>
    <w:p w14:paraId="51474973">
      <w:pPr>
        <w:spacing w:line="360" w:lineRule="auto"/>
        <w:rPr>
          <w:rFonts w:ascii="宋?fa" w:cs="Times New Roman"/>
          <w:b/>
          <w:bCs/>
          <w:color w:val="auto"/>
          <w:highlight w:val="none"/>
        </w:rPr>
      </w:pPr>
      <w:r>
        <w:rPr>
          <w:rFonts w:hint="eastAsia" w:ascii="宋?fa" w:hAnsi="宋?fa" w:cs="宋?fa"/>
          <w:b/>
          <w:bCs/>
          <w:color w:val="auto"/>
          <w:highlight w:val="none"/>
        </w:rPr>
        <w:t>十二、风险划分及赔偿</w:t>
      </w:r>
    </w:p>
    <w:p w14:paraId="5A532AA5">
      <w:pPr>
        <w:tabs>
          <w:tab w:val="left" w:pos="900"/>
        </w:tabs>
        <w:spacing w:line="360" w:lineRule="auto"/>
        <w:ind w:firstLine="400" w:firstLineChars="200"/>
        <w:rPr>
          <w:rFonts w:ascii="宋?fa" w:hAnsi="宋?fa" w:cs="宋?fa"/>
          <w:color w:val="auto"/>
          <w:highlight w:val="none"/>
        </w:rPr>
      </w:pPr>
      <w:r>
        <w:rPr>
          <w:rFonts w:ascii="宋?fa" w:hAnsi="宋?fa" w:cs="宋?fa"/>
          <w:color w:val="auto"/>
          <w:highlight w:val="none"/>
        </w:rPr>
        <w:t>1</w:t>
      </w:r>
      <w:r>
        <w:rPr>
          <w:rFonts w:hint="eastAsia" w:ascii="宋?fa" w:hAnsi="宋?fa" w:cs="宋?fa"/>
          <w:color w:val="auto"/>
          <w:highlight w:val="none"/>
        </w:rPr>
        <w:t>、乙方承担在运输过程中的发生一切责任，在本合同的期限内，如发生与车辆有关的任何事故或违法行为，均由</w:t>
      </w:r>
      <w:r>
        <w:rPr>
          <w:rFonts w:hint="eastAsia" w:ascii="宋体" w:hAnsi="宋体" w:cs="宋?fa"/>
          <w:color w:val="auto"/>
          <w:highlight w:val="none"/>
        </w:rPr>
        <w:t>乙</w:t>
      </w:r>
      <w:r>
        <w:rPr>
          <w:rFonts w:hint="eastAsia" w:ascii="宋?fa" w:hAnsi="宋?fa" w:cs="宋?fa"/>
          <w:color w:val="auto"/>
          <w:highlight w:val="none"/>
        </w:rPr>
        <w:t>方承担全部责任，包括但不限于因车辆导致人、车、货或环境等受到的伤害或损失。</w:t>
      </w:r>
    </w:p>
    <w:p w14:paraId="3D41DFA4">
      <w:pPr>
        <w:tabs>
          <w:tab w:val="left" w:pos="900"/>
        </w:tabs>
        <w:spacing w:line="360" w:lineRule="auto"/>
        <w:ind w:firstLine="400" w:firstLineChars="200"/>
        <w:rPr>
          <w:rFonts w:ascii="宋?fa" w:cs="Times New Roman"/>
          <w:color w:val="auto"/>
          <w:highlight w:val="none"/>
        </w:rPr>
      </w:pPr>
      <w:r>
        <w:rPr>
          <w:rFonts w:ascii="宋?fa" w:hAnsi="宋?fa" w:cs="宋?fa"/>
          <w:color w:val="auto"/>
          <w:highlight w:val="none"/>
        </w:rPr>
        <w:t>2</w:t>
      </w:r>
      <w:r>
        <w:rPr>
          <w:rFonts w:hint="eastAsia" w:ascii="宋?fa" w:hAnsi="宋?fa" w:cs="宋?fa"/>
          <w:color w:val="auto"/>
          <w:highlight w:val="none"/>
        </w:rPr>
        <w:t>、在运输过程中，如因乙方人为操作不当等原因，导致甲方托运货物损失的，甲方有权按照本合同第</w:t>
      </w:r>
      <w:r>
        <w:rPr>
          <w:rFonts w:hint="eastAsia" w:ascii="宋?fa" w:hAnsi="宋?fa" w:cs="宋?fa"/>
          <w:color w:val="auto"/>
          <w:highlight w:val="none"/>
          <w:lang w:val="en-US" w:eastAsia="zh-CN"/>
        </w:rPr>
        <w:t>八</w:t>
      </w:r>
      <w:r>
        <w:rPr>
          <w:rFonts w:hint="eastAsia" w:ascii="宋?fa" w:hAnsi="宋?fa" w:cs="宋?fa"/>
          <w:color w:val="auto"/>
          <w:highlight w:val="none"/>
        </w:rPr>
        <w:t>条的约定向乙方追究违约责任。</w:t>
      </w:r>
    </w:p>
    <w:p w14:paraId="3756046D">
      <w:pPr>
        <w:tabs>
          <w:tab w:val="left" w:pos="900"/>
        </w:tabs>
        <w:spacing w:line="360" w:lineRule="auto"/>
        <w:ind w:firstLine="400" w:firstLineChars="200"/>
        <w:rPr>
          <w:rFonts w:ascii="宋?fa" w:cs="Times New Roman"/>
          <w:color w:val="auto"/>
          <w:highlight w:val="none"/>
        </w:rPr>
      </w:pPr>
      <w:r>
        <w:rPr>
          <w:rFonts w:ascii="宋?fa" w:hAnsi="宋?fa" w:cs="宋?fa"/>
          <w:color w:val="auto"/>
          <w:highlight w:val="none"/>
        </w:rPr>
        <w:t>3</w:t>
      </w:r>
      <w:r>
        <w:rPr>
          <w:rFonts w:hint="eastAsia" w:ascii="宋?fa" w:hAnsi="宋?fa" w:cs="宋?fa"/>
          <w:color w:val="auto"/>
          <w:highlight w:val="none"/>
        </w:rPr>
        <w:t>、如在运输过程中，货物由于不可抗力造成的损失或污染，乙方应负责与货物出险处或货运中转处的有关部门办妥相关的货运记录，应当及时通知甲方，乙方应向甲方提供相关证明，必要时协助甲方向保险公司索赔。</w:t>
      </w:r>
    </w:p>
    <w:p w14:paraId="2E49ECED">
      <w:pPr>
        <w:tabs>
          <w:tab w:val="left" w:pos="900"/>
        </w:tabs>
        <w:spacing w:line="360" w:lineRule="auto"/>
        <w:ind w:firstLine="400" w:firstLineChars="200"/>
        <w:rPr>
          <w:rFonts w:ascii="宋体" w:hAnsi="宋体" w:cs="宋?fa"/>
          <w:color w:val="auto"/>
          <w:highlight w:val="none"/>
        </w:rPr>
      </w:pPr>
      <w:r>
        <w:rPr>
          <w:rFonts w:ascii="宋?fa" w:hAnsi="宋?fa" w:cs="宋?fa"/>
          <w:color w:val="auto"/>
          <w:highlight w:val="none"/>
        </w:rPr>
        <w:t>4</w:t>
      </w:r>
      <w:r>
        <w:rPr>
          <w:rFonts w:hint="eastAsia" w:ascii="宋?fa" w:hAnsi="宋?fa" w:cs="宋?fa"/>
          <w:color w:val="auto"/>
          <w:highlight w:val="none"/>
        </w:rPr>
        <w:t>、</w:t>
      </w:r>
      <w:r>
        <w:rPr>
          <w:rFonts w:hint="eastAsia" w:ascii="宋体" w:hAnsi="宋体" w:cs="宋?fa"/>
          <w:color w:val="auto"/>
          <w:highlight w:val="none"/>
        </w:rPr>
        <w:t>乙</w:t>
      </w:r>
      <w:r>
        <w:rPr>
          <w:rFonts w:hint="eastAsia" w:ascii="宋?fa" w:hAnsi="宋?fa" w:cs="宋?fa"/>
          <w:color w:val="auto"/>
          <w:highlight w:val="none"/>
        </w:rPr>
        <w:t>方承担在</w:t>
      </w:r>
      <w:r>
        <w:rPr>
          <w:rFonts w:hint="eastAsia" w:ascii="宋体" w:hAnsi="宋体" w:cs="宋?fa"/>
          <w:color w:val="auto"/>
          <w:highlight w:val="none"/>
        </w:rPr>
        <w:t>合同</w:t>
      </w:r>
      <w:r>
        <w:rPr>
          <w:rFonts w:hint="eastAsia" w:ascii="宋?fa" w:hAnsi="宋?fa" w:cs="宋?fa"/>
          <w:color w:val="auto"/>
          <w:highlight w:val="none"/>
        </w:rPr>
        <w:t>内发生的车辆毁损和灭失的风险。在车辆发生毁损或灭失时，</w:t>
      </w:r>
      <w:r>
        <w:rPr>
          <w:rFonts w:hint="eastAsia" w:ascii="宋体" w:hAnsi="宋体" w:cs="宋?fa"/>
          <w:color w:val="auto"/>
          <w:highlight w:val="none"/>
        </w:rPr>
        <w:t>乙</w:t>
      </w:r>
      <w:r>
        <w:rPr>
          <w:rFonts w:hint="eastAsia" w:ascii="宋?fa" w:hAnsi="宋?fa" w:cs="宋?fa"/>
          <w:color w:val="auto"/>
          <w:highlight w:val="none"/>
        </w:rPr>
        <w:t>方应立即通知</w:t>
      </w:r>
      <w:r>
        <w:rPr>
          <w:rFonts w:hint="eastAsia" w:ascii="宋体" w:hAnsi="宋体" w:cs="宋?fa"/>
          <w:color w:val="auto"/>
          <w:highlight w:val="none"/>
        </w:rPr>
        <w:t>甲</w:t>
      </w:r>
      <w:r>
        <w:rPr>
          <w:rFonts w:hint="eastAsia" w:ascii="宋?fa" w:hAnsi="宋?fa" w:cs="宋?fa"/>
          <w:color w:val="auto"/>
          <w:highlight w:val="none"/>
        </w:rPr>
        <w:t>方</w:t>
      </w:r>
      <w:r>
        <w:rPr>
          <w:rFonts w:hint="eastAsia" w:ascii="宋体" w:hAnsi="宋体" w:cs="宋?fa"/>
          <w:color w:val="auto"/>
          <w:highlight w:val="none"/>
        </w:rPr>
        <w:t>并立即更换车辆为甲方完成合同下服务。</w:t>
      </w:r>
    </w:p>
    <w:p w14:paraId="063CE0AD">
      <w:pPr>
        <w:tabs>
          <w:tab w:val="left" w:pos="900"/>
        </w:tabs>
        <w:spacing w:line="360" w:lineRule="auto"/>
        <w:ind w:firstLine="400" w:firstLineChars="200"/>
        <w:rPr>
          <w:rFonts w:ascii="宋?fa" w:hAnsi="宋?fa" w:cs="宋?fa"/>
          <w:color w:val="auto"/>
          <w:highlight w:val="none"/>
        </w:rPr>
      </w:pPr>
      <w:r>
        <w:rPr>
          <w:rFonts w:hint="eastAsia" w:ascii="宋体" w:hAnsi="宋体" w:cs="宋?fa"/>
          <w:color w:val="auto"/>
          <w:highlight w:val="none"/>
        </w:rPr>
        <w:t>5、</w:t>
      </w:r>
      <w:r>
        <w:rPr>
          <w:rFonts w:hint="eastAsia" w:ascii="宋体" w:hAnsi="宋体"/>
          <w:color w:val="auto"/>
          <w:highlight w:val="none"/>
        </w:rPr>
        <w:t>乙方运输人员应按照《道路运输从业人员管理规定》具备道路危险货物运输从业人员从业资格并具备相应的危废运输经验，乙方应对其指派开展运输业务的人员购买人身伤害责任险；对其车辆购买承运险、交强险和商业险，乙方人员不与甲方建立任何劳动或劳务关系。</w:t>
      </w:r>
    </w:p>
    <w:p w14:paraId="6933BFD7">
      <w:pPr>
        <w:tabs>
          <w:tab w:val="left" w:pos="900"/>
        </w:tabs>
        <w:spacing w:line="360" w:lineRule="auto"/>
        <w:rPr>
          <w:rFonts w:ascii="宋体" w:hAnsi="宋体" w:cs="宋?fa"/>
          <w:b/>
          <w:bCs/>
          <w:color w:val="auto"/>
          <w:highlight w:val="none"/>
        </w:rPr>
      </w:pPr>
      <w:r>
        <w:rPr>
          <w:rFonts w:hint="eastAsia" w:ascii="宋体" w:hAnsi="宋体" w:cs="宋?fa"/>
          <w:b/>
          <w:bCs/>
          <w:color w:val="auto"/>
          <w:highlight w:val="none"/>
        </w:rPr>
        <w:t>十三、送达</w:t>
      </w:r>
    </w:p>
    <w:p w14:paraId="4A261E3D">
      <w:pPr>
        <w:tabs>
          <w:tab w:val="left" w:pos="900"/>
        </w:tabs>
        <w:spacing w:line="360" w:lineRule="auto"/>
        <w:ind w:firstLine="400" w:firstLineChars="200"/>
        <w:rPr>
          <w:rFonts w:ascii="宋体" w:hAnsi="宋体" w:cs="宋?fa"/>
          <w:color w:val="auto"/>
          <w:highlight w:val="none"/>
        </w:rPr>
      </w:pPr>
      <w:r>
        <w:rPr>
          <w:rFonts w:hint="eastAsia" w:ascii="宋体" w:hAnsi="宋体" w:cs="宋?fa"/>
          <w:color w:val="auto"/>
          <w:highlight w:val="none"/>
        </w:rPr>
        <w:t>凡本协议履行过程中的通知、文件、法律文书等，均以下述方式作为甲乙双方确认之有效送达方式。如任一方变更，须提前书面通知对方，否则，由此导致的相关通知、文件、法律文书等退件、拒收、无法送达等情形均视为送达成功。且如采用邮寄方式送达，自发出之日起三日后即视为成功送达，如采用电子方式送达的，自相关信息发出之日即视为成功送达。</w:t>
      </w:r>
    </w:p>
    <w:p w14:paraId="2910C5D8">
      <w:pPr>
        <w:tabs>
          <w:tab w:val="left" w:pos="900"/>
        </w:tabs>
        <w:spacing w:line="360" w:lineRule="auto"/>
        <w:ind w:firstLine="400" w:firstLineChars="200"/>
        <w:rPr>
          <w:rFonts w:ascii="宋体" w:hAnsi="宋体" w:cs="宋?fa"/>
          <w:color w:val="auto"/>
          <w:kern w:val="2"/>
          <w:highlight w:val="none"/>
        </w:rPr>
      </w:pPr>
      <w:r>
        <w:rPr>
          <w:rFonts w:hint="eastAsia" w:ascii="宋体" w:hAnsi="宋体" w:cs="宋?fa"/>
          <w:color w:val="auto"/>
          <w:kern w:val="2"/>
          <w:highlight w:val="none"/>
        </w:rPr>
        <w:t>甲方联系人：       联系电话：          联系地址：</w:t>
      </w:r>
    </w:p>
    <w:p w14:paraId="260A69BF">
      <w:pPr>
        <w:tabs>
          <w:tab w:val="left" w:pos="900"/>
        </w:tabs>
        <w:spacing w:line="360" w:lineRule="auto"/>
        <w:ind w:firstLine="400" w:firstLineChars="200"/>
        <w:rPr>
          <w:color w:val="auto"/>
          <w:highlight w:val="none"/>
        </w:rPr>
      </w:pPr>
      <w:r>
        <w:rPr>
          <w:rFonts w:hint="eastAsia" w:ascii="宋体" w:hAnsi="宋体" w:cs="宋?fa"/>
          <w:color w:val="auto"/>
          <w:kern w:val="2"/>
          <w:highlight w:val="none"/>
        </w:rPr>
        <w:t>邮箱地址：</w:t>
      </w:r>
    </w:p>
    <w:p w14:paraId="33C2DB65">
      <w:pPr>
        <w:tabs>
          <w:tab w:val="left" w:pos="900"/>
        </w:tabs>
        <w:spacing w:line="360" w:lineRule="auto"/>
        <w:ind w:firstLine="400" w:firstLineChars="200"/>
        <w:rPr>
          <w:rFonts w:ascii="宋体" w:hAnsi="宋体" w:cs="宋?fa"/>
          <w:color w:val="auto"/>
          <w:kern w:val="2"/>
          <w:highlight w:val="none"/>
        </w:rPr>
      </w:pPr>
      <w:r>
        <w:rPr>
          <w:rFonts w:hint="eastAsia" w:ascii="宋体" w:hAnsi="宋体" w:cs="宋?fa"/>
          <w:color w:val="auto"/>
          <w:kern w:val="2"/>
          <w:highlight w:val="none"/>
        </w:rPr>
        <w:t>乙方联系人：       联系电话：          联系地址：</w:t>
      </w:r>
    </w:p>
    <w:p w14:paraId="7E08ABEF">
      <w:pPr>
        <w:tabs>
          <w:tab w:val="left" w:pos="900"/>
        </w:tabs>
        <w:spacing w:line="360" w:lineRule="auto"/>
        <w:ind w:firstLine="400" w:firstLineChars="200"/>
        <w:rPr>
          <w:color w:val="auto"/>
          <w:highlight w:val="none"/>
        </w:rPr>
      </w:pPr>
      <w:r>
        <w:rPr>
          <w:rFonts w:hint="eastAsia" w:ascii="宋体" w:hAnsi="宋体" w:cs="宋?fa"/>
          <w:color w:val="auto"/>
          <w:kern w:val="2"/>
          <w:highlight w:val="none"/>
        </w:rPr>
        <w:t>邮箱地址：</w:t>
      </w:r>
    </w:p>
    <w:p w14:paraId="67DC1754">
      <w:pPr>
        <w:tabs>
          <w:tab w:val="left" w:pos="840"/>
        </w:tabs>
        <w:spacing w:line="360" w:lineRule="auto"/>
        <w:rPr>
          <w:rFonts w:ascii="宋?fa" w:cs="Times New Roman"/>
          <w:b/>
          <w:bCs/>
          <w:color w:val="auto"/>
          <w:highlight w:val="none"/>
        </w:rPr>
      </w:pPr>
      <w:r>
        <w:rPr>
          <w:rFonts w:hint="eastAsia" w:ascii="宋?fa" w:hAnsi="宋?fa" w:cs="宋?fa"/>
          <w:b/>
          <w:bCs/>
          <w:color w:val="auto"/>
          <w:highlight w:val="none"/>
        </w:rPr>
        <w:t>十四、不可抗力与保密</w:t>
      </w:r>
    </w:p>
    <w:p w14:paraId="6F15B426">
      <w:pPr>
        <w:spacing w:line="360" w:lineRule="auto"/>
        <w:ind w:firstLine="400" w:firstLineChars="200"/>
        <w:rPr>
          <w:rFonts w:ascii="宋?fa" w:cs="Times New Roman"/>
          <w:color w:val="auto"/>
          <w:highlight w:val="none"/>
        </w:rPr>
      </w:pPr>
      <w:r>
        <w:rPr>
          <w:rFonts w:ascii="宋?fa" w:hAnsi="宋?fa" w:cs="宋?fa"/>
          <w:color w:val="auto"/>
          <w:highlight w:val="none"/>
        </w:rPr>
        <w:t>1</w:t>
      </w:r>
      <w:r>
        <w:rPr>
          <w:rFonts w:hint="eastAsia" w:ascii="宋?fa" w:hAnsi="宋?fa" w:cs="宋?fa"/>
          <w:color w:val="auto"/>
          <w:highlight w:val="none"/>
        </w:rPr>
        <w:t>、不可抗力是指本协议双方不可预见并不能避免的客观情况，该事件妨碍、影响或延误任何一方根据本协议履行其全部或部分义务，该事件包括：地震、台风、洪水、火灾或其它自然灾害、战争或任何其他类似事件；</w:t>
      </w:r>
    </w:p>
    <w:p w14:paraId="66E27110">
      <w:pPr>
        <w:spacing w:line="360" w:lineRule="auto"/>
        <w:ind w:firstLine="400" w:firstLineChars="200"/>
        <w:rPr>
          <w:rFonts w:ascii="宋?fa" w:cs="Times New Roman"/>
          <w:color w:val="auto"/>
          <w:highlight w:val="none"/>
        </w:rPr>
      </w:pPr>
      <w:r>
        <w:rPr>
          <w:rFonts w:ascii="宋?fa" w:hAnsi="宋?fa" w:cs="宋?fa"/>
          <w:color w:val="auto"/>
          <w:highlight w:val="none"/>
        </w:rPr>
        <w:t>2</w:t>
      </w:r>
      <w:r>
        <w:rPr>
          <w:rFonts w:hint="eastAsia" w:ascii="宋?fa" w:hAnsi="宋?fa" w:cs="宋?fa"/>
          <w:color w:val="auto"/>
          <w:highlight w:val="none"/>
        </w:rPr>
        <w:t>、如发生不可抗力事件，遭受该事件的一方应立即用最快捷的方式通知另一方该事件发生的详细情况及处理方案，以及该事件阻碍通知方履行本合同规定义务的程度；</w:t>
      </w:r>
    </w:p>
    <w:p w14:paraId="14E27163">
      <w:pPr>
        <w:spacing w:line="360" w:lineRule="auto"/>
        <w:ind w:firstLine="400" w:firstLineChars="200"/>
        <w:rPr>
          <w:rFonts w:ascii="宋?fa" w:hAnsi="宋?fa" w:cs="宋?fa"/>
          <w:color w:val="auto"/>
          <w:highlight w:val="none"/>
        </w:rPr>
      </w:pPr>
      <w:r>
        <w:rPr>
          <w:rFonts w:ascii="宋?fa" w:hAnsi="宋?fa" w:cs="宋?fa"/>
          <w:color w:val="auto"/>
          <w:highlight w:val="none"/>
        </w:rPr>
        <w:t>3</w:t>
      </w:r>
      <w:r>
        <w:rPr>
          <w:rFonts w:hint="eastAsia" w:ascii="宋?fa" w:hAnsi="宋?fa" w:cs="宋?fa"/>
          <w:color w:val="auto"/>
          <w:highlight w:val="none"/>
        </w:rPr>
        <w:t>、遭受不可抗力事件的一方可暂时中止履行本合同规定的义务直至不可抗力事件的影响消除为止，但应尽最大努力克服该事件并减轻其负面影响。</w:t>
      </w:r>
    </w:p>
    <w:p w14:paraId="38948CC7">
      <w:pPr>
        <w:spacing w:line="360" w:lineRule="auto"/>
        <w:ind w:firstLine="400" w:firstLineChars="200"/>
        <w:rPr>
          <w:rFonts w:ascii="宋?fa" w:hAnsi="宋?fa" w:cs="宋?fa"/>
          <w:color w:val="auto"/>
          <w:highlight w:val="none"/>
        </w:rPr>
      </w:pPr>
      <w:r>
        <w:rPr>
          <w:rFonts w:ascii="宋?fa" w:hAnsi="宋?fa" w:cs="宋?fa"/>
          <w:color w:val="auto"/>
          <w:highlight w:val="none"/>
        </w:rPr>
        <w:t>4、除本合同另有约定或为履行本合同的需要外，乙方应对其通过工作接触和履行合同过程中得知的有关甲方的商业秘密严格保密，未经甲方事先书面同意，不得向其他人披露，乙方违反上述保密义务，造成甲方损失的，应向甲方支付10万元/次的违约金。保密义务不因本合同终止而终止。</w:t>
      </w:r>
    </w:p>
    <w:p w14:paraId="55FEBEA7">
      <w:pPr>
        <w:spacing w:line="360" w:lineRule="auto"/>
        <w:rPr>
          <w:rFonts w:ascii="宋?fa" w:cs="Times New Roman"/>
          <w:color w:val="auto"/>
          <w:highlight w:val="none"/>
        </w:rPr>
      </w:pPr>
      <w:r>
        <w:rPr>
          <w:rFonts w:hint="eastAsia" w:ascii="宋?fa" w:hAnsi="宋?fa" w:cs="宋?fa"/>
          <w:b/>
          <w:bCs/>
          <w:color w:val="auto"/>
          <w:highlight w:val="none"/>
        </w:rPr>
        <w:t>十五、合同的生效、修改、续约及提前终止</w:t>
      </w:r>
    </w:p>
    <w:p w14:paraId="711E8451">
      <w:pPr>
        <w:spacing w:line="360" w:lineRule="auto"/>
        <w:ind w:firstLine="400" w:firstLineChars="200"/>
        <w:rPr>
          <w:rFonts w:ascii="宋?fa" w:cs="Times New Roman"/>
          <w:color w:val="auto"/>
          <w:highlight w:val="none"/>
        </w:rPr>
      </w:pPr>
      <w:r>
        <w:rPr>
          <w:rFonts w:ascii="宋?fa" w:hAnsi="宋?fa" w:cs="宋?fa"/>
          <w:color w:val="auto"/>
          <w:highlight w:val="none"/>
        </w:rPr>
        <w:t>1</w:t>
      </w:r>
      <w:r>
        <w:rPr>
          <w:rFonts w:hint="eastAsia" w:ascii="宋?fa" w:hAnsi="宋?fa" w:cs="宋?fa"/>
          <w:color w:val="auto"/>
          <w:highlight w:val="none"/>
        </w:rPr>
        <w:t>、本合同经由甲乙双方法定代表人或其授权人签名并盖章后生效；</w:t>
      </w:r>
    </w:p>
    <w:p w14:paraId="7AF133F2">
      <w:pPr>
        <w:spacing w:line="360" w:lineRule="auto"/>
        <w:ind w:firstLine="400" w:firstLineChars="200"/>
        <w:rPr>
          <w:rFonts w:ascii="宋?fa" w:cs="Times New Roman"/>
          <w:color w:val="auto"/>
          <w:highlight w:val="none"/>
        </w:rPr>
      </w:pPr>
      <w:r>
        <w:rPr>
          <w:rFonts w:ascii="宋?fa" w:hAnsi="宋?fa" w:cs="宋?fa"/>
          <w:color w:val="auto"/>
          <w:highlight w:val="none"/>
        </w:rPr>
        <w:t>2</w:t>
      </w:r>
      <w:r>
        <w:rPr>
          <w:rFonts w:hint="eastAsia" w:ascii="宋?fa" w:hAnsi="宋?fa" w:cs="宋?fa"/>
          <w:color w:val="auto"/>
          <w:highlight w:val="none"/>
        </w:rPr>
        <w:t>、合同的任何一方出现下列任何情形，另一方有权以书面通知的形式单方</w:t>
      </w:r>
    </w:p>
    <w:p w14:paraId="4A6FD08E">
      <w:pPr>
        <w:spacing w:line="360" w:lineRule="auto"/>
        <w:rPr>
          <w:rFonts w:ascii="宋?fa" w:cs="Times New Roman"/>
          <w:color w:val="auto"/>
          <w:highlight w:val="none"/>
        </w:rPr>
      </w:pPr>
      <w:r>
        <w:rPr>
          <w:rFonts w:hint="eastAsia" w:ascii="宋?fa" w:hAnsi="宋?fa" w:cs="宋?fa"/>
          <w:color w:val="auto"/>
          <w:highlight w:val="none"/>
        </w:rPr>
        <w:t>提前终止本合同：</w:t>
      </w:r>
    </w:p>
    <w:p w14:paraId="5D5EEAF9">
      <w:pPr>
        <w:spacing w:line="360" w:lineRule="auto"/>
        <w:ind w:firstLine="400" w:firstLineChars="200"/>
        <w:rPr>
          <w:rFonts w:ascii="宋?fa" w:cs="Times New Roman"/>
          <w:color w:val="auto"/>
          <w:highlight w:val="none"/>
        </w:rPr>
      </w:pPr>
      <w:r>
        <w:rPr>
          <w:rFonts w:ascii="宋?fa" w:hAnsi="宋?fa" w:cs="宋?fa"/>
          <w:color w:val="auto"/>
          <w:highlight w:val="none"/>
        </w:rPr>
        <w:t>1</w:t>
      </w:r>
      <w:r>
        <w:rPr>
          <w:rFonts w:hint="eastAsia" w:ascii="宋?fa" w:hAnsi="宋?fa" w:cs="宋?fa"/>
          <w:color w:val="auto"/>
          <w:highlight w:val="none"/>
        </w:rPr>
        <w:t>）一方盗卖货物行为的；</w:t>
      </w:r>
    </w:p>
    <w:p w14:paraId="4F909810">
      <w:pPr>
        <w:spacing w:line="360" w:lineRule="auto"/>
        <w:ind w:firstLine="400" w:firstLineChars="200"/>
        <w:rPr>
          <w:rFonts w:ascii="宋?fa" w:cs="Times New Roman"/>
          <w:color w:val="auto"/>
          <w:highlight w:val="none"/>
        </w:rPr>
      </w:pPr>
      <w:r>
        <w:rPr>
          <w:rFonts w:ascii="宋?fa" w:hAnsi="宋?fa" w:cs="宋?fa"/>
          <w:color w:val="auto"/>
          <w:highlight w:val="none"/>
        </w:rPr>
        <w:t>2</w:t>
      </w:r>
      <w:r>
        <w:rPr>
          <w:rFonts w:hint="eastAsia" w:ascii="宋?fa" w:hAnsi="宋?fa" w:cs="宋?fa"/>
          <w:color w:val="auto"/>
          <w:highlight w:val="none"/>
        </w:rPr>
        <w:t>）一方违约，并且在守约方依本协议有关条款发出书面通知后十日内仍不</w:t>
      </w:r>
    </w:p>
    <w:p w14:paraId="1DF4A853">
      <w:pPr>
        <w:spacing w:line="360" w:lineRule="auto"/>
        <w:rPr>
          <w:rFonts w:ascii="宋?fa" w:cs="Times New Roman"/>
          <w:color w:val="auto"/>
          <w:highlight w:val="none"/>
        </w:rPr>
      </w:pPr>
      <w:r>
        <w:rPr>
          <w:rFonts w:hint="eastAsia" w:ascii="宋?fa" w:hAnsi="宋?fa" w:cs="宋?fa"/>
          <w:color w:val="auto"/>
          <w:highlight w:val="none"/>
        </w:rPr>
        <w:t>纠正其违约行为或未采取充分、有效、及时的措施消除违约后果的。</w:t>
      </w:r>
    </w:p>
    <w:p w14:paraId="320176EE">
      <w:pPr>
        <w:spacing w:line="360" w:lineRule="auto"/>
        <w:ind w:firstLine="400" w:firstLineChars="200"/>
        <w:rPr>
          <w:rFonts w:ascii="宋?fa" w:cs="Times New Roman"/>
          <w:color w:val="auto"/>
          <w:highlight w:val="none"/>
        </w:rPr>
      </w:pPr>
      <w:r>
        <w:rPr>
          <w:rFonts w:ascii="宋?fa" w:hAnsi="宋?fa" w:cs="宋?fa"/>
          <w:color w:val="auto"/>
          <w:highlight w:val="none"/>
        </w:rPr>
        <w:t>3</w:t>
      </w:r>
      <w:r>
        <w:rPr>
          <w:rFonts w:hint="eastAsia" w:ascii="宋?fa" w:hAnsi="宋?fa" w:cs="宋?fa"/>
          <w:color w:val="auto"/>
          <w:highlight w:val="none"/>
        </w:rPr>
        <w:t>）一方由于不可抗力事件而无法继续履行本合同。</w:t>
      </w:r>
    </w:p>
    <w:p w14:paraId="15049F82">
      <w:pPr>
        <w:spacing w:line="360" w:lineRule="auto"/>
        <w:ind w:firstLine="400" w:firstLineChars="200"/>
        <w:rPr>
          <w:rFonts w:ascii="宋?fa" w:cs="Times New Roman"/>
          <w:color w:val="auto"/>
          <w:highlight w:val="none"/>
        </w:rPr>
      </w:pPr>
      <w:r>
        <w:rPr>
          <w:rFonts w:ascii="宋?fa" w:hAnsi="宋?fa" w:cs="宋?fa"/>
          <w:color w:val="auto"/>
          <w:highlight w:val="none"/>
        </w:rPr>
        <w:t>3</w:t>
      </w:r>
      <w:r>
        <w:rPr>
          <w:rFonts w:hint="eastAsia" w:ascii="宋?fa" w:hAnsi="宋?fa" w:cs="宋?fa"/>
          <w:color w:val="auto"/>
          <w:highlight w:val="none"/>
        </w:rPr>
        <w:t>、合同执行期间如因乙方服务质量及安全规范无法满足甲方要求并经甲方要求整改仍无改进，甲方将以书面通知形式单方面提前终止本合同。</w:t>
      </w:r>
    </w:p>
    <w:p w14:paraId="34A5B5D2">
      <w:pPr>
        <w:spacing w:line="360" w:lineRule="auto"/>
        <w:ind w:firstLine="400" w:firstLineChars="200"/>
        <w:rPr>
          <w:rFonts w:ascii="宋?fa" w:cs="Times New Roman"/>
          <w:color w:val="auto"/>
          <w:highlight w:val="none"/>
        </w:rPr>
      </w:pPr>
      <w:r>
        <w:rPr>
          <w:rFonts w:ascii="宋?fa" w:hAnsi="宋?fa" w:cs="宋?fa"/>
          <w:color w:val="auto"/>
          <w:highlight w:val="none"/>
        </w:rPr>
        <w:t>4</w:t>
      </w:r>
      <w:r>
        <w:rPr>
          <w:rFonts w:hint="eastAsia" w:ascii="宋?fa" w:hAnsi="宋?fa" w:cs="宋?fa"/>
          <w:color w:val="auto"/>
          <w:highlight w:val="none"/>
        </w:rPr>
        <w:t>、前款所述的书面通知中应列明提前终止本合同的理由，自该书面通知发出之日起，本合同即告终止。</w:t>
      </w:r>
    </w:p>
    <w:p w14:paraId="2D99CD5A">
      <w:pPr>
        <w:spacing w:line="360" w:lineRule="auto"/>
        <w:ind w:firstLine="400" w:firstLineChars="200"/>
        <w:rPr>
          <w:rFonts w:ascii="宋?fa" w:cs="Times New Roman"/>
          <w:color w:val="auto"/>
          <w:highlight w:val="none"/>
        </w:rPr>
      </w:pPr>
      <w:r>
        <w:rPr>
          <w:rFonts w:ascii="宋?fa" w:hAnsi="宋?fa" w:cs="宋?fa"/>
          <w:color w:val="auto"/>
          <w:highlight w:val="none"/>
        </w:rPr>
        <w:t>5</w:t>
      </w:r>
      <w:r>
        <w:rPr>
          <w:rFonts w:hint="eastAsia" w:ascii="宋?fa" w:hAnsi="宋?fa" w:cs="宋?fa"/>
          <w:color w:val="auto"/>
          <w:highlight w:val="none"/>
        </w:rPr>
        <w:t>、本合同的解除不影响双方于解除日之前根据本协议已产生的权利和义务。</w:t>
      </w:r>
    </w:p>
    <w:p w14:paraId="6D8B8005">
      <w:pPr>
        <w:tabs>
          <w:tab w:val="left" w:pos="840"/>
        </w:tabs>
        <w:spacing w:line="360" w:lineRule="auto"/>
        <w:rPr>
          <w:rFonts w:ascii="宋?fa" w:cs="Times New Roman"/>
          <w:b/>
          <w:bCs/>
          <w:color w:val="auto"/>
          <w:highlight w:val="none"/>
        </w:rPr>
      </w:pPr>
      <w:r>
        <w:rPr>
          <w:rFonts w:hint="eastAsia" w:ascii="宋?fa" w:hAnsi="宋?fa" w:cs="宋?fa"/>
          <w:b/>
          <w:bCs/>
          <w:color w:val="auto"/>
          <w:highlight w:val="none"/>
        </w:rPr>
        <w:t>十六、争议解决和适用法律</w:t>
      </w:r>
    </w:p>
    <w:p w14:paraId="11D429AB">
      <w:pPr>
        <w:pStyle w:val="17"/>
        <w:spacing w:line="360" w:lineRule="auto"/>
        <w:ind w:firstLine="400" w:firstLineChars="200"/>
        <w:rPr>
          <w:rFonts w:ascii="华文楷体" w:hAnsi="华文楷体" w:eastAsia="华文楷体"/>
          <w:color w:val="auto"/>
          <w:highlight w:val="none"/>
          <w:u w:val="single"/>
        </w:rPr>
      </w:pPr>
      <w:r>
        <w:rPr>
          <w:rFonts w:hint="eastAsia" w:cs="宋?fa"/>
          <w:color w:val="auto"/>
          <w:highlight w:val="none"/>
        </w:rPr>
        <w:t>甲乙双方应共同遵守本合同，在执行过程中发生纠纷，当事人双方应协商解决，协商不成时，任何一方可向</w:t>
      </w:r>
      <w:r>
        <w:rPr>
          <w:rFonts w:hint="eastAsia" w:ascii="宋?fa" w:hAnsi="宋?fa" w:cs="宋?fa"/>
          <w:color w:val="auto"/>
          <w:highlight w:val="none"/>
        </w:rPr>
        <w:t>甲方所在地法院提起诉讼</w:t>
      </w:r>
      <w:r>
        <w:rPr>
          <w:rFonts w:hint="eastAsia" w:cs="宋?fa"/>
          <w:color w:val="auto"/>
          <w:highlight w:val="none"/>
        </w:rPr>
        <w:t>。</w:t>
      </w:r>
      <w:r>
        <w:rPr>
          <w:rFonts w:hint="eastAsia" w:ascii="宋?fa" w:hAnsi="宋?fa" w:cs="宋?fa"/>
          <w:color w:val="auto"/>
          <w:highlight w:val="none"/>
        </w:rPr>
        <w:t>本合同的订立、执行和解释及争议的解决方案均适用中国法律。</w:t>
      </w:r>
    </w:p>
    <w:p w14:paraId="3978F3F0">
      <w:pPr>
        <w:tabs>
          <w:tab w:val="left" w:pos="840"/>
        </w:tabs>
        <w:spacing w:line="360" w:lineRule="auto"/>
        <w:rPr>
          <w:rFonts w:ascii="宋?fa" w:cs="Times New Roman"/>
          <w:b/>
          <w:bCs/>
          <w:color w:val="auto"/>
          <w:highlight w:val="none"/>
        </w:rPr>
      </w:pPr>
      <w:r>
        <w:rPr>
          <w:rFonts w:hint="eastAsia" w:ascii="宋?fa" w:hAnsi="宋?fa" w:cs="宋?fa"/>
          <w:b/>
          <w:bCs/>
          <w:color w:val="auto"/>
          <w:highlight w:val="none"/>
        </w:rPr>
        <w:t>十七、其他</w:t>
      </w:r>
    </w:p>
    <w:p w14:paraId="7DE82F5D">
      <w:pPr>
        <w:spacing w:line="360" w:lineRule="auto"/>
        <w:ind w:firstLine="400" w:firstLineChars="200"/>
        <w:rPr>
          <w:rFonts w:ascii="宋?fa" w:hAnsi="宋?fa" w:cs="宋?fa"/>
          <w:color w:val="auto"/>
          <w:highlight w:val="none"/>
        </w:rPr>
      </w:pPr>
      <w:r>
        <w:rPr>
          <w:rFonts w:ascii="宋?fa" w:hAnsi="宋?fa" w:cs="宋?fa"/>
          <w:color w:val="auto"/>
          <w:highlight w:val="none"/>
        </w:rPr>
        <w:t>1</w:t>
      </w:r>
      <w:r>
        <w:rPr>
          <w:rFonts w:hint="eastAsia" w:ascii="宋?fa" w:hAnsi="宋?fa" w:cs="宋?fa"/>
          <w:color w:val="auto"/>
          <w:highlight w:val="none"/>
        </w:rPr>
        <w:t>、在本合同履行过程中，甲乙双方可根据业务进展情况随时增加补充条款，经双方盖章后该协议的补充条款是本合同不可分割的一部分，具有与本合同同等法律效力。</w:t>
      </w:r>
    </w:p>
    <w:p w14:paraId="4ED942BC">
      <w:pPr>
        <w:spacing w:line="360" w:lineRule="auto"/>
        <w:ind w:firstLine="400" w:firstLineChars="200"/>
        <w:rPr>
          <w:rFonts w:ascii="宋?fa" w:hAnsi="宋?fa" w:cs="宋?fa"/>
          <w:color w:val="auto"/>
          <w:kern w:val="2"/>
          <w:highlight w:val="none"/>
        </w:rPr>
      </w:pPr>
      <w:r>
        <w:rPr>
          <w:rFonts w:hint="eastAsia" w:ascii="宋?fa" w:hAnsi="宋?fa" w:cs="宋?fa"/>
          <w:color w:val="auto"/>
          <w:highlight w:val="none"/>
        </w:rPr>
        <w:t>2.</w:t>
      </w:r>
      <w:r>
        <w:rPr>
          <w:rFonts w:hint="eastAsia" w:ascii="宋?fa" w:hAnsi="宋?fa" w:cs="宋?fa"/>
          <w:color w:val="auto"/>
          <w:kern w:val="2"/>
          <w:highlight w:val="none"/>
        </w:rPr>
        <w:t>本合同所有附件、</w:t>
      </w:r>
      <w:r>
        <w:rPr>
          <w:rFonts w:hint="eastAsia" w:ascii="宋?fa" w:hAnsi="宋?fa" w:cs="宋?fa"/>
          <w:color w:val="auto"/>
          <w:kern w:val="2"/>
          <w:highlight w:val="none"/>
          <w:lang w:val="en-US" w:eastAsia="zh-CN"/>
        </w:rPr>
        <w:t>磋商</w:t>
      </w:r>
      <w:r>
        <w:rPr>
          <w:rFonts w:hint="eastAsia" w:ascii="宋?fa" w:hAnsi="宋?fa" w:cs="宋?fa"/>
          <w:color w:val="auto"/>
          <w:kern w:val="2"/>
          <w:highlight w:val="none"/>
        </w:rPr>
        <w:t>文件、报价文件、成交结果确认函均为本合同的有效组成部分，与本合同具有同等法律效力，如有冲突，以有利甲方为准。</w:t>
      </w:r>
    </w:p>
    <w:p w14:paraId="47B966B0">
      <w:pPr>
        <w:spacing w:line="360" w:lineRule="auto"/>
        <w:ind w:firstLine="400" w:firstLineChars="200"/>
        <w:rPr>
          <w:rFonts w:ascii="宋?fa" w:cs="Times New Roman"/>
          <w:color w:val="auto"/>
          <w:highlight w:val="none"/>
        </w:rPr>
      </w:pPr>
      <w:r>
        <w:rPr>
          <w:rFonts w:hint="eastAsia" w:ascii="宋?fa" w:hAnsi="宋?fa" w:cs="宋?fa"/>
          <w:color w:val="auto"/>
          <w:highlight w:val="none"/>
        </w:rPr>
        <w:t>3、本合同一式【</w:t>
      </w:r>
      <w:r>
        <w:rPr>
          <w:rFonts w:ascii="宋?fa" w:hAnsi="宋?fa" w:cs="宋?fa"/>
          <w:color w:val="auto"/>
          <w:highlight w:val="none"/>
        </w:rPr>
        <w:t>5</w:t>
      </w:r>
      <w:r>
        <w:rPr>
          <w:rFonts w:hint="eastAsia" w:ascii="宋?fa" w:hAnsi="宋?fa" w:cs="宋?fa"/>
          <w:color w:val="auto"/>
          <w:highlight w:val="none"/>
        </w:rPr>
        <w:t>】份，甲</w:t>
      </w:r>
      <w:r>
        <w:rPr>
          <w:rFonts w:hint="eastAsia" w:ascii="宋体" w:hAnsi="宋体" w:cs="宋?fa"/>
          <w:color w:val="auto"/>
          <w:highlight w:val="none"/>
        </w:rPr>
        <w:t>方</w:t>
      </w:r>
      <w:r>
        <w:rPr>
          <w:rFonts w:hint="eastAsia" w:ascii="宋?fa" w:hAnsi="宋?fa" w:cs="宋?fa"/>
          <w:color w:val="auto"/>
          <w:highlight w:val="none"/>
        </w:rPr>
        <w:t>【</w:t>
      </w:r>
      <w:r>
        <w:rPr>
          <w:rFonts w:ascii="宋?fa" w:hAnsi="宋?fa" w:cs="宋?fa"/>
          <w:color w:val="auto"/>
          <w:highlight w:val="none"/>
        </w:rPr>
        <w:t>4</w:t>
      </w:r>
      <w:r>
        <w:rPr>
          <w:rFonts w:hint="eastAsia" w:ascii="宋?fa" w:hAnsi="宋?fa" w:cs="宋?fa"/>
          <w:color w:val="auto"/>
          <w:highlight w:val="none"/>
        </w:rPr>
        <w:t>】</w:t>
      </w:r>
      <w:r>
        <w:rPr>
          <w:rFonts w:hint="eastAsia" w:ascii="宋体" w:hAnsi="宋体" w:cs="宋?fa"/>
          <w:color w:val="auto"/>
          <w:highlight w:val="none"/>
        </w:rPr>
        <w:t>份</w:t>
      </w:r>
      <w:r>
        <w:rPr>
          <w:rFonts w:hint="eastAsia" w:ascii="宋?fa" w:hAnsi="宋?fa" w:cs="宋?fa"/>
          <w:color w:val="auto"/>
          <w:highlight w:val="none"/>
        </w:rPr>
        <w:t>乙方【</w:t>
      </w:r>
      <w:r>
        <w:rPr>
          <w:rFonts w:ascii="宋?fa" w:hAnsi="宋?fa" w:cs="宋?fa"/>
          <w:color w:val="auto"/>
          <w:highlight w:val="none"/>
        </w:rPr>
        <w:t>1</w:t>
      </w:r>
      <w:r>
        <w:rPr>
          <w:rFonts w:hint="eastAsia" w:ascii="宋?fa" w:hAnsi="宋?fa" w:cs="宋?fa"/>
          <w:color w:val="auto"/>
          <w:highlight w:val="none"/>
        </w:rPr>
        <w:t>】份，具有同等法律效力。</w:t>
      </w:r>
    </w:p>
    <w:p w14:paraId="2C96BF53">
      <w:pPr>
        <w:spacing w:line="360" w:lineRule="auto"/>
        <w:ind w:firstLine="400" w:firstLineChars="200"/>
        <w:rPr>
          <w:rFonts w:ascii="宋?fa" w:cs="Times New Roman"/>
          <w:color w:val="auto"/>
          <w:highlight w:val="none"/>
        </w:rPr>
      </w:pPr>
      <w:r>
        <w:rPr>
          <w:rFonts w:hint="eastAsia" w:ascii="宋?fa" w:hAnsi="宋?fa" w:cs="宋?fa"/>
          <w:color w:val="auto"/>
          <w:highlight w:val="none"/>
        </w:rPr>
        <w:t>4、合同有效期从</w:t>
      </w:r>
      <w:r>
        <w:rPr>
          <w:rFonts w:hint="eastAsia" w:ascii="宋体" w:hAnsi="宋体" w:cs="宋?fa"/>
          <w:color w:val="auto"/>
          <w:highlight w:val="none"/>
        </w:rPr>
        <w:t>签订合同之日起至合同约定义务履行完毕之日</w:t>
      </w:r>
      <w:r>
        <w:rPr>
          <w:rFonts w:hint="eastAsia" w:ascii="宋?fa" w:hAnsi="宋?fa" w:cs="宋?fa"/>
          <w:color w:val="auto"/>
          <w:highlight w:val="none"/>
        </w:rPr>
        <w:t>止。</w:t>
      </w:r>
    </w:p>
    <w:p w14:paraId="78C48475">
      <w:pPr>
        <w:spacing w:line="360" w:lineRule="auto"/>
        <w:ind w:firstLine="400" w:firstLineChars="200"/>
        <w:rPr>
          <w:rFonts w:ascii="宋?fa" w:cs="Times New Roman"/>
          <w:color w:val="auto"/>
          <w:highlight w:val="none"/>
        </w:rPr>
      </w:pPr>
      <w:r>
        <w:rPr>
          <w:rFonts w:hint="eastAsia" w:ascii="宋?fa" w:hAnsi="宋?fa" w:cs="宋?fa"/>
          <w:color w:val="auto"/>
          <w:highlight w:val="none"/>
        </w:rPr>
        <w:t>5、合同附件：</w:t>
      </w:r>
    </w:p>
    <w:p w14:paraId="69F1FC7E">
      <w:pPr>
        <w:spacing w:line="360" w:lineRule="auto"/>
        <w:ind w:firstLine="400" w:firstLineChars="200"/>
        <w:rPr>
          <w:rFonts w:ascii="宋?fa" w:hAnsi="宋?fa" w:cs="宋?fa"/>
          <w:color w:val="auto"/>
          <w:highlight w:val="none"/>
        </w:rPr>
      </w:pPr>
      <w:r>
        <w:rPr>
          <w:rFonts w:ascii="宋?fa" w:hAnsi="宋?fa" w:cs="宋?fa"/>
          <w:color w:val="auto"/>
          <w:highlight w:val="none"/>
        </w:rPr>
        <w:t>附件1《运输费报价单》</w:t>
      </w:r>
    </w:p>
    <w:p w14:paraId="6FF9BA3B">
      <w:pPr>
        <w:spacing w:line="360" w:lineRule="auto"/>
        <w:ind w:firstLine="400" w:firstLineChars="200"/>
        <w:rPr>
          <w:rFonts w:ascii="宋?fa" w:hAnsi="宋?fa" w:cs="宋?fa"/>
          <w:color w:val="auto"/>
          <w:highlight w:val="none"/>
        </w:rPr>
      </w:pPr>
    </w:p>
    <w:p w14:paraId="34B8A495">
      <w:pPr>
        <w:spacing w:line="360" w:lineRule="auto"/>
        <w:ind w:firstLine="400" w:firstLineChars="200"/>
        <w:rPr>
          <w:rFonts w:ascii="宋?fa" w:hAnsi="宋?fa" w:cs="宋?fa"/>
          <w:color w:val="auto"/>
          <w:highlight w:val="none"/>
        </w:rPr>
      </w:pPr>
      <w:r>
        <w:rPr>
          <w:rFonts w:hint="eastAsia" w:ascii="宋?fa" w:hAnsi="宋?fa" w:cs="宋?fa"/>
          <w:color w:val="auto"/>
          <w:highlight w:val="none"/>
        </w:rPr>
        <w:t>附件2《拟投入车辆资料表》</w:t>
      </w:r>
    </w:p>
    <w:p w14:paraId="50A60234">
      <w:pPr>
        <w:spacing w:line="360" w:lineRule="auto"/>
        <w:ind w:firstLine="400" w:firstLineChars="200"/>
        <w:rPr>
          <w:rFonts w:ascii="宋?fa" w:hAnsi="宋?fa" w:cs="宋?fa"/>
          <w:color w:val="auto"/>
          <w:highlight w:val="none"/>
        </w:rPr>
      </w:pPr>
      <w:r>
        <w:rPr>
          <w:rFonts w:hint="eastAsia" w:ascii="宋?fa" w:hAnsi="宋?fa" w:cs="宋?fa"/>
          <w:color w:val="auto"/>
          <w:highlight w:val="none"/>
        </w:rPr>
        <w:t>附件3《港澳码头运输服务单位考核表》</w:t>
      </w:r>
    </w:p>
    <w:p w14:paraId="4725E981">
      <w:pPr>
        <w:spacing w:line="360" w:lineRule="auto"/>
        <w:ind w:firstLine="400" w:firstLineChars="200"/>
        <w:rPr>
          <w:rFonts w:ascii="宋?fa" w:hAnsi="宋?fa" w:cs="宋?fa"/>
          <w:color w:val="auto"/>
          <w:highlight w:val="none"/>
        </w:rPr>
      </w:pPr>
      <w:r>
        <w:rPr>
          <w:rFonts w:ascii="宋?fa" w:hAnsi="宋?fa" w:cs="宋?fa"/>
          <w:color w:val="auto"/>
          <w:highlight w:val="none"/>
        </w:rPr>
        <w:t>附件</w:t>
      </w:r>
      <w:r>
        <w:rPr>
          <w:rFonts w:hint="eastAsia" w:ascii="宋?fa" w:hAnsi="宋?fa" w:cs="宋?fa"/>
          <w:color w:val="auto"/>
          <w:highlight w:val="none"/>
        </w:rPr>
        <w:t>4</w:t>
      </w:r>
      <w:r>
        <w:rPr>
          <w:rFonts w:ascii="宋?fa" w:hAnsi="宋?fa" w:cs="宋?fa"/>
          <w:color w:val="auto"/>
          <w:highlight w:val="none"/>
        </w:rPr>
        <w:t>阳光合作协议</w:t>
      </w:r>
    </w:p>
    <w:p w14:paraId="0E8496F6">
      <w:pPr>
        <w:spacing w:line="360" w:lineRule="auto"/>
        <w:rPr>
          <w:rFonts w:ascii="宋?fa" w:cs="Times New Roman"/>
          <w:color w:val="auto"/>
          <w:highlight w:val="none"/>
        </w:rPr>
      </w:pPr>
      <w:r>
        <w:rPr>
          <w:rFonts w:hint="eastAsia" w:ascii="宋体" w:hAnsi="宋体" w:cs="宋?fa"/>
          <w:color w:val="auto"/>
          <w:highlight w:val="none"/>
        </w:rPr>
        <w:t>（</w:t>
      </w:r>
      <w:r>
        <w:rPr>
          <w:rFonts w:hint="eastAsia" w:ascii="宋?fa" w:hAnsi="宋?fa" w:cs="宋?fa"/>
          <w:color w:val="auto"/>
          <w:highlight w:val="none"/>
        </w:rPr>
        <w:t>以下无正文</w:t>
      </w:r>
      <w:r>
        <w:rPr>
          <w:rFonts w:hint="eastAsia" w:ascii="宋体" w:hAnsi="宋体" w:cs="宋?fa"/>
          <w:color w:val="auto"/>
          <w:highlight w:val="none"/>
        </w:rPr>
        <w:t>）</w:t>
      </w:r>
    </w:p>
    <w:p w14:paraId="6980A3F5">
      <w:pPr>
        <w:spacing w:line="360" w:lineRule="auto"/>
        <w:rPr>
          <w:rFonts w:cs="Times New Roman"/>
          <w:color w:val="auto"/>
          <w:highlight w:val="none"/>
        </w:rPr>
      </w:pPr>
      <w:r>
        <w:rPr>
          <w:rFonts w:hint="eastAsia" w:cs="Times New Roman"/>
          <w:color w:val="auto"/>
          <w:highlight w:val="none"/>
        </w:rPr>
        <w:t>甲方（盖章）：                                         乙方（盖章）：</w:t>
      </w:r>
    </w:p>
    <w:p w14:paraId="7551A03C">
      <w:pPr>
        <w:spacing w:line="360" w:lineRule="auto"/>
        <w:rPr>
          <w:rFonts w:cs="Times New Roman"/>
          <w:color w:val="auto"/>
          <w:highlight w:val="none"/>
        </w:rPr>
      </w:pPr>
    </w:p>
    <w:p w14:paraId="354D9F41">
      <w:pPr>
        <w:spacing w:line="360" w:lineRule="auto"/>
        <w:rPr>
          <w:rFonts w:cs="Times New Roman"/>
          <w:color w:val="auto"/>
          <w:highlight w:val="none"/>
        </w:rPr>
      </w:pPr>
      <w:r>
        <w:rPr>
          <w:rFonts w:hint="eastAsia" w:cs="Times New Roman"/>
          <w:color w:val="auto"/>
          <w:highlight w:val="none"/>
        </w:rPr>
        <w:t>法定代表人（签章）：                              法定代表人（签章）：</w:t>
      </w:r>
    </w:p>
    <w:p w14:paraId="00B1600C">
      <w:pPr>
        <w:spacing w:line="360" w:lineRule="auto"/>
        <w:rPr>
          <w:rFonts w:cs="Times New Roman"/>
          <w:color w:val="auto"/>
          <w:highlight w:val="none"/>
        </w:rPr>
      </w:pPr>
      <w:r>
        <w:rPr>
          <w:rFonts w:hint="eastAsia" w:cs="Times New Roman"/>
          <w:color w:val="auto"/>
          <w:highlight w:val="none"/>
        </w:rPr>
        <w:t>或授权代表人（签字）：                           或授权代表人（签字）：</w:t>
      </w:r>
    </w:p>
    <w:p w14:paraId="6D50B987">
      <w:pPr>
        <w:spacing w:line="360" w:lineRule="auto"/>
        <w:rPr>
          <w:rFonts w:cs="Times New Roman"/>
          <w:color w:val="auto"/>
          <w:highlight w:val="none"/>
        </w:rPr>
      </w:pPr>
      <w:r>
        <w:rPr>
          <w:rFonts w:hint="eastAsia" w:cs="Times New Roman"/>
          <w:color w:val="auto"/>
          <w:highlight w:val="none"/>
        </w:rPr>
        <w:t>时间：2024年  月  日                               时间：   年  月  日</w:t>
      </w:r>
    </w:p>
    <w:p w14:paraId="1AA9ED42">
      <w:pPr>
        <w:spacing w:line="360" w:lineRule="auto"/>
        <w:rPr>
          <w:rFonts w:cs="Times New Roman"/>
          <w:color w:val="auto"/>
          <w:highlight w:val="none"/>
        </w:rPr>
      </w:pPr>
      <w:r>
        <w:rPr>
          <w:rFonts w:hint="eastAsia" w:cs="Times New Roman"/>
          <w:color w:val="auto"/>
          <w:highlight w:val="none"/>
        </w:rPr>
        <w:t>签约地点：东莞市</w:t>
      </w:r>
    </w:p>
    <w:p w14:paraId="0273311A">
      <w:pPr>
        <w:spacing w:line="360" w:lineRule="auto"/>
        <w:ind w:right="720"/>
        <w:jc w:val="right"/>
        <w:rPr>
          <w:rFonts w:ascii="宋体" w:hAnsi="宋体" w:cs="Times New Roman"/>
          <w:color w:val="auto"/>
          <w:highlight w:val="none"/>
        </w:rPr>
      </w:pPr>
    </w:p>
    <w:p w14:paraId="668812B4">
      <w:pPr>
        <w:rPr>
          <w:rFonts w:ascii="仿宋_GB2312" w:hAnsi="黑体" w:eastAsia="仿宋_GB2312"/>
          <w:color w:val="auto"/>
          <w:highlight w:val="none"/>
        </w:rPr>
      </w:pPr>
      <w:r>
        <w:rPr>
          <w:rFonts w:hint="eastAsia" w:ascii="仿宋_GB2312" w:hAnsi="黑体" w:eastAsia="仿宋_GB2312"/>
          <w:color w:val="auto"/>
          <w:highlight w:val="none"/>
        </w:rPr>
        <w:br w:type="page"/>
      </w:r>
    </w:p>
    <w:p w14:paraId="10A600E2">
      <w:pPr>
        <w:spacing w:after="62" w:line="480" w:lineRule="exact"/>
        <w:rPr>
          <w:rFonts w:ascii="仿宋_GB2312" w:hAnsi="黑体" w:eastAsia="仿宋_GB2312"/>
          <w:color w:val="auto"/>
          <w:highlight w:val="none"/>
        </w:rPr>
      </w:pPr>
      <w:r>
        <w:rPr>
          <w:rFonts w:hint="eastAsia" w:ascii="仿宋_GB2312" w:hAnsi="黑体" w:eastAsia="仿宋_GB2312"/>
          <w:color w:val="auto"/>
          <w:highlight w:val="none"/>
        </w:rPr>
        <w:t>附件1：</w:t>
      </w:r>
    </w:p>
    <w:p w14:paraId="36FA8E62">
      <w:pPr>
        <w:spacing w:line="360" w:lineRule="auto"/>
        <w:jc w:val="center"/>
        <w:rPr>
          <w:b/>
          <w:color w:val="auto"/>
          <w:highlight w:val="none"/>
        </w:rPr>
      </w:pPr>
      <w:r>
        <w:rPr>
          <w:rFonts w:hint="eastAsia"/>
          <w:b/>
          <w:color w:val="auto"/>
          <w:highlight w:val="none"/>
        </w:rPr>
        <w:t>运输费报价单</w:t>
      </w:r>
    </w:p>
    <w:p w14:paraId="48ED64E5">
      <w:pPr>
        <w:spacing w:line="40" w:lineRule="atLeast"/>
        <w:rPr>
          <w:rFonts w:ascii="宋体" w:hAnsi="宋体"/>
          <w:color w:val="auto"/>
          <w:highlight w:val="none"/>
        </w:rPr>
      </w:pPr>
      <w:r>
        <w:rPr>
          <w:rFonts w:hint="eastAsia" w:ascii="宋体" w:hAnsi="宋体"/>
          <w:color w:val="auto"/>
          <w:highlight w:val="none"/>
        </w:rPr>
        <w:t xml:space="preserve">项目名称：    </w:t>
      </w:r>
    </w:p>
    <w:tbl>
      <w:tblPr>
        <w:tblStyle w:val="52"/>
        <w:tblW w:w="819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42"/>
        <w:gridCol w:w="2300"/>
        <w:gridCol w:w="1542"/>
        <w:gridCol w:w="1571"/>
        <w:gridCol w:w="1542"/>
      </w:tblGrid>
      <w:tr w14:paraId="6C58EE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2" w:hRule="atLeast"/>
        </w:trPr>
        <w:tc>
          <w:tcPr>
            <w:tcW w:w="1242" w:type="dxa"/>
            <w:vAlign w:val="center"/>
          </w:tcPr>
          <w:p w14:paraId="66B9F461">
            <w:pPr>
              <w:spacing w:line="360" w:lineRule="auto"/>
              <w:jc w:val="center"/>
              <w:rPr>
                <w:rFonts w:ascii="宋体" w:hAnsi="宋体" w:cs="宋体"/>
                <w:color w:val="auto"/>
                <w:highlight w:val="none"/>
              </w:rPr>
            </w:pPr>
            <w:r>
              <w:rPr>
                <w:rFonts w:hint="eastAsia" w:ascii="宋体" w:hAnsi="宋体" w:cs="宋体"/>
                <w:color w:val="auto"/>
                <w:highlight w:val="none"/>
              </w:rPr>
              <w:t>废物名称</w:t>
            </w:r>
          </w:p>
        </w:tc>
        <w:tc>
          <w:tcPr>
            <w:tcW w:w="2300" w:type="dxa"/>
            <w:vAlign w:val="center"/>
          </w:tcPr>
          <w:p w14:paraId="6989CBAB">
            <w:pPr>
              <w:spacing w:line="360" w:lineRule="auto"/>
              <w:jc w:val="center"/>
              <w:rPr>
                <w:rFonts w:ascii="宋体" w:hAnsi="宋体" w:cs="宋体"/>
                <w:color w:val="auto"/>
                <w:highlight w:val="none"/>
              </w:rPr>
            </w:pPr>
            <w:r>
              <w:rPr>
                <w:rFonts w:hint="eastAsia" w:ascii="宋体" w:hAnsi="宋体" w:cs="宋体"/>
                <w:color w:val="auto"/>
                <w:highlight w:val="none"/>
              </w:rPr>
              <w:t>运输起止点</w:t>
            </w:r>
          </w:p>
        </w:tc>
        <w:tc>
          <w:tcPr>
            <w:tcW w:w="1542" w:type="dxa"/>
            <w:vAlign w:val="center"/>
          </w:tcPr>
          <w:p w14:paraId="1CB0E2AD">
            <w:pPr>
              <w:spacing w:line="360" w:lineRule="auto"/>
              <w:jc w:val="center"/>
              <w:rPr>
                <w:rFonts w:ascii="宋体" w:hAnsi="宋体" w:cs="宋体"/>
                <w:color w:val="auto"/>
                <w:highlight w:val="none"/>
              </w:rPr>
            </w:pPr>
            <w:r>
              <w:rPr>
                <w:rFonts w:hint="eastAsia" w:ascii="宋体" w:hAnsi="宋体" w:cs="宋体"/>
                <w:color w:val="auto"/>
                <w:highlight w:val="none"/>
              </w:rPr>
              <w:t>运输暂定总量（吨）</w:t>
            </w:r>
          </w:p>
        </w:tc>
        <w:tc>
          <w:tcPr>
            <w:tcW w:w="1571" w:type="dxa"/>
            <w:vAlign w:val="center"/>
          </w:tcPr>
          <w:p w14:paraId="141B67AA">
            <w:pPr>
              <w:spacing w:line="360" w:lineRule="auto"/>
              <w:jc w:val="center"/>
              <w:rPr>
                <w:rFonts w:ascii="宋体" w:hAnsi="宋体" w:cs="宋体"/>
                <w:color w:val="auto"/>
                <w:highlight w:val="none"/>
              </w:rPr>
            </w:pPr>
            <w:r>
              <w:rPr>
                <w:rFonts w:hint="eastAsia" w:ascii="宋体" w:hAnsi="宋体" w:cs="宋体"/>
                <w:color w:val="auto"/>
                <w:highlight w:val="none"/>
              </w:rPr>
              <w:t>日运输暂定量（吨）</w:t>
            </w:r>
          </w:p>
        </w:tc>
        <w:tc>
          <w:tcPr>
            <w:tcW w:w="1542" w:type="dxa"/>
            <w:vAlign w:val="center"/>
          </w:tcPr>
          <w:p w14:paraId="5CDCBF39">
            <w:pPr>
              <w:spacing w:line="360" w:lineRule="auto"/>
              <w:jc w:val="center"/>
              <w:rPr>
                <w:rFonts w:ascii="宋体" w:hAnsi="宋体" w:cs="宋体"/>
                <w:color w:val="auto"/>
                <w:highlight w:val="none"/>
              </w:rPr>
            </w:pPr>
            <w:r>
              <w:rPr>
                <w:rFonts w:hint="eastAsia" w:ascii="宋体" w:hAnsi="宋体" w:cs="宋体"/>
                <w:b/>
                <w:bCs/>
                <w:color w:val="auto"/>
                <w:highlight w:val="none"/>
              </w:rPr>
              <w:t>含税运输单价（元/吨）</w:t>
            </w:r>
          </w:p>
        </w:tc>
      </w:tr>
      <w:tr w14:paraId="09674E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4" w:hRule="atLeast"/>
        </w:trPr>
        <w:tc>
          <w:tcPr>
            <w:tcW w:w="1242" w:type="dxa"/>
            <w:vAlign w:val="center"/>
          </w:tcPr>
          <w:p w14:paraId="743155BA">
            <w:pPr>
              <w:spacing w:line="360" w:lineRule="auto"/>
              <w:jc w:val="center"/>
              <w:rPr>
                <w:rFonts w:ascii="宋体" w:hAnsi="宋体" w:cs="宋体"/>
                <w:color w:val="auto"/>
                <w:highlight w:val="none"/>
              </w:rPr>
            </w:pPr>
            <w:r>
              <w:rPr>
                <w:rFonts w:hint="eastAsia" w:ascii="宋体" w:hAnsi="宋体" w:cs="宋体"/>
                <w:color w:val="auto"/>
                <w:highlight w:val="none"/>
              </w:rPr>
              <w:t>渗滤液</w:t>
            </w:r>
          </w:p>
        </w:tc>
        <w:tc>
          <w:tcPr>
            <w:tcW w:w="2300" w:type="dxa"/>
            <w:vAlign w:val="center"/>
          </w:tcPr>
          <w:p w14:paraId="42651A0C">
            <w:pPr>
              <w:spacing w:line="360" w:lineRule="auto"/>
              <w:jc w:val="center"/>
              <w:rPr>
                <w:rFonts w:ascii="宋体" w:hAnsi="宋体" w:cs="宋体"/>
                <w:color w:val="auto"/>
                <w:highlight w:val="none"/>
              </w:rPr>
            </w:pPr>
            <w:r>
              <w:rPr>
                <w:rFonts w:hint="eastAsia" w:ascii="宋体" w:hAnsi="宋体" w:cs="宋体"/>
                <w:color w:val="auto"/>
                <w:highlight w:val="none"/>
              </w:rPr>
              <w:t>滨海湾新区交椅礁侧→东莞市新东欣环保投资有限公司</w:t>
            </w:r>
          </w:p>
        </w:tc>
        <w:tc>
          <w:tcPr>
            <w:tcW w:w="1542" w:type="dxa"/>
            <w:vAlign w:val="center"/>
          </w:tcPr>
          <w:p w14:paraId="0173473D">
            <w:pPr>
              <w:spacing w:line="360" w:lineRule="auto"/>
              <w:jc w:val="center"/>
              <w:rPr>
                <w:rFonts w:ascii="宋体" w:hAnsi="宋体" w:cs="宋体"/>
                <w:color w:val="auto"/>
                <w:highlight w:val="none"/>
              </w:rPr>
            </w:pPr>
            <w:r>
              <w:rPr>
                <w:rFonts w:hint="eastAsia" w:ascii="宋体" w:hAnsi="宋体" w:cs="宋体"/>
                <w:color w:val="auto"/>
                <w:highlight w:val="none"/>
              </w:rPr>
              <w:t>15436</w:t>
            </w:r>
          </w:p>
        </w:tc>
        <w:tc>
          <w:tcPr>
            <w:tcW w:w="1571" w:type="dxa"/>
            <w:vAlign w:val="center"/>
          </w:tcPr>
          <w:p w14:paraId="00A73F36">
            <w:pPr>
              <w:spacing w:line="360" w:lineRule="auto"/>
              <w:jc w:val="center"/>
              <w:rPr>
                <w:rFonts w:ascii="宋体" w:hAnsi="宋体" w:cs="宋体"/>
                <w:color w:val="auto"/>
                <w:highlight w:val="none"/>
              </w:rPr>
            </w:pPr>
            <w:r>
              <w:rPr>
                <w:rFonts w:hint="eastAsia" w:ascii="宋体" w:hAnsi="宋体" w:cs="宋体"/>
                <w:color w:val="auto"/>
                <w:highlight w:val="none"/>
              </w:rPr>
              <w:t>150</w:t>
            </w:r>
          </w:p>
        </w:tc>
        <w:tc>
          <w:tcPr>
            <w:tcW w:w="1542" w:type="dxa"/>
            <w:vAlign w:val="center"/>
          </w:tcPr>
          <w:p w14:paraId="64B8BC1E">
            <w:pPr>
              <w:spacing w:line="360" w:lineRule="auto"/>
              <w:jc w:val="center"/>
              <w:rPr>
                <w:rFonts w:ascii="宋体" w:hAnsi="宋体" w:cs="宋体"/>
                <w:color w:val="auto"/>
                <w:highlight w:val="none"/>
              </w:rPr>
            </w:pPr>
          </w:p>
        </w:tc>
      </w:tr>
      <w:tr w14:paraId="664317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848" w:hRule="atLeast"/>
        </w:trPr>
        <w:tc>
          <w:tcPr>
            <w:tcW w:w="8197" w:type="dxa"/>
            <w:gridSpan w:val="5"/>
            <w:vAlign w:val="center"/>
          </w:tcPr>
          <w:p w14:paraId="29654D8A">
            <w:pPr>
              <w:spacing w:line="360" w:lineRule="auto"/>
              <w:rPr>
                <w:rFonts w:ascii="宋体" w:hAnsi="宋体" w:cs="宋体"/>
                <w:color w:val="auto"/>
                <w:highlight w:val="none"/>
              </w:rPr>
            </w:pPr>
            <w:r>
              <w:rPr>
                <w:rFonts w:hint="eastAsia" w:ascii="宋体" w:hAnsi="宋体" w:cs="宋体"/>
                <w:color w:val="auto"/>
                <w:highlight w:val="none"/>
              </w:rPr>
              <w:t>备注：</w:t>
            </w:r>
          </w:p>
          <w:p w14:paraId="07FD7095">
            <w:pPr>
              <w:spacing w:line="360" w:lineRule="auto"/>
              <w:jc w:val="left"/>
              <w:rPr>
                <w:rFonts w:ascii="宋体" w:hAnsi="宋体" w:cs="宋体"/>
                <w:color w:val="auto"/>
                <w:highlight w:val="none"/>
              </w:rPr>
            </w:pPr>
            <w:r>
              <w:rPr>
                <w:rFonts w:hint="eastAsia" w:ascii="宋体" w:hAnsi="宋体" w:cs="宋体"/>
                <w:color w:val="auto"/>
                <w:highlight w:val="none"/>
              </w:rPr>
              <w:t>一、实际运输总量及日运输量不设上限或下限。</w:t>
            </w:r>
          </w:p>
          <w:p w14:paraId="61505B44">
            <w:pPr>
              <w:spacing w:line="360" w:lineRule="auto"/>
              <w:jc w:val="left"/>
              <w:rPr>
                <w:rFonts w:ascii="宋体" w:hAnsi="宋体" w:cs="宋体"/>
                <w:color w:val="auto"/>
                <w:highlight w:val="none"/>
              </w:rPr>
            </w:pPr>
            <w:r>
              <w:rPr>
                <w:rFonts w:hint="eastAsia" w:ascii="宋体" w:hAnsi="宋体" w:cs="宋体"/>
                <w:color w:val="auto"/>
                <w:highlight w:val="none"/>
              </w:rPr>
              <w:t>二丶此报价含增值税，如果相关税收法律法规对适用的增值税税率进行更改，则适用新的增值税税率。</w:t>
            </w:r>
          </w:p>
          <w:p w14:paraId="293CE454">
            <w:pPr>
              <w:spacing w:line="360" w:lineRule="auto"/>
              <w:jc w:val="left"/>
              <w:rPr>
                <w:rFonts w:ascii="宋体" w:hAnsi="宋体" w:cs="宋体"/>
                <w:color w:val="auto"/>
                <w:highlight w:val="none"/>
              </w:rPr>
            </w:pPr>
            <w:r>
              <w:rPr>
                <w:rFonts w:hint="eastAsia" w:ascii="宋体" w:hAnsi="宋体" w:cs="宋体"/>
                <w:color w:val="auto"/>
                <w:highlight w:val="none"/>
              </w:rPr>
              <w:t>三丶本项目为固定单价包干，固定单价报价包含但不限于：车辆设备费工具费、维修费、油料费、人工费、管理费、保险费（含车辆及人员保险等）、利润、税金和风险风险等一切因素所有应该和可能发生的费用因素。</w:t>
            </w:r>
          </w:p>
        </w:tc>
      </w:tr>
    </w:tbl>
    <w:p w14:paraId="29B55837">
      <w:pPr>
        <w:spacing w:line="360" w:lineRule="auto"/>
        <w:ind w:firstLine="402" w:firstLineChars="200"/>
        <w:jc w:val="left"/>
        <w:rPr>
          <w:rFonts w:ascii="宋体" w:hAnsi="宋体" w:cs="宋体"/>
          <w:b/>
          <w:bCs/>
          <w:color w:val="auto"/>
          <w:highlight w:val="none"/>
        </w:rPr>
      </w:pPr>
    </w:p>
    <w:p w14:paraId="60BD4661">
      <w:pPr>
        <w:spacing w:line="40" w:lineRule="atLeast"/>
        <w:rPr>
          <w:rFonts w:ascii="宋体" w:hAnsi="宋体"/>
          <w:color w:val="auto"/>
          <w:highlight w:val="none"/>
        </w:rPr>
      </w:pPr>
    </w:p>
    <w:p w14:paraId="24760109">
      <w:pPr>
        <w:spacing w:line="40" w:lineRule="atLeast"/>
        <w:rPr>
          <w:rFonts w:ascii="宋体" w:hAnsi="宋体"/>
          <w:color w:val="auto"/>
          <w:highlight w:val="none"/>
        </w:rPr>
      </w:pPr>
      <w:r>
        <w:rPr>
          <w:rFonts w:hint="eastAsia" w:ascii="宋体" w:hAnsi="宋体"/>
          <w:color w:val="auto"/>
          <w:highlight w:val="none"/>
        </w:rPr>
        <w:t xml:space="preserve">报价人：（盖章）： </w:t>
      </w:r>
    </w:p>
    <w:p w14:paraId="0B899F8E">
      <w:pPr>
        <w:spacing w:line="40" w:lineRule="atLeast"/>
        <w:rPr>
          <w:rFonts w:ascii="宋体" w:hAnsi="宋体"/>
          <w:color w:val="auto"/>
          <w:highlight w:val="none"/>
        </w:rPr>
      </w:pPr>
      <w:r>
        <w:rPr>
          <w:rFonts w:hint="eastAsia" w:ascii="宋体" w:hAnsi="宋体"/>
          <w:color w:val="auto"/>
          <w:highlight w:val="none"/>
        </w:rPr>
        <w:t>时间：</w:t>
      </w:r>
    </w:p>
    <w:p w14:paraId="13D4B6D1">
      <w:pPr>
        <w:jc w:val="left"/>
        <w:rPr>
          <w:rFonts w:ascii="Times New Roman" w:hAnsi="Times New Roman"/>
          <w:b/>
          <w:color w:val="auto"/>
          <w:highlight w:val="none"/>
        </w:rPr>
      </w:pPr>
      <w:r>
        <w:rPr>
          <w:rFonts w:hint="eastAsia" w:ascii="Times New Roman" w:hAnsi="Times New Roman"/>
          <w:b/>
          <w:color w:val="auto"/>
          <w:highlight w:val="none"/>
        </w:rPr>
        <w:br w:type="page"/>
      </w:r>
    </w:p>
    <w:p w14:paraId="76E5BCCF">
      <w:pPr>
        <w:spacing w:line="360" w:lineRule="auto"/>
        <w:jc w:val="left"/>
        <w:rPr>
          <w:b/>
          <w:bCs/>
          <w:color w:val="auto"/>
          <w:highlight w:val="none"/>
        </w:rPr>
      </w:pPr>
      <w:r>
        <w:rPr>
          <w:rFonts w:hint="eastAsia"/>
          <w:b/>
          <w:bCs/>
          <w:color w:val="auto"/>
          <w:highlight w:val="none"/>
        </w:rPr>
        <w:t>附件2：拟投入车辆资料表</w:t>
      </w:r>
    </w:p>
    <w:p w14:paraId="6D91172E">
      <w:pPr>
        <w:spacing w:line="360" w:lineRule="auto"/>
        <w:jc w:val="left"/>
        <w:rPr>
          <w:b/>
          <w:bCs/>
          <w:color w:val="auto"/>
          <w:highlight w:val="none"/>
        </w:rPr>
      </w:pPr>
      <w:r>
        <w:rPr>
          <w:rFonts w:hint="eastAsia"/>
          <w:b/>
          <w:bCs/>
          <w:color w:val="auto"/>
          <w:highlight w:val="none"/>
        </w:rPr>
        <w:t>附件3：</w:t>
      </w:r>
    </w:p>
    <w:p w14:paraId="4AAB0C71">
      <w:pPr>
        <w:spacing w:line="360" w:lineRule="auto"/>
        <w:jc w:val="center"/>
        <w:rPr>
          <w:b/>
          <w:bCs/>
          <w:color w:val="auto"/>
          <w:highlight w:val="none"/>
        </w:rPr>
      </w:pPr>
      <w:r>
        <w:rPr>
          <w:rFonts w:hint="eastAsia"/>
          <w:b/>
          <w:bCs/>
          <w:color w:val="auto"/>
          <w:highlight w:val="none"/>
        </w:rPr>
        <w:t>港澳码头运输服务单位考核表</w:t>
      </w:r>
    </w:p>
    <w:tbl>
      <w:tblPr>
        <w:tblStyle w:val="5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63"/>
        <w:gridCol w:w="3267"/>
        <w:gridCol w:w="2766"/>
      </w:tblGrid>
      <w:tr w14:paraId="5C1DEF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3" w:type="dxa"/>
          </w:tcPr>
          <w:p w14:paraId="2ACF4DE2">
            <w:pPr>
              <w:spacing w:line="360" w:lineRule="auto"/>
              <w:jc w:val="center"/>
              <w:rPr>
                <w:rFonts w:ascii="Times New Roman" w:hAnsi="Times New Roman" w:cs="Times New Roman"/>
                <w:b/>
                <w:bCs/>
                <w:color w:val="auto"/>
                <w:highlight w:val="none"/>
              </w:rPr>
            </w:pPr>
            <w:r>
              <w:rPr>
                <w:rFonts w:hint="eastAsia" w:ascii="Times New Roman" w:hAnsi="Times New Roman" w:cs="Times New Roman"/>
                <w:b/>
                <w:bCs/>
                <w:color w:val="auto"/>
                <w:highlight w:val="none"/>
              </w:rPr>
              <w:t>考核项目</w:t>
            </w:r>
          </w:p>
        </w:tc>
        <w:tc>
          <w:tcPr>
            <w:tcW w:w="3267" w:type="dxa"/>
          </w:tcPr>
          <w:p w14:paraId="10E2E509">
            <w:pPr>
              <w:spacing w:line="360" w:lineRule="auto"/>
              <w:jc w:val="center"/>
              <w:rPr>
                <w:rFonts w:ascii="Times New Roman" w:hAnsi="Times New Roman" w:cs="Times New Roman"/>
                <w:b/>
                <w:bCs/>
                <w:color w:val="auto"/>
                <w:highlight w:val="none"/>
              </w:rPr>
            </w:pPr>
            <w:r>
              <w:rPr>
                <w:rFonts w:hint="eastAsia" w:ascii="Times New Roman" w:hAnsi="Times New Roman" w:cs="Times New Roman"/>
                <w:b/>
                <w:bCs/>
                <w:color w:val="auto"/>
                <w:highlight w:val="none"/>
              </w:rPr>
              <w:t>考核内容</w:t>
            </w:r>
          </w:p>
        </w:tc>
        <w:tc>
          <w:tcPr>
            <w:tcW w:w="2766" w:type="dxa"/>
          </w:tcPr>
          <w:p w14:paraId="1C347736">
            <w:pPr>
              <w:spacing w:line="360" w:lineRule="auto"/>
              <w:jc w:val="center"/>
              <w:rPr>
                <w:rFonts w:ascii="Times New Roman" w:hAnsi="Times New Roman" w:cs="Times New Roman"/>
                <w:b/>
                <w:bCs/>
                <w:color w:val="auto"/>
                <w:highlight w:val="none"/>
              </w:rPr>
            </w:pPr>
            <w:r>
              <w:rPr>
                <w:rFonts w:hint="eastAsia" w:ascii="Times New Roman" w:hAnsi="Times New Roman" w:cs="Times New Roman"/>
                <w:b/>
                <w:bCs/>
                <w:color w:val="auto"/>
                <w:highlight w:val="none"/>
              </w:rPr>
              <w:t>考核细节</w:t>
            </w:r>
          </w:p>
        </w:tc>
      </w:tr>
      <w:tr w14:paraId="4E9088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3" w:type="dxa"/>
            <w:vAlign w:val="center"/>
          </w:tcPr>
          <w:p w14:paraId="2F6A6D32">
            <w:pPr>
              <w:jc w:val="center"/>
              <w:rPr>
                <w:rFonts w:ascii="Times New Roman" w:hAnsi="Times New Roman" w:cs="Times New Roman"/>
                <w:b/>
                <w:bCs/>
                <w:color w:val="auto"/>
                <w:highlight w:val="none"/>
              </w:rPr>
            </w:pPr>
            <w:r>
              <w:rPr>
                <w:rFonts w:hint="eastAsia" w:ascii="Times New Roman" w:hAnsi="Times New Roman" w:cs="Times New Roman"/>
                <w:b/>
                <w:bCs/>
                <w:color w:val="auto"/>
                <w:highlight w:val="none"/>
              </w:rPr>
              <w:t>服务时效</w:t>
            </w:r>
          </w:p>
        </w:tc>
        <w:tc>
          <w:tcPr>
            <w:tcW w:w="3267" w:type="dxa"/>
            <w:vAlign w:val="center"/>
          </w:tcPr>
          <w:p w14:paraId="39BC28E4">
            <w:pPr>
              <w:jc w:val="left"/>
              <w:rPr>
                <w:rFonts w:ascii="Times New Roman" w:hAnsi="Times New Roman" w:cs="Times New Roman"/>
                <w:color w:val="auto"/>
                <w:highlight w:val="none"/>
              </w:rPr>
            </w:pPr>
            <w:r>
              <w:rPr>
                <w:rFonts w:hint="eastAsia" w:ascii="Times New Roman" w:hAnsi="Times New Roman" w:cs="Times New Roman"/>
                <w:color w:val="auto"/>
                <w:highlight w:val="none"/>
              </w:rPr>
              <w:t>除不可抗力因素外，未按甲方要求足额派出槽车收运的。</w:t>
            </w:r>
          </w:p>
        </w:tc>
        <w:tc>
          <w:tcPr>
            <w:tcW w:w="2766" w:type="dxa"/>
            <w:vAlign w:val="center"/>
          </w:tcPr>
          <w:p w14:paraId="26425588">
            <w:pPr>
              <w:jc w:val="left"/>
              <w:rPr>
                <w:rFonts w:ascii="Times New Roman" w:hAnsi="Times New Roman" w:cs="Times New Roman"/>
                <w:color w:val="auto"/>
                <w:highlight w:val="none"/>
              </w:rPr>
            </w:pPr>
            <w:r>
              <w:rPr>
                <w:rFonts w:hint="eastAsia" w:ascii="Times New Roman" w:hAnsi="Times New Roman" w:cs="Times New Roman"/>
                <w:color w:val="auto"/>
                <w:highlight w:val="none"/>
              </w:rPr>
              <w:t>不足部分按</w:t>
            </w:r>
            <w:r>
              <w:rPr>
                <w:rFonts w:ascii="Times New Roman" w:hAnsi="Times New Roman" w:cs="Times New Roman"/>
                <w:color w:val="auto"/>
                <w:highlight w:val="none"/>
              </w:rPr>
              <w:t>1000</w:t>
            </w:r>
            <w:r>
              <w:rPr>
                <w:rFonts w:hint="eastAsia" w:ascii="Times New Roman" w:hAnsi="Times New Roman" w:cs="Times New Roman"/>
                <w:color w:val="auto"/>
                <w:highlight w:val="none"/>
              </w:rPr>
              <w:t>元/车处罚；达3次/月的，甲方有权解除合同。</w:t>
            </w:r>
          </w:p>
        </w:tc>
      </w:tr>
      <w:tr w14:paraId="79CCB6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3" w:type="dxa"/>
            <w:vMerge w:val="restart"/>
            <w:vAlign w:val="center"/>
          </w:tcPr>
          <w:p w14:paraId="27E4DA12">
            <w:pPr>
              <w:jc w:val="center"/>
              <w:rPr>
                <w:rFonts w:ascii="Times New Roman" w:hAnsi="Times New Roman" w:cs="Times New Roman"/>
                <w:b/>
                <w:bCs/>
                <w:color w:val="auto"/>
                <w:highlight w:val="none"/>
              </w:rPr>
            </w:pPr>
            <w:r>
              <w:rPr>
                <w:rFonts w:hint="eastAsia" w:ascii="Times New Roman" w:hAnsi="Times New Roman" w:cs="Times New Roman"/>
                <w:b/>
                <w:bCs/>
                <w:color w:val="auto"/>
                <w:highlight w:val="none"/>
              </w:rPr>
              <w:t>服务质量</w:t>
            </w:r>
          </w:p>
        </w:tc>
        <w:tc>
          <w:tcPr>
            <w:tcW w:w="3267" w:type="dxa"/>
            <w:vAlign w:val="center"/>
          </w:tcPr>
          <w:p w14:paraId="6F40A87D">
            <w:pPr>
              <w:jc w:val="left"/>
              <w:rPr>
                <w:rFonts w:ascii="Times New Roman" w:hAnsi="Times New Roman" w:cs="Times New Roman"/>
                <w:color w:val="auto"/>
                <w:highlight w:val="none"/>
              </w:rPr>
            </w:pPr>
            <w:r>
              <w:rPr>
                <w:rFonts w:hint="eastAsia" w:ascii="Times New Roman" w:hAnsi="Times New Roman" w:cs="Times New Roman"/>
                <w:color w:val="auto"/>
                <w:highlight w:val="none"/>
              </w:rPr>
              <w:t>未按甲方要求及时提供水印相机打卡记录、车辆轨迹、数据报表的。</w:t>
            </w:r>
          </w:p>
        </w:tc>
        <w:tc>
          <w:tcPr>
            <w:tcW w:w="2766" w:type="dxa"/>
            <w:vAlign w:val="center"/>
          </w:tcPr>
          <w:p w14:paraId="038CE3C7">
            <w:pPr>
              <w:jc w:val="left"/>
              <w:rPr>
                <w:rFonts w:ascii="Times New Roman" w:hAnsi="Times New Roman" w:cs="Times New Roman"/>
                <w:color w:val="auto"/>
                <w:highlight w:val="none"/>
              </w:rPr>
            </w:pPr>
            <w:r>
              <w:rPr>
                <w:rFonts w:hint="eastAsia" w:ascii="Times New Roman" w:hAnsi="Times New Roman" w:cs="Times New Roman"/>
                <w:color w:val="auto"/>
                <w:highlight w:val="none"/>
              </w:rPr>
              <w:t>按5</w:t>
            </w:r>
            <w:r>
              <w:rPr>
                <w:rFonts w:ascii="Times New Roman" w:hAnsi="Times New Roman" w:cs="Times New Roman"/>
                <w:color w:val="auto"/>
                <w:highlight w:val="none"/>
              </w:rPr>
              <w:t>00</w:t>
            </w:r>
            <w:r>
              <w:rPr>
                <w:rFonts w:hint="eastAsia" w:ascii="Times New Roman" w:hAnsi="Times New Roman" w:cs="Times New Roman"/>
                <w:color w:val="auto"/>
                <w:highlight w:val="none"/>
              </w:rPr>
              <w:t>元/次处罚；此车次渗滤液处置费用从中标单位运输费中扣除。</w:t>
            </w:r>
          </w:p>
        </w:tc>
      </w:tr>
      <w:tr w14:paraId="592B00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3" w:type="dxa"/>
            <w:vMerge w:val="continue"/>
            <w:vAlign w:val="center"/>
          </w:tcPr>
          <w:p w14:paraId="133AD4AD">
            <w:pPr>
              <w:jc w:val="left"/>
              <w:rPr>
                <w:rFonts w:ascii="Times New Roman" w:hAnsi="Times New Roman" w:cs="Times New Roman"/>
                <w:b/>
                <w:bCs/>
                <w:color w:val="auto"/>
                <w:highlight w:val="none"/>
              </w:rPr>
            </w:pPr>
          </w:p>
        </w:tc>
        <w:tc>
          <w:tcPr>
            <w:tcW w:w="3267" w:type="dxa"/>
          </w:tcPr>
          <w:p w14:paraId="6C6883BF">
            <w:pPr>
              <w:jc w:val="left"/>
              <w:rPr>
                <w:rFonts w:ascii="Times New Roman" w:hAnsi="Times New Roman" w:cs="Times New Roman"/>
                <w:color w:val="auto"/>
                <w:highlight w:val="none"/>
              </w:rPr>
            </w:pPr>
            <w:r>
              <w:rPr>
                <w:rFonts w:hint="eastAsia" w:ascii="Times New Roman" w:hAnsi="Times New Roman" w:cs="Times New Roman"/>
                <w:color w:val="auto"/>
                <w:highlight w:val="none"/>
              </w:rPr>
              <w:t>因中标单位罐体原因，导致渗滤液受到污染，从而堆高甲方处置成本的。</w:t>
            </w:r>
          </w:p>
        </w:tc>
        <w:tc>
          <w:tcPr>
            <w:tcW w:w="2766" w:type="dxa"/>
          </w:tcPr>
          <w:p w14:paraId="718496CE">
            <w:pPr>
              <w:jc w:val="left"/>
              <w:rPr>
                <w:rFonts w:ascii="Times New Roman" w:hAnsi="Times New Roman" w:cs="Times New Roman"/>
                <w:color w:val="auto"/>
                <w:highlight w:val="none"/>
              </w:rPr>
            </w:pPr>
            <w:r>
              <w:rPr>
                <w:rFonts w:hint="eastAsia" w:ascii="Times New Roman" w:hAnsi="Times New Roman" w:cs="Times New Roman"/>
                <w:color w:val="auto"/>
                <w:highlight w:val="none"/>
              </w:rPr>
              <w:t>按1</w:t>
            </w:r>
            <w:r>
              <w:rPr>
                <w:rFonts w:ascii="Times New Roman" w:hAnsi="Times New Roman" w:cs="Times New Roman"/>
                <w:color w:val="auto"/>
                <w:highlight w:val="none"/>
              </w:rPr>
              <w:t>000</w:t>
            </w:r>
            <w:r>
              <w:rPr>
                <w:rFonts w:hint="eastAsia" w:ascii="Times New Roman" w:hAnsi="Times New Roman" w:cs="Times New Roman"/>
                <w:color w:val="auto"/>
                <w:highlight w:val="none"/>
              </w:rPr>
              <w:t>元/次处罚；堆高部分处置成本从中标单位运输费中扣除。</w:t>
            </w:r>
          </w:p>
        </w:tc>
      </w:tr>
      <w:tr w14:paraId="2DD7F4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3" w:type="dxa"/>
            <w:vMerge w:val="restart"/>
            <w:vAlign w:val="center"/>
          </w:tcPr>
          <w:p w14:paraId="79D513DE">
            <w:pPr>
              <w:jc w:val="center"/>
              <w:rPr>
                <w:rFonts w:ascii="Times New Roman" w:hAnsi="Times New Roman" w:cs="Times New Roman"/>
                <w:b/>
                <w:bCs/>
                <w:color w:val="auto"/>
                <w:highlight w:val="none"/>
              </w:rPr>
            </w:pPr>
            <w:r>
              <w:rPr>
                <w:rFonts w:hint="eastAsia" w:ascii="Times New Roman" w:hAnsi="Times New Roman" w:cs="Times New Roman"/>
                <w:b/>
                <w:bCs/>
                <w:color w:val="auto"/>
                <w:highlight w:val="none"/>
              </w:rPr>
              <w:t>安全管理</w:t>
            </w:r>
          </w:p>
        </w:tc>
        <w:tc>
          <w:tcPr>
            <w:tcW w:w="3267" w:type="dxa"/>
          </w:tcPr>
          <w:p w14:paraId="04B693B8">
            <w:pPr>
              <w:jc w:val="left"/>
              <w:rPr>
                <w:rFonts w:ascii="Times New Roman" w:hAnsi="Times New Roman" w:cs="Times New Roman"/>
                <w:color w:val="auto"/>
                <w:highlight w:val="none"/>
              </w:rPr>
            </w:pPr>
            <w:r>
              <w:rPr>
                <w:rFonts w:hint="eastAsia" w:ascii="Times New Roman" w:hAnsi="Times New Roman" w:cs="Times New Roman"/>
                <w:color w:val="auto"/>
                <w:highlight w:val="none"/>
              </w:rPr>
              <w:t>因人员操作不当，导致人员伤害、设备损坏、废物泄露。</w:t>
            </w:r>
          </w:p>
        </w:tc>
        <w:tc>
          <w:tcPr>
            <w:tcW w:w="2766" w:type="dxa"/>
            <w:vMerge w:val="restart"/>
          </w:tcPr>
          <w:p w14:paraId="0F7E7C97">
            <w:pPr>
              <w:jc w:val="left"/>
              <w:rPr>
                <w:rFonts w:ascii="Times New Roman" w:hAnsi="Times New Roman" w:cs="Times New Roman"/>
                <w:color w:val="auto"/>
                <w:highlight w:val="none"/>
              </w:rPr>
            </w:pPr>
            <w:r>
              <w:rPr>
                <w:rFonts w:hint="eastAsia" w:ascii="Times New Roman" w:hAnsi="Times New Roman" w:cs="Times New Roman"/>
                <w:color w:val="auto"/>
                <w:highlight w:val="none"/>
              </w:rPr>
              <w:t>根据实际情况处以1000元—50000元/次的违约金，违约金不足以支付甲方损失的，甲方有权直接从履约保证金或合同款项中扣除，仍不足以扣除的，乙方应当补足，甲方有权另行追偿。</w:t>
            </w:r>
          </w:p>
        </w:tc>
      </w:tr>
      <w:tr w14:paraId="55F30D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3" w:type="dxa"/>
            <w:vMerge w:val="continue"/>
            <w:vAlign w:val="center"/>
          </w:tcPr>
          <w:p w14:paraId="513876C3">
            <w:pPr>
              <w:jc w:val="center"/>
              <w:rPr>
                <w:rFonts w:ascii="Times New Roman" w:hAnsi="Times New Roman" w:cs="Times New Roman"/>
                <w:b/>
                <w:bCs/>
                <w:color w:val="auto"/>
                <w:highlight w:val="none"/>
              </w:rPr>
            </w:pPr>
          </w:p>
        </w:tc>
        <w:tc>
          <w:tcPr>
            <w:tcW w:w="3267" w:type="dxa"/>
          </w:tcPr>
          <w:p w14:paraId="1343824D">
            <w:pPr>
              <w:jc w:val="left"/>
              <w:rPr>
                <w:rFonts w:ascii="Times New Roman" w:hAnsi="Times New Roman" w:cs="Times New Roman"/>
                <w:color w:val="auto"/>
                <w:highlight w:val="none"/>
              </w:rPr>
            </w:pPr>
            <w:r>
              <w:rPr>
                <w:rFonts w:hint="eastAsia" w:ascii="Times New Roman" w:hAnsi="Times New Roman" w:cs="Times New Roman"/>
                <w:color w:val="auto"/>
                <w:highlight w:val="none"/>
              </w:rPr>
              <w:t>因车辆原因导致人员伤害、设备损害、废物泄露。</w:t>
            </w:r>
          </w:p>
        </w:tc>
        <w:tc>
          <w:tcPr>
            <w:tcW w:w="2766" w:type="dxa"/>
            <w:vMerge w:val="continue"/>
          </w:tcPr>
          <w:p w14:paraId="28D9A610">
            <w:pPr>
              <w:jc w:val="left"/>
              <w:rPr>
                <w:rFonts w:ascii="Times New Roman" w:hAnsi="Times New Roman" w:cs="Times New Roman"/>
                <w:color w:val="auto"/>
                <w:highlight w:val="none"/>
              </w:rPr>
            </w:pPr>
          </w:p>
        </w:tc>
      </w:tr>
      <w:tr w14:paraId="764F1D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3" w:type="dxa"/>
            <w:vMerge w:val="continue"/>
            <w:vAlign w:val="center"/>
          </w:tcPr>
          <w:p w14:paraId="3B8AB979">
            <w:pPr>
              <w:jc w:val="center"/>
              <w:rPr>
                <w:rFonts w:ascii="Times New Roman" w:hAnsi="Times New Roman" w:cs="Times New Roman"/>
                <w:b/>
                <w:bCs/>
                <w:color w:val="auto"/>
                <w:highlight w:val="none"/>
              </w:rPr>
            </w:pPr>
          </w:p>
        </w:tc>
        <w:tc>
          <w:tcPr>
            <w:tcW w:w="3267" w:type="dxa"/>
          </w:tcPr>
          <w:p w14:paraId="7B3F222F">
            <w:pPr>
              <w:jc w:val="left"/>
              <w:rPr>
                <w:rFonts w:ascii="Times New Roman" w:hAnsi="Times New Roman" w:cs="Times New Roman"/>
                <w:color w:val="auto"/>
                <w:highlight w:val="none"/>
              </w:rPr>
            </w:pPr>
            <w:r>
              <w:rPr>
                <w:rFonts w:hint="eastAsia" w:ascii="Times New Roman" w:hAnsi="Times New Roman" w:cs="Times New Roman"/>
                <w:color w:val="auto"/>
                <w:highlight w:val="none"/>
              </w:rPr>
              <w:t>因中标单位原因导致甲方发生相关民事、行政处罚责任。</w:t>
            </w:r>
          </w:p>
        </w:tc>
        <w:tc>
          <w:tcPr>
            <w:tcW w:w="2766" w:type="dxa"/>
            <w:vMerge w:val="continue"/>
          </w:tcPr>
          <w:p w14:paraId="09E0A776">
            <w:pPr>
              <w:jc w:val="left"/>
              <w:rPr>
                <w:rFonts w:ascii="Times New Roman" w:hAnsi="Times New Roman" w:cs="Times New Roman"/>
                <w:color w:val="auto"/>
                <w:highlight w:val="none"/>
              </w:rPr>
            </w:pPr>
          </w:p>
        </w:tc>
      </w:tr>
      <w:tr w14:paraId="0577DE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3" w:type="dxa"/>
            <w:vAlign w:val="center"/>
          </w:tcPr>
          <w:p w14:paraId="4859F786">
            <w:pPr>
              <w:jc w:val="center"/>
              <w:rPr>
                <w:rFonts w:ascii="Times New Roman" w:hAnsi="Times New Roman" w:cs="Times New Roman"/>
                <w:b/>
                <w:bCs/>
                <w:color w:val="auto"/>
                <w:highlight w:val="none"/>
              </w:rPr>
            </w:pPr>
            <w:r>
              <w:rPr>
                <w:rFonts w:hint="eastAsia" w:ascii="Times New Roman" w:hAnsi="Times New Roman" w:cs="Times New Roman"/>
                <w:b/>
                <w:bCs/>
                <w:color w:val="auto"/>
                <w:highlight w:val="none"/>
              </w:rPr>
              <w:t>其他</w:t>
            </w:r>
          </w:p>
        </w:tc>
        <w:tc>
          <w:tcPr>
            <w:tcW w:w="3267" w:type="dxa"/>
          </w:tcPr>
          <w:p w14:paraId="5760A919">
            <w:pPr>
              <w:jc w:val="left"/>
              <w:rPr>
                <w:rFonts w:ascii="Times New Roman" w:hAnsi="Times New Roman" w:cs="Times New Roman"/>
                <w:color w:val="auto"/>
                <w:highlight w:val="none"/>
              </w:rPr>
            </w:pPr>
            <w:r>
              <w:rPr>
                <w:rFonts w:hint="eastAsia" w:ascii="Times New Roman" w:hAnsi="Times New Roman" w:cs="Times New Roman"/>
                <w:color w:val="auto"/>
                <w:highlight w:val="none"/>
              </w:rPr>
              <w:t>其他涉及合规性等未尽事宜甲方保留追究或追加处罚权利。</w:t>
            </w:r>
          </w:p>
        </w:tc>
        <w:tc>
          <w:tcPr>
            <w:tcW w:w="2766" w:type="dxa"/>
          </w:tcPr>
          <w:p w14:paraId="16559F84">
            <w:pPr>
              <w:jc w:val="left"/>
              <w:rPr>
                <w:rFonts w:ascii="Times New Roman" w:hAnsi="Times New Roman" w:cs="Times New Roman"/>
                <w:color w:val="auto"/>
                <w:highlight w:val="none"/>
              </w:rPr>
            </w:pPr>
            <w:r>
              <w:rPr>
                <w:rFonts w:hint="eastAsia" w:ascii="Times New Roman" w:hAnsi="Times New Roman" w:cs="Times New Roman"/>
                <w:color w:val="auto"/>
                <w:highlight w:val="none"/>
              </w:rPr>
              <w:t>根据实际情况进行处罚</w:t>
            </w:r>
          </w:p>
        </w:tc>
      </w:tr>
    </w:tbl>
    <w:p w14:paraId="7007D61B">
      <w:pPr>
        <w:spacing w:line="360" w:lineRule="auto"/>
        <w:rPr>
          <w:color w:val="auto"/>
          <w:sz w:val="24"/>
          <w:szCs w:val="24"/>
          <w:highlight w:val="none"/>
        </w:rPr>
      </w:pPr>
    </w:p>
    <w:p w14:paraId="408991A6">
      <w:pPr>
        <w:jc w:val="left"/>
        <w:rPr>
          <w:rFonts w:ascii="宋体" w:hAnsi="宋体" w:cs="宋体"/>
          <w:bCs/>
          <w:color w:val="auto"/>
          <w:sz w:val="32"/>
          <w:szCs w:val="32"/>
          <w:highlight w:val="none"/>
        </w:rPr>
      </w:pPr>
      <w:r>
        <w:rPr>
          <w:rFonts w:hint="eastAsia" w:ascii="宋体" w:hAnsi="宋体" w:cs="宋体"/>
          <w:bCs/>
          <w:color w:val="auto"/>
          <w:sz w:val="32"/>
          <w:szCs w:val="32"/>
          <w:highlight w:val="none"/>
        </w:rPr>
        <w:br w:type="page"/>
      </w:r>
    </w:p>
    <w:p w14:paraId="094D6243">
      <w:pPr>
        <w:spacing w:line="40" w:lineRule="atLeast"/>
        <w:jc w:val="left"/>
        <w:rPr>
          <w:rFonts w:ascii="宋体" w:hAnsi="宋体" w:cs="宋体"/>
          <w:bCs/>
          <w:color w:val="auto"/>
          <w:sz w:val="32"/>
          <w:szCs w:val="32"/>
          <w:highlight w:val="none"/>
        </w:rPr>
      </w:pPr>
      <w:r>
        <w:rPr>
          <w:rFonts w:hint="eastAsia" w:ascii="宋体" w:hAnsi="宋体" w:cs="宋体"/>
          <w:bCs/>
          <w:color w:val="auto"/>
          <w:sz w:val="32"/>
          <w:szCs w:val="32"/>
          <w:highlight w:val="none"/>
        </w:rPr>
        <w:t>附件:4</w:t>
      </w:r>
    </w:p>
    <w:p w14:paraId="0EB9EA68">
      <w:pPr>
        <w:spacing w:line="360" w:lineRule="auto"/>
        <w:ind w:firstLine="883" w:firstLineChars="200"/>
        <w:jc w:val="center"/>
        <w:rPr>
          <w:rFonts w:ascii="方正小标宋简体" w:hAnsi="黑体" w:eastAsia="方正小标宋简体"/>
          <w:b/>
          <w:color w:val="auto"/>
          <w:sz w:val="44"/>
          <w:szCs w:val="44"/>
          <w:highlight w:val="none"/>
        </w:rPr>
      </w:pPr>
      <w:r>
        <w:rPr>
          <w:rFonts w:hint="eastAsia" w:ascii="方正小标宋简体" w:hAnsi="黑体" w:eastAsia="方正小标宋简体"/>
          <w:b/>
          <w:color w:val="auto"/>
          <w:sz w:val="44"/>
          <w:szCs w:val="44"/>
          <w:highlight w:val="none"/>
        </w:rPr>
        <w:t>阳光合作协议</w:t>
      </w:r>
    </w:p>
    <w:p w14:paraId="1F5AEF8A">
      <w:pPr>
        <w:spacing w:line="360" w:lineRule="auto"/>
        <w:ind w:firstLine="562" w:firstLineChars="200"/>
        <w:jc w:val="center"/>
        <w:rPr>
          <w:rFonts w:ascii="宋体"/>
          <w:b/>
          <w:color w:val="auto"/>
          <w:sz w:val="28"/>
          <w:szCs w:val="28"/>
          <w:highlight w:val="none"/>
        </w:rPr>
      </w:pPr>
    </w:p>
    <w:p w14:paraId="4C19BC31">
      <w:pPr>
        <w:spacing w:before="120" w:beforeLines="50" w:after="120" w:afterLines="50" w:line="360" w:lineRule="auto"/>
        <w:ind w:firstLine="400" w:firstLineChars="200"/>
        <w:contextualSpacing/>
        <w:rPr>
          <w:rFonts w:ascii="宋体" w:hAnsi="宋体"/>
          <w:color w:val="auto"/>
          <w:highlight w:val="none"/>
          <w:u w:val="single"/>
        </w:rPr>
      </w:pPr>
      <w:r>
        <w:rPr>
          <w:rFonts w:hint="eastAsia" w:ascii="宋体" w:hAnsi="宋体"/>
          <w:color w:val="auto"/>
          <w:highlight w:val="none"/>
        </w:rPr>
        <w:t>甲方：</w:t>
      </w:r>
      <w:r>
        <w:rPr>
          <w:rFonts w:hint="eastAsia" w:ascii="宋体" w:hAnsi="宋体"/>
          <w:color w:val="auto"/>
          <w:highlight w:val="none"/>
          <w:u w:val="single"/>
        </w:rPr>
        <w:t>东莞市新东欣环保投资有限公司</w:t>
      </w:r>
    </w:p>
    <w:p w14:paraId="74548FC0">
      <w:pPr>
        <w:rPr>
          <w:color w:val="auto"/>
          <w:highlight w:val="none"/>
        </w:rPr>
      </w:pPr>
    </w:p>
    <w:p w14:paraId="05A152E4">
      <w:pPr>
        <w:spacing w:before="120" w:beforeLines="50" w:after="120" w:afterLines="50" w:line="360" w:lineRule="auto"/>
        <w:ind w:firstLine="400" w:firstLineChars="200"/>
        <w:contextualSpacing/>
        <w:rPr>
          <w:rFonts w:ascii="宋体" w:hAnsi="宋体"/>
          <w:color w:val="auto"/>
          <w:highlight w:val="none"/>
        </w:rPr>
      </w:pPr>
      <w:r>
        <w:rPr>
          <w:rFonts w:hint="eastAsia" w:ascii="宋体" w:hAnsi="宋体"/>
          <w:color w:val="auto"/>
          <w:highlight w:val="none"/>
        </w:rPr>
        <w:t>乙方：</w:t>
      </w:r>
    </w:p>
    <w:p w14:paraId="52BB499C">
      <w:pPr>
        <w:pStyle w:val="20"/>
        <w:rPr>
          <w:color w:val="auto"/>
          <w:highlight w:val="none"/>
        </w:rPr>
      </w:pPr>
    </w:p>
    <w:p w14:paraId="48546499">
      <w:pPr>
        <w:spacing w:line="360" w:lineRule="auto"/>
        <w:jc w:val="left"/>
        <w:rPr>
          <w:rFonts w:ascii="宋体" w:hAnsi="宋体"/>
          <w:color w:val="auto"/>
          <w:highlight w:val="none"/>
        </w:rPr>
      </w:pPr>
      <w:r>
        <w:rPr>
          <w:rFonts w:hint="eastAsia" w:ascii="宋体" w:hAnsi="宋体"/>
          <w:color w:val="auto"/>
          <w:highlight w:val="none"/>
        </w:rPr>
        <w:t>甲乙双方于</w:t>
      </w:r>
      <w:r>
        <w:rPr>
          <w:rFonts w:hint="eastAsia" w:ascii="宋体" w:hAnsi="宋体"/>
          <w:color w:val="auto"/>
          <w:highlight w:val="none"/>
          <w:u w:val="single"/>
        </w:rPr>
        <w:t xml:space="preserve">      </w:t>
      </w:r>
      <w:r>
        <w:rPr>
          <w:rFonts w:hint="eastAsia" w:ascii="宋体" w:hAnsi="宋体"/>
          <w:color w:val="auto"/>
          <w:highlight w:val="none"/>
        </w:rPr>
        <w:t>年</w:t>
      </w:r>
      <w:r>
        <w:rPr>
          <w:rFonts w:hint="eastAsia" w:ascii="宋体" w:hAnsi="宋体"/>
          <w:color w:val="auto"/>
          <w:highlight w:val="none"/>
          <w:u w:val="single"/>
        </w:rPr>
        <w:t xml:space="preserve">      </w:t>
      </w:r>
      <w:r>
        <w:rPr>
          <w:rFonts w:hint="eastAsia" w:ascii="宋体" w:hAnsi="宋体"/>
          <w:color w:val="auto"/>
          <w:highlight w:val="none"/>
        </w:rPr>
        <w:t>月</w:t>
      </w:r>
      <w:r>
        <w:rPr>
          <w:rFonts w:hint="eastAsia" w:ascii="宋体" w:hAnsi="宋体"/>
          <w:color w:val="auto"/>
          <w:highlight w:val="none"/>
          <w:u w:val="single"/>
        </w:rPr>
        <w:t xml:space="preserve">      </w:t>
      </w:r>
      <w:r>
        <w:rPr>
          <w:rFonts w:hint="eastAsia" w:ascii="宋体" w:hAnsi="宋体"/>
          <w:color w:val="auto"/>
          <w:highlight w:val="none"/>
        </w:rPr>
        <w:t>日签署了《</w:t>
      </w:r>
      <w:r>
        <w:rPr>
          <w:rFonts w:hint="eastAsia" w:ascii="宋体" w:hAnsi="宋体"/>
          <w:color w:val="auto"/>
          <w:highlight w:val="none"/>
          <w:lang w:eastAsia="zh-CN"/>
        </w:rPr>
        <w:t>东莞市新东欣环保投资有限公司港澳码头周边地块综合整理项目渗滤液运输服务项目</w:t>
      </w:r>
      <w:r>
        <w:rPr>
          <w:rFonts w:hint="eastAsia" w:ascii="宋体" w:hAnsi="宋体"/>
          <w:color w:val="auto"/>
          <w:highlight w:val="none"/>
        </w:rPr>
        <w:t>合同》（以下简称原合同），为加强双方阳光合作，保证职员职业安全，甲乙双方经协商签订本协议并作为双方共同遵守的阳光合作行为准则。</w:t>
      </w:r>
    </w:p>
    <w:p w14:paraId="0364982A">
      <w:pPr>
        <w:spacing w:before="120" w:beforeLines="50" w:after="120" w:afterLines="50" w:line="360" w:lineRule="auto"/>
        <w:ind w:left="400" w:leftChars="200"/>
        <w:contextualSpacing/>
        <w:rPr>
          <w:rFonts w:ascii="宋体" w:hAnsi="宋体"/>
          <w:b/>
          <w:color w:val="auto"/>
          <w:highlight w:val="none"/>
        </w:rPr>
      </w:pPr>
      <w:r>
        <w:rPr>
          <w:rFonts w:hint="eastAsia" w:ascii="宋体" w:hAnsi="宋体"/>
          <w:b/>
          <w:color w:val="auto"/>
          <w:highlight w:val="none"/>
        </w:rPr>
        <w:t>一、甲方责任</w:t>
      </w:r>
    </w:p>
    <w:p w14:paraId="73FF6B16">
      <w:pPr>
        <w:spacing w:before="120" w:beforeLines="50" w:after="120" w:afterLines="50" w:line="360" w:lineRule="auto"/>
        <w:ind w:left="100" w:leftChars="50" w:firstLine="400" w:firstLineChars="200"/>
        <w:contextualSpacing/>
        <w:rPr>
          <w:rFonts w:ascii="宋体" w:hAnsi="宋体"/>
          <w:color w:val="auto"/>
          <w:highlight w:val="none"/>
        </w:rPr>
      </w:pPr>
      <w:r>
        <w:rPr>
          <w:rFonts w:hint="eastAsia" w:ascii="宋体" w:hAnsi="宋体"/>
          <w:color w:val="auto"/>
          <w:highlight w:val="none"/>
        </w:rPr>
        <w:t>1.甲方有责任向乙方介绍本单位有关采购管理通用原则和本协议的规定。</w:t>
      </w:r>
    </w:p>
    <w:p w14:paraId="1A81ECF8">
      <w:pPr>
        <w:spacing w:before="120" w:beforeLines="50" w:after="120" w:afterLines="50" w:line="360" w:lineRule="auto"/>
        <w:ind w:left="100" w:leftChars="50" w:firstLine="400" w:firstLineChars="200"/>
        <w:contextualSpacing/>
        <w:rPr>
          <w:rFonts w:ascii="宋体" w:hAnsi="宋体"/>
          <w:color w:val="auto"/>
          <w:highlight w:val="none"/>
        </w:rPr>
      </w:pPr>
      <w:r>
        <w:rPr>
          <w:rFonts w:hint="eastAsia" w:ascii="宋体" w:hAnsi="宋体"/>
          <w:color w:val="auto"/>
          <w:highlight w:val="none"/>
        </w:rPr>
        <w:t>2.甲方有责任对本单位相关人员进行阳光合作教育。</w:t>
      </w:r>
    </w:p>
    <w:p w14:paraId="0D435AE3">
      <w:pPr>
        <w:spacing w:before="120" w:beforeLines="50" w:after="120" w:afterLines="50" w:line="360" w:lineRule="auto"/>
        <w:ind w:left="100" w:leftChars="50" w:firstLine="400" w:firstLineChars="200"/>
        <w:contextualSpacing/>
        <w:rPr>
          <w:rFonts w:ascii="宋体" w:hAnsi="宋体"/>
          <w:color w:val="auto"/>
          <w:highlight w:val="none"/>
        </w:rPr>
      </w:pPr>
      <w:r>
        <w:rPr>
          <w:rFonts w:hint="eastAsia" w:ascii="宋体" w:hAnsi="宋体"/>
          <w:color w:val="auto"/>
          <w:highlight w:val="none"/>
        </w:rPr>
        <w:t xml:space="preserve">3.甲方人员应严格遵守本单位有关阳光合作管理的规定，不得接受乙方任何形式的回扣、实物、现金、有价证券、礼券等有价物品，不得参加乙方提供的旅游或其他可能影响职务行为公正履行的活动。 </w:t>
      </w:r>
    </w:p>
    <w:p w14:paraId="38B3B30C">
      <w:pPr>
        <w:spacing w:before="120" w:beforeLines="50" w:after="120" w:afterLines="50" w:line="360" w:lineRule="auto"/>
        <w:ind w:left="100" w:leftChars="50" w:firstLine="400" w:firstLineChars="200"/>
        <w:contextualSpacing/>
        <w:rPr>
          <w:rFonts w:ascii="宋体" w:hAnsi="宋体"/>
          <w:color w:val="auto"/>
          <w:highlight w:val="none"/>
        </w:rPr>
      </w:pPr>
      <w:r>
        <w:rPr>
          <w:rFonts w:hint="eastAsia" w:ascii="宋体" w:hAnsi="宋体"/>
          <w:color w:val="auto"/>
          <w:highlight w:val="none"/>
        </w:rPr>
        <w:t>4.甲方人员如违反阳光合作管理制度及本协议规定，甲方视情节轻重、影响大小给予行政及经济处罚。</w:t>
      </w:r>
    </w:p>
    <w:p w14:paraId="5B3DBC20">
      <w:pPr>
        <w:spacing w:before="120" w:beforeLines="50" w:after="120" w:afterLines="50" w:line="360" w:lineRule="auto"/>
        <w:ind w:left="100" w:leftChars="50" w:firstLine="400" w:firstLineChars="200"/>
        <w:contextualSpacing/>
        <w:rPr>
          <w:rFonts w:ascii="宋体" w:hAnsi="宋体"/>
          <w:color w:val="auto"/>
          <w:highlight w:val="none"/>
        </w:rPr>
      </w:pPr>
      <w:r>
        <w:rPr>
          <w:rFonts w:hint="eastAsia" w:ascii="宋体" w:hAnsi="宋体"/>
          <w:color w:val="auto"/>
          <w:highlight w:val="none"/>
        </w:rPr>
        <w:t>5．对于乙方举报甲方人员违反阳光合作规定的情况，甲方应及时进行调查，根据调查情况进行处理，并将调查结果向乙方反馈。</w:t>
      </w:r>
    </w:p>
    <w:p w14:paraId="3A756562">
      <w:pPr>
        <w:spacing w:before="120" w:beforeLines="50" w:after="120" w:afterLines="50" w:line="360" w:lineRule="auto"/>
        <w:ind w:left="100" w:leftChars="50" w:firstLine="400" w:firstLineChars="200"/>
        <w:contextualSpacing/>
        <w:rPr>
          <w:rFonts w:ascii="宋体" w:hAnsi="宋体"/>
          <w:color w:val="auto"/>
          <w:highlight w:val="none"/>
        </w:rPr>
      </w:pPr>
      <w:r>
        <w:rPr>
          <w:rFonts w:hint="eastAsia" w:ascii="宋体" w:hAnsi="宋体"/>
          <w:color w:val="auto"/>
          <w:highlight w:val="none"/>
        </w:rPr>
        <w:t>6.接受举报的一方应为举报方保密，不得对举报方进行报复，对举报属实和严格遵守《阳光合作协议》的合作方，在同等条件下给予后续合作的优先权。</w:t>
      </w:r>
    </w:p>
    <w:p w14:paraId="6D24D4F0">
      <w:pPr>
        <w:spacing w:before="120" w:beforeLines="50" w:after="120" w:afterLines="50" w:line="360" w:lineRule="auto"/>
        <w:ind w:left="400" w:leftChars="200"/>
        <w:contextualSpacing/>
        <w:rPr>
          <w:rFonts w:ascii="宋体" w:hAnsi="宋体"/>
          <w:b/>
          <w:color w:val="auto"/>
          <w:highlight w:val="none"/>
        </w:rPr>
      </w:pPr>
      <w:r>
        <w:rPr>
          <w:rFonts w:hint="eastAsia" w:ascii="宋体" w:hAnsi="宋体"/>
          <w:b/>
          <w:color w:val="auto"/>
          <w:highlight w:val="none"/>
        </w:rPr>
        <w:t>二、乙方责任</w:t>
      </w:r>
    </w:p>
    <w:p w14:paraId="35FD3D1D">
      <w:pPr>
        <w:spacing w:before="120" w:beforeLines="50" w:after="120" w:afterLines="50" w:line="360" w:lineRule="auto"/>
        <w:ind w:left="100" w:leftChars="50" w:firstLine="400" w:firstLineChars="200"/>
        <w:contextualSpacing/>
        <w:rPr>
          <w:rFonts w:ascii="宋体" w:hAnsi="宋体"/>
          <w:color w:val="auto"/>
          <w:highlight w:val="none"/>
        </w:rPr>
      </w:pPr>
      <w:r>
        <w:rPr>
          <w:rFonts w:hint="eastAsia" w:ascii="宋体" w:hAnsi="宋体"/>
          <w:color w:val="auto"/>
          <w:highlight w:val="none"/>
        </w:rPr>
        <w:t>1.乙方应保证乙方人员了解甲方有关采购管理通用原则和及本协议的规定，并遵照执行。</w:t>
      </w:r>
    </w:p>
    <w:p w14:paraId="01FAF75B">
      <w:pPr>
        <w:spacing w:before="120" w:beforeLines="50" w:after="120" w:afterLines="50" w:line="360" w:lineRule="auto"/>
        <w:ind w:left="100" w:leftChars="50" w:firstLine="400" w:firstLineChars="200"/>
        <w:contextualSpacing/>
        <w:rPr>
          <w:rFonts w:ascii="宋体" w:hAnsi="宋体"/>
          <w:color w:val="auto"/>
          <w:highlight w:val="none"/>
        </w:rPr>
      </w:pPr>
      <w:r>
        <w:rPr>
          <w:rFonts w:hint="eastAsia" w:ascii="宋体" w:hAnsi="宋体"/>
          <w:color w:val="auto"/>
          <w:highlight w:val="none"/>
        </w:rPr>
        <w:t>2.乙方不得以任何形式给予甲方人员回扣、赠送实物、现金、有价证券、礼券等有价物品或提供旅游等其他可能影响职务行为公正履行的活动（以下统称“财物”）。</w:t>
      </w:r>
    </w:p>
    <w:p w14:paraId="1B9A1580">
      <w:pPr>
        <w:spacing w:before="120" w:beforeLines="50" w:after="120" w:afterLines="50" w:line="360" w:lineRule="auto"/>
        <w:ind w:left="100" w:leftChars="50" w:firstLine="400" w:firstLineChars="200"/>
        <w:contextualSpacing/>
        <w:rPr>
          <w:rFonts w:ascii="宋体" w:hAnsi="宋体"/>
          <w:color w:val="auto"/>
          <w:highlight w:val="none"/>
        </w:rPr>
      </w:pPr>
      <w:r>
        <w:rPr>
          <w:rFonts w:hint="eastAsia" w:ascii="宋体" w:hAnsi="宋体"/>
          <w:color w:val="auto"/>
          <w:highlight w:val="none"/>
        </w:rPr>
        <w:t>3.乙方有责任接受甲方对乙方在合作期间阳光合作管理执行情况的监督，并对甲方相关调查工作主动配合。</w:t>
      </w:r>
    </w:p>
    <w:p w14:paraId="43A632BF">
      <w:pPr>
        <w:spacing w:before="120" w:beforeLines="50" w:after="120" w:afterLines="50" w:line="360" w:lineRule="auto"/>
        <w:ind w:left="100" w:leftChars="50" w:firstLine="400" w:firstLineChars="200"/>
        <w:contextualSpacing/>
        <w:rPr>
          <w:rFonts w:ascii="宋体" w:hAnsi="宋体"/>
          <w:color w:val="auto"/>
          <w:highlight w:val="none"/>
        </w:rPr>
      </w:pPr>
      <w:r>
        <w:rPr>
          <w:rFonts w:hint="eastAsia" w:ascii="宋体" w:hAnsi="宋体"/>
          <w:color w:val="auto"/>
          <w:highlight w:val="none"/>
        </w:rPr>
        <w:t>4.乙方有义务就甲方人员任何形式的索取或收受财物行为及时向甲方（直接联系人为</w:t>
      </w:r>
      <w:r>
        <w:rPr>
          <w:rFonts w:hint="eastAsia" w:ascii="宋体" w:hAnsi="宋体" w:cs="宋体"/>
          <w:color w:val="auto"/>
          <w:highlight w:val="none"/>
        </w:rPr>
        <w:t>广东东实环境股份有限公司经营管理</w:t>
      </w:r>
      <w:r>
        <w:rPr>
          <w:rFonts w:hint="eastAsia" w:ascii="宋体" w:hAnsi="宋体"/>
          <w:color w:val="auto"/>
          <w:highlight w:val="none"/>
        </w:rPr>
        <w:t>部）举报。如乙方或其人员向甲方人员给予财物，或甲方人员向乙方索取财物，乙方满足其要求并且未向甲方举报的，一经查实（包括但不限于被甲方核实属实，或者被司法机关或第三方核实属实的），甲方将在内部通报；乙方除应向甲方赔偿由此给甲方造成的损失外，乙方还应向甲方支付相当于原合同总价的10%的违约金，并对乙方知情不报人员进行相应处罚；连续出现2次及以上类似情况或者如因乙方在合作期间贿赂甲方人员，被司法机关立案查处核实属实的，甲方有权解除原合同，如甲方解除原合同的，则乙方应退还甲方所支付的所有款项并按原合同与本合同约定承担违约责任，且五年之内不得作为</w:t>
      </w:r>
      <w:r>
        <w:rPr>
          <w:rFonts w:hint="eastAsia" w:ascii="宋体" w:hAnsi="宋体" w:cs="宋体"/>
          <w:color w:val="auto"/>
          <w:highlight w:val="none"/>
        </w:rPr>
        <w:t>广东东实环境股份有限公司</w:t>
      </w:r>
      <w:r>
        <w:rPr>
          <w:rFonts w:hint="eastAsia" w:ascii="宋体" w:hAnsi="宋体"/>
          <w:color w:val="auto"/>
          <w:highlight w:val="none"/>
        </w:rPr>
        <w:t>及下属子公司合格供应商。</w:t>
      </w:r>
    </w:p>
    <w:p w14:paraId="0A013108">
      <w:pPr>
        <w:spacing w:before="120" w:beforeLines="50" w:after="120" w:afterLines="50" w:line="360" w:lineRule="auto"/>
        <w:ind w:left="100" w:leftChars="50" w:firstLine="400" w:firstLineChars="200"/>
        <w:contextualSpacing/>
        <w:rPr>
          <w:rFonts w:ascii="宋体" w:hAnsi="宋体"/>
          <w:color w:val="auto"/>
          <w:highlight w:val="none"/>
        </w:rPr>
      </w:pPr>
      <w:r>
        <w:rPr>
          <w:rFonts w:hint="eastAsia" w:ascii="宋体" w:hAnsi="宋体"/>
          <w:color w:val="auto"/>
          <w:highlight w:val="none"/>
        </w:rPr>
        <w:t xml:space="preserve">5．甲方接受乙方实名或匿名举报，保证为举报者的信息保密，常设举报部门及电话： </w:t>
      </w:r>
    </w:p>
    <w:p w14:paraId="648C8CDB">
      <w:pPr>
        <w:spacing w:before="120" w:beforeLines="50" w:after="120" w:afterLines="50" w:line="360" w:lineRule="auto"/>
        <w:ind w:left="100" w:leftChars="50" w:firstLine="400" w:firstLineChars="200"/>
        <w:contextualSpacing/>
        <w:rPr>
          <w:rFonts w:ascii="宋体" w:hAnsi="宋体"/>
          <w:color w:val="auto"/>
          <w:highlight w:val="none"/>
        </w:rPr>
      </w:pPr>
      <w:r>
        <w:rPr>
          <w:rFonts w:hint="eastAsia" w:ascii="宋体" w:hAnsi="宋体"/>
          <w:color w:val="auto"/>
          <w:highlight w:val="none"/>
        </w:rPr>
        <w:t>举报受理部门：东莞实业投资控股集团有限公司法律合规部</w:t>
      </w:r>
    </w:p>
    <w:p w14:paraId="2FACBF1B">
      <w:pPr>
        <w:spacing w:before="120" w:beforeLines="50" w:after="120" w:afterLines="50" w:line="360" w:lineRule="auto"/>
        <w:ind w:left="100" w:leftChars="50" w:firstLine="400" w:firstLineChars="200"/>
        <w:contextualSpacing/>
        <w:rPr>
          <w:rFonts w:ascii="宋体" w:hAnsi="宋体"/>
          <w:color w:val="auto"/>
          <w:highlight w:val="none"/>
        </w:rPr>
      </w:pPr>
      <w:r>
        <w:rPr>
          <w:rFonts w:hint="eastAsia" w:ascii="宋体" w:hAnsi="宋体"/>
          <w:color w:val="auto"/>
          <w:highlight w:val="none"/>
        </w:rPr>
        <w:t>东实集团举报邮箱：dgsyxf@163.com</w:t>
      </w:r>
    </w:p>
    <w:p w14:paraId="3DD02818">
      <w:pPr>
        <w:spacing w:before="120" w:beforeLines="50" w:after="120" w:afterLines="50" w:line="360" w:lineRule="auto"/>
        <w:ind w:left="100" w:leftChars="50" w:firstLine="400" w:firstLineChars="200"/>
        <w:contextualSpacing/>
        <w:rPr>
          <w:rFonts w:ascii="宋体" w:hAnsi="宋体"/>
          <w:color w:val="auto"/>
          <w:highlight w:val="none"/>
        </w:rPr>
      </w:pPr>
      <w:r>
        <w:rPr>
          <w:rFonts w:hint="eastAsia" w:ascii="宋体" w:hAnsi="宋体"/>
          <w:color w:val="auto"/>
          <w:highlight w:val="none"/>
        </w:rPr>
        <w:t>东实集团举报电话：0769-28820703（周一至周五9:00-12:00和14:00-18:00）</w:t>
      </w:r>
    </w:p>
    <w:p w14:paraId="6CDB4905">
      <w:pPr>
        <w:spacing w:before="120" w:beforeLines="50" w:after="120" w:afterLines="50" w:line="360" w:lineRule="auto"/>
        <w:ind w:left="100" w:leftChars="50" w:firstLine="400" w:firstLineChars="200"/>
        <w:contextualSpacing/>
        <w:rPr>
          <w:rFonts w:ascii="宋体" w:hAnsi="宋体"/>
          <w:color w:val="auto"/>
          <w:highlight w:val="none"/>
        </w:rPr>
      </w:pPr>
      <w:r>
        <w:rPr>
          <w:rFonts w:hint="eastAsia" w:ascii="宋体" w:hAnsi="宋体"/>
          <w:color w:val="auto"/>
          <w:highlight w:val="none"/>
        </w:rPr>
        <w:t>邮寄地址：东莞市东城区八一路1号机关二号大院9号楼，东莞实业投资控股集团有限公司法律合规部收，邮编523000。</w:t>
      </w:r>
    </w:p>
    <w:p w14:paraId="1F1B59D6">
      <w:pPr>
        <w:spacing w:before="120" w:beforeLines="50" w:after="120" w:afterLines="50" w:line="360" w:lineRule="auto"/>
        <w:ind w:left="400" w:leftChars="200"/>
        <w:contextualSpacing/>
        <w:rPr>
          <w:rFonts w:ascii="宋体" w:hAnsi="宋体"/>
          <w:b/>
          <w:color w:val="auto"/>
          <w:highlight w:val="none"/>
        </w:rPr>
      </w:pPr>
      <w:r>
        <w:rPr>
          <w:rFonts w:hint="eastAsia" w:ascii="宋体" w:hAnsi="宋体"/>
          <w:b/>
          <w:color w:val="auto"/>
          <w:highlight w:val="none"/>
        </w:rPr>
        <w:t>三、其他</w:t>
      </w:r>
    </w:p>
    <w:p w14:paraId="53A09AB2">
      <w:pPr>
        <w:spacing w:before="120" w:beforeLines="50" w:after="120" w:afterLines="50" w:line="360" w:lineRule="auto"/>
        <w:ind w:left="100" w:leftChars="50" w:firstLine="400" w:firstLineChars="200"/>
        <w:contextualSpacing/>
        <w:rPr>
          <w:rFonts w:ascii="宋体" w:hAnsi="宋体"/>
          <w:color w:val="auto"/>
          <w:highlight w:val="none"/>
        </w:rPr>
      </w:pPr>
      <w:r>
        <w:rPr>
          <w:rFonts w:hint="eastAsia" w:ascii="宋体" w:hAnsi="宋体"/>
          <w:color w:val="auto"/>
          <w:highlight w:val="none"/>
        </w:rPr>
        <w:t>1.本协议是原合同的补充协议，与原合同有同等法律效力。</w:t>
      </w:r>
    </w:p>
    <w:p w14:paraId="64753CAF">
      <w:pPr>
        <w:spacing w:before="120" w:beforeLines="50" w:after="120" w:afterLines="50" w:line="360" w:lineRule="auto"/>
        <w:ind w:left="100" w:leftChars="50" w:firstLine="400" w:firstLineChars="200"/>
        <w:contextualSpacing/>
        <w:rPr>
          <w:rFonts w:ascii="宋体" w:hAnsi="宋体"/>
          <w:color w:val="auto"/>
          <w:highlight w:val="none"/>
        </w:rPr>
      </w:pPr>
      <w:r>
        <w:rPr>
          <w:rFonts w:hint="eastAsia" w:ascii="宋体" w:hAnsi="宋体"/>
          <w:color w:val="auto"/>
          <w:highlight w:val="none"/>
        </w:rPr>
        <w:t>2.</w:t>
      </w:r>
      <w:r>
        <w:rPr>
          <w:rFonts w:ascii="宋体" w:hAnsi="宋体"/>
          <w:color w:val="auto"/>
          <w:highlight w:val="none"/>
        </w:rPr>
        <w:t>本</w:t>
      </w:r>
      <w:r>
        <w:rPr>
          <w:rFonts w:hint="eastAsia" w:ascii="宋体" w:hAnsi="宋体"/>
          <w:color w:val="auto"/>
          <w:highlight w:val="none"/>
        </w:rPr>
        <w:t>协议</w:t>
      </w:r>
      <w:r>
        <w:rPr>
          <w:rFonts w:ascii="宋体" w:hAnsi="宋体"/>
          <w:color w:val="auto"/>
          <w:highlight w:val="none"/>
        </w:rPr>
        <w:t>一式</w:t>
      </w:r>
      <w:r>
        <w:rPr>
          <w:rFonts w:hint="eastAsia" w:ascii="宋体" w:hAnsi="宋体"/>
          <w:color w:val="auto"/>
          <w:highlight w:val="none"/>
        </w:rPr>
        <w:t>叁</w:t>
      </w:r>
      <w:r>
        <w:rPr>
          <w:rFonts w:ascii="宋体" w:hAnsi="宋体"/>
          <w:color w:val="auto"/>
          <w:highlight w:val="none"/>
        </w:rPr>
        <w:t>份，甲方执</w:t>
      </w:r>
      <w:r>
        <w:rPr>
          <w:rFonts w:hint="eastAsia" w:ascii="宋体" w:hAnsi="宋体"/>
          <w:color w:val="auto"/>
          <w:highlight w:val="none"/>
        </w:rPr>
        <w:t>贰</w:t>
      </w:r>
      <w:r>
        <w:rPr>
          <w:rFonts w:ascii="宋体" w:hAnsi="宋体"/>
          <w:color w:val="auto"/>
          <w:highlight w:val="none"/>
        </w:rPr>
        <w:t>份，乙方执</w:t>
      </w:r>
      <w:r>
        <w:rPr>
          <w:rFonts w:hint="eastAsia" w:ascii="宋体" w:hAnsi="宋体" w:cs="宋体"/>
          <w:color w:val="auto"/>
          <w:highlight w:val="none"/>
        </w:rPr>
        <w:t>壹</w:t>
      </w:r>
      <w:r>
        <w:rPr>
          <w:rFonts w:ascii="宋体" w:hAnsi="宋体"/>
          <w:color w:val="auto"/>
          <w:highlight w:val="none"/>
        </w:rPr>
        <w:t>份</w:t>
      </w:r>
      <w:r>
        <w:rPr>
          <w:rFonts w:hint="eastAsia" w:ascii="宋体" w:hAnsi="宋体"/>
          <w:color w:val="auto"/>
          <w:highlight w:val="none"/>
        </w:rPr>
        <w:t>,具有同等法律效力。</w:t>
      </w:r>
    </w:p>
    <w:p w14:paraId="34BF670E">
      <w:pPr>
        <w:spacing w:before="120" w:beforeLines="50" w:after="120" w:afterLines="50" w:line="360" w:lineRule="auto"/>
        <w:ind w:left="100" w:leftChars="50" w:firstLine="400" w:firstLineChars="200"/>
        <w:contextualSpacing/>
        <w:rPr>
          <w:rFonts w:ascii="宋体" w:hAnsi="宋体"/>
          <w:color w:val="auto"/>
          <w:highlight w:val="none"/>
        </w:rPr>
      </w:pPr>
      <w:r>
        <w:rPr>
          <w:rFonts w:hint="eastAsia" w:ascii="宋体" w:hAnsi="宋体"/>
          <w:color w:val="auto"/>
          <w:highlight w:val="none"/>
        </w:rPr>
        <w:t>3.本协议经双方签署后生效。</w:t>
      </w:r>
    </w:p>
    <w:p w14:paraId="34B44D49">
      <w:pPr>
        <w:spacing w:before="120" w:beforeLines="50" w:after="120" w:afterLines="50" w:line="360" w:lineRule="auto"/>
        <w:ind w:firstLine="400" w:firstLineChars="200"/>
        <w:contextualSpacing/>
        <w:rPr>
          <w:rFonts w:ascii="宋体" w:hAnsi="宋体"/>
          <w:color w:val="auto"/>
          <w:highlight w:val="none"/>
        </w:rPr>
      </w:pPr>
    </w:p>
    <w:p w14:paraId="27B9D880">
      <w:pPr>
        <w:spacing w:before="120" w:beforeLines="50" w:after="120" w:afterLines="50" w:line="360" w:lineRule="auto"/>
        <w:ind w:firstLine="400" w:firstLineChars="200"/>
        <w:contextualSpacing/>
        <w:rPr>
          <w:rFonts w:ascii="宋体"/>
          <w:color w:val="auto"/>
          <w:highlight w:val="none"/>
        </w:rPr>
      </w:pPr>
      <w:r>
        <w:rPr>
          <w:rFonts w:hint="eastAsia" w:ascii="宋体" w:hAnsi="宋体"/>
          <w:color w:val="auto"/>
          <w:highlight w:val="none"/>
        </w:rPr>
        <w:t xml:space="preserve">甲方（盖章）：                      </w:t>
      </w:r>
      <w:r>
        <w:rPr>
          <w:rFonts w:ascii="宋体" w:hAnsi="宋体"/>
          <w:color w:val="auto"/>
          <w:highlight w:val="none"/>
        </w:rPr>
        <w:t xml:space="preserve">   </w:t>
      </w:r>
      <w:r>
        <w:rPr>
          <w:rFonts w:hint="eastAsia" w:ascii="宋体" w:hAnsi="宋体"/>
          <w:color w:val="auto"/>
          <w:highlight w:val="none"/>
        </w:rPr>
        <w:t>乙方（盖章）：</w:t>
      </w:r>
      <w:r>
        <w:rPr>
          <w:rFonts w:ascii="宋体"/>
          <w:color w:val="auto"/>
          <w:highlight w:val="none"/>
        </w:rPr>
        <w:t xml:space="preserve"> </w:t>
      </w:r>
    </w:p>
    <w:p w14:paraId="77F2033B">
      <w:pPr>
        <w:spacing w:before="120" w:beforeLines="50" w:after="120" w:afterLines="50" w:line="360" w:lineRule="auto"/>
        <w:ind w:firstLine="400" w:firstLineChars="200"/>
        <w:contextualSpacing/>
        <w:rPr>
          <w:rFonts w:ascii="宋体" w:hAnsi="宋体"/>
          <w:color w:val="auto"/>
          <w:highlight w:val="none"/>
        </w:rPr>
      </w:pPr>
    </w:p>
    <w:p w14:paraId="30BC3605">
      <w:pPr>
        <w:spacing w:before="120" w:beforeLines="50" w:after="120" w:afterLines="50" w:line="360" w:lineRule="auto"/>
        <w:ind w:firstLine="400" w:firstLineChars="200"/>
        <w:contextualSpacing/>
        <w:rPr>
          <w:rFonts w:ascii="宋体"/>
          <w:color w:val="auto"/>
          <w:highlight w:val="none"/>
        </w:rPr>
      </w:pPr>
      <w:r>
        <w:rPr>
          <w:rFonts w:hint="eastAsia" w:ascii="宋体" w:hAnsi="宋体"/>
          <w:color w:val="auto"/>
          <w:highlight w:val="none"/>
        </w:rPr>
        <w:t>法定代表人（授权代表）：</w:t>
      </w:r>
      <w:r>
        <w:rPr>
          <w:rFonts w:hint="eastAsia" w:ascii="宋体"/>
          <w:color w:val="auto"/>
          <w:highlight w:val="none"/>
        </w:rPr>
        <w:tab/>
      </w:r>
      <w:r>
        <w:rPr>
          <w:rFonts w:hint="eastAsia" w:ascii="宋体"/>
          <w:color w:val="auto"/>
          <w:highlight w:val="none"/>
        </w:rPr>
        <w:tab/>
      </w:r>
      <w:r>
        <w:rPr>
          <w:rFonts w:hint="eastAsia" w:ascii="宋体"/>
          <w:color w:val="auto"/>
          <w:highlight w:val="none"/>
        </w:rPr>
        <w:t xml:space="preserve">  </w:t>
      </w:r>
      <w:r>
        <w:rPr>
          <w:rFonts w:hint="eastAsia" w:ascii="宋体"/>
          <w:color w:val="auto"/>
          <w:highlight w:val="none"/>
        </w:rPr>
        <w:tab/>
      </w:r>
      <w:r>
        <w:rPr>
          <w:rFonts w:hint="eastAsia" w:ascii="宋体"/>
          <w:color w:val="auto"/>
          <w:highlight w:val="none"/>
        </w:rPr>
        <w:t xml:space="preserve">   </w:t>
      </w:r>
      <w:r>
        <w:rPr>
          <w:rFonts w:hint="eastAsia" w:ascii="宋体" w:hAnsi="宋体"/>
          <w:color w:val="auto"/>
          <w:highlight w:val="none"/>
        </w:rPr>
        <w:t>法定代表人（授权代表）：</w:t>
      </w:r>
    </w:p>
    <w:p w14:paraId="193C2A5E">
      <w:pPr>
        <w:spacing w:before="120" w:beforeLines="50" w:after="120" w:afterLines="50" w:line="360" w:lineRule="auto"/>
        <w:ind w:firstLine="400" w:firstLineChars="200"/>
        <w:contextualSpacing/>
        <w:rPr>
          <w:rFonts w:ascii="宋体" w:hAnsi="宋体"/>
          <w:color w:val="auto"/>
          <w:highlight w:val="none"/>
        </w:rPr>
      </w:pPr>
    </w:p>
    <w:p w14:paraId="1F8E8F2A">
      <w:pPr>
        <w:spacing w:before="120" w:beforeLines="50" w:after="120" w:afterLines="50" w:line="360" w:lineRule="auto"/>
        <w:ind w:firstLine="400" w:firstLineChars="200"/>
        <w:contextualSpacing/>
        <w:rPr>
          <w:color w:val="auto"/>
          <w:highlight w:val="none"/>
        </w:rPr>
      </w:pPr>
      <w:r>
        <w:rPr>
          <w:rFonts w:hint="eastAsia" w:ascii="宋体" w:hAnsi="宋体"/>
          <w:color w:val="auto"/>
          <w:highlight w:val="none"/>
        </w:rPr>
        <w:t>签约日期：   年   月   日</w:t>
      </w:r>
      <w:bookmarkStart w:id="140" w:name="现场签证通知单"/>
      <w:bookmarkEnd w:id="140"/>
      <w:bookmarkStart w:id="141" w:name="设计变更通知单"/>
      <w:bookmarkEnd w:id="141"/>
      <w:r>
        <w:rPr>
          <w:color w:val="auto"/>
          <w:highlight w:val="none"/>
        </w:rPr>
        <w:tab/>
      </w:r>
      <w:r>
        <w:rPr>
          <w:color w:val="auto"/>
          <w:highlight w:val="none"/>
        </w:rPr>
        <w:t xml:space="preserve">    </w:t>
      </w:r>
      <w:r>
        <w:rPr>
          <w:rFonts w:hint="eastAsia"/>
          <w:color w:val="auto"/>
          <w:highlight w:val="none"/>
        </w:rPr>
        <w:t xml:space="preserve">   </w:t>
      </w:r>
      <w:r>
        <w:rPr>
          <w:color w:val="auto"/>
          <w:highlight w:val="none"/>
        </w:rPr>
        <w:t xml:space="preserve">     </w:t>
      </w:r>
      <w:r>
        <w:rPr>
          <w:rFonts w:hint="eastAsia" w:ascii="宋体" w:hAnsi="宋体"/>
          <w:color w:val="auto"/>
          <w:highlight w:val="none"/>
        </w:rPr>
        <w:t>签约日期：   年   月   日</w:t>
      </w:r>
    </w:p>
    <w:p w14:paraId="4F11B711">
      <w:pPr>
        <w:pStyle w:val="20"/>
        <w:rPr>
          <w:color w:val="auto"/>
          <w:highlight w:val="none"/>
        </w:rPr>
        <w:sectPr>
          <w:footerReference r:id="rId4" w:type="default"/>
          <w:pgSz w:w="11907" w:h="16840"/>
          <w:pgMar w:top="1440" w:right="1800" w:bottom="1440" w:left="1800" w:header="935" w:footer="1185" w:gutter="0"/>
          <w:cols w:space="720" w:num="1"/>
          <w:docGrid w:linePitch="523" w:charSpace="0"/>
        </w:sectPr>
      </w:pPr>
    </w:p>
    <w:p w14:paraId="032A78E0">
      <w:pPr>
        <w:rPr>
          <w:color w:val="auto"/>
          <w:highlight w:val="none"/>
        </w:rPr>
      </w:pPr>
    </w:p>
    <w:p w14:paraId="013C2CF0">
      <w:pPr>
        <w:pStyle w:val="2"/>
        <w:rPr>
          <w:rFonts w:cs="宋体"/>
          <w:color w:val="auto"/>
          <w:sz w:val="48"/>
          <w:szCs w:val="48"/>
          <w:highlight w:val="none"/>
        </w:rPr>
      </w:pPr>
      <w:bookmarkStart w:id="142" w:name="_Toc1123"/>
      <w:r>
        <w:rPr>
          <w:rFonts w:hint="eastAsia" w:cs="宋体"/>
          <w:color w:val="auto"/>
          <w:sz w:val="48"/>
          <w:szCs w:val="48"/>
          <w:highlight w:val="none"/>
        </w:rPr>
        <w:t>第五章 响应文件格式</w:t>
      </w:r>
      <w:bookmarkEnd w:id="139"/>
      <w:bookmarkEnd w:id="142"/>
    </w:p>
    <w:p w14:paraId="60B36A90">
      <w:pPr>
        <w:rPr>
          <w:rFonts w:ascii="宋体" w:hAnsi="宋体" w:cs="宋体"/>
          <w:color w:val="auto"/>
          <w:sz w:val="48"/>
          <w:szCs w:val="48"/>
          <w:highlight w:val="none"/>
        </w:rPr>
      </w:pPr>
    </w:p>
    <w:p w14:paraId="7A99FA8D">
      <w:pPr>
        <w:rPr>
          <w:rFonts w:ascii="宋体" w:hAnsi="宋体" w:cs="宋体"/>
          <w:color w:val="auto"/>
          <w:sz w:val="48"/>
          <w:szCs w:val="48"/>
          <w:highlight w:val="none"/>
        </w:rPr>
      </w:pPr>
    </w:p>
    <w:p w14:paraId="58E7A652">
      <w:pPr>
        <w:rPr>
          <w:rFonts w:ascii="宋体" w:hAnsi="宋体" w:cs="宋体"/>
          <w:color w:val="auto"/>
          <w:sz w:val="48"/>
          <w:szCs w:val="48"/>
          <w:highlight w:val="none"/>
        </w:rPr>
      </w:pPr>
    </w:p>
    <w:p w14:paraId="55EA8225">
      <w:pPr>
        <w:rPr>
          <w:rFonts w:ascii="宋体" w:hAnsi="宋体" w:cs="宋体"/>
          <w:color w:val="auto"/>
          <w:sz w:val="48"/>
          <w:szCs w:val="48"/>
          <w:highlight w:val="none"/>
        </w:rPr>
      </w:pPr>
    </w:p>
    <w:p w14:paraId="52C30780">
      <w:pPr>
        <w:rPr>
          <w:rFonts w:ascii="宋体" w:hAnsi="宋体" w:cs="宋体"/>
          <w:color w:val="auto"/>
          <w:sz w:val="48"/>
          <w:szCs w:val="48"/>
          <w:highlight w:val="none"/>
        </w:rPr>
      </w:pPr>
    </w:p>
    <w:p w14:paraId="07D1D128">
      <w:pPr>
        <w:rPr>
          <w:rFonts w:ascii="宋体" w:hAnsi="宋体" w:cs="宋体"/>
          <w:color w:val="auto"/>
          <w:sz w:val="48"/>
          <w:szCs w:val="48"/>
          <w:highlight w:val="none"/>
        </w:rPr>
      </w:pPr>
    </w:p>
    <w:p w14:paraId="71383A26">
      <w:pPr>
        <w:rPr>
          <w:rFonts w:ascii="宋体" w:hAnsi="宋体" w:cs="宋体"/>
          <w:color w:val="auto"/>
          <w:sz w:val="48"/>
          <w:szCs w:val="48"/>
          <w:highlight w:val="none"/>
        </w:rPr>
      </w:pPr>
    </w:p>
    <w:p w14:paraId="5A1B685C">
      <w:pPr>
        <w:pStyle w:val="3"/>
        <w:jc w:val="both"/>
        <w:rPr>
          <w:rFonts w:ascii="宋体" w:hAnsi="宋体" w:cs="宋体"/>
          <w:color w:val="auto"/>
          <w:highlight w:val="none"/>
        </w:rPr>
      </w:pPr>
      <w:r>
        <w:rPr>
          <w:rFonts w:hint="eastAsia" w:ascii="宋体" w:hAnsi="宋体" w:cs="宋体"/>
          <w:color w:val="auto"/>
          <w:highlight w:val="none"/>
        </w:rPr>
        <w:br w:type="page"/>
      </w:r>
      <w:bookmarkStart w:id="143" w:name="_Toc19583"/>
      <w:r>
        <w:rPr>
          <w:rFonts w:hint="eastAsia" w:ascii="宋体" w:hAnsi="宋体" w:cs="宋体"/>
          <w:color w:val="auto"/>
          <w:highlight w:val="none"/>
        </w:rPr>
        <w:t>一</w:t>
      </w:r>
      <w:bookmarkStart w:id="144" w:name="_Toc62"/>
      <w:r>
        <w:rPr>
          <w:rFonts w:hint="eastAsia" w:ascii="宋体" w:hAnsi="宋体" w:cs="宋体"/>
          <w:color w:val="auto"/>
          <w:highlight w:val="none"/>
        </w:rPr>
        <w:t>、价格部分文件（独立成册）</w:t>
      </w:r>
      <w:bookmarkEnd w:id="143"/>
      <w:bookmarkEnd w:id="144"/>
    </w:p>
    <w:p w14:paraId="065D9561">
      <w:pPr>
        <w:spacing w:line="360" w:lineRule="auto"/>
        <w:jc w:val="right"/>
        <w:rPr>
          <w:rFonts w:ascii="宋体" w:hAnsi="宋体" w:cs="宋体"/>
          <w:b/>
          <w:color w:val="auto"/>
          <w:sz w:val="30"/>
          <w:szCs w:val="30"/>
          <w:highlight w:val="none"/>
        </w:rPr>
      </w:pPr>
      <w:r>
        <w:rPr>
          <w:rFonts w:hint="eastAsia" w:ascii="宋体" w:hAnsi="宋体" w:cs="宋体"/>
          <w:b/>
          <w:color w:val="auto"/>
          <w:sz w:val="30"/>
          <w:szCs w:val="30"/>
          <w:highlight w:val="none"/>
        </w:rPr>
        <w:t>正本/副本</w:t>
      </w:r>
    </w:p>
    <w:p w14:paraId="16368F87">
      <w:pPr>
        <w:spacing w:before="720" w:beforeLines="300" w:line="360" w:lineRule="auto"/>
        <w:jc w:val="center"/>
        <w:rPr>
          <w:rFonts w:hint="eastAsia" w:ascii="宋体" w:hAnsi="宋体" w:eastAsia="宋体" w:cs="宋体"/>
          <w:b/>
          <w:bCs/>
          <w:color w:val="auto"/>
          <w:spacing w:val="-20"/>
          <w:sz w:val="44"/>
          <w:szCs w:val="44"/>
          <w:highlight w:val="none"/>
          <w:lang w:eastAsia="zh-CN"/>
        </w:rPr>
      </w:pPr>
      <w:r>
        <w:rPr>
          <w:rFonts w:hint="eastAsia" w:ascii="宋体" w:hAnsi="宋体" w:cs="宋体"/>
          <w:b/>
          <w:bCs/>
          <w:color w:val="auto"/>
          <w:spacing w:val="-20"/>
          <w:sz w:val="44"/>
          <w:szCs w:val="44"/>
          <w:highlight w:val="none"/>
          <w:lang w:eastAsia="zh-CN"/>
        </w:rPr>
        <w:t>东莞市新东欣环保投资有限公司港澳码头周边地块综合整理项目渗滤液运输服务项目</w:t>
      </w:r>
    </w:p>
    <w:p w14:paraId="26521527">
      <w:pPr>
        <w:pStyle w:val="16"/>
        <w:rPr>
          <w:rFonts w:ascii="宋体" w:hAnsi="宋体" w:cs="宋体"/>
          <w:color w:val="auto"/>
          <w:highlight w:val="none"/>
        </w:rPr>
      </w:pPr>
    </w:p>
    <w:p w14:paraId="3A67AD88">
      <w:pPr>
        <w:spacing w:before="240" w:beforeLines="100" w:line="500" w:lineRule="exact"/>
        <w:jc w:val="center"/>
        <w:rPr>
          <w:rFonts w:ascii="宋体" w:hAnsi="宋体" w:cs="宋体"/>
          <w:b/>
          <w:color w:val="auto"/>
          <w:sz w:val="30"/>
          <w:szCs w:val="30"/>
          <w:highlight w:val="none"/>
        </w:rPr>
      </w:pPr>
      <w:r>
        <w:rPr>
          <w:rFonts w:hint="eastAsia" w:ascii="宋体" w:hAnsi="宋体" w:cs="宋体"/>
          <w:b/>
          <w:color w:val="auto"/>
          <w:sz w:val="30"/>
          <w:szCs w:val="30"/>
          <w:highlight w:val="none"/>
        </w:rPr>
        <w:t>（采购编号：</w:t>
      </w:r>
      <w:r>
        <w:rPr>
          <w:rFonts w:hint="eastAsia" w:ascii="宋体" w:hAnsi="宋体" w:cs="宋体"/>
          <w:b/>
          <w:color w:val="auto"/>
          <w:sz w:val="30"/>
          <w:szCs w:val="30"/>
          <w:highlight w:val="none"/>
          <w:u w:val="single"/>
        </w:rPr>
        <w:t xml:space="preserve">            </w:t>
      </w:r>
      <w:r>
        <w:rPr>
          <w:rFonts w:hint="eastAsia" w:ascii="宋体" w:hAnsi="宋体" w:cs="宋体"/>
          <w:b/>
          <w:color w:val="auto"/>
          <w:sz w:val="30"/>
          <w:szCs w:val="30"/>
          <w:highlight w:val="none"/>
        </w:rPr>
        <w:t>）</w:t>
      </w:r>
    </w:p>
    <w:p w14:paraId="4501B8F2">
      <w:pPr>
        <w:spacing w:before="1200" w:beforeLines="500"/>
        <w:jc w:val="center"/>
        <w:rPr>
          <w:rFonts w:ascii="宋体" w:hAnsi="宋体" w:cs="宋体"/>
          <w:b/>
          <w:color w:val="auto"/>
          <w:spacing w:val="60"/>
          <w:sz w:val="72"/>
          <w:szCs w:val="72"/>
          <w:highlight w:val="none"/>
        </w:rPr>
      </w:pPr>
      <w:r>
        <w:rPr>
          <w:rFonts w:hint="eastAsia" w:ascii="宋体" w:hAnsi="宋体" w:cs="宋体"/>
          <w:b/>
          <w:color w:val="auto"/>
          <w:spacing w:val="60"/>
          <w:sz w:val="72"/>
          <w:szCs w:val="72"/>
          <w:highlight w:val="none"/>
        </w:rPr>
        <w:t>价格文件</w:t>
      </w:r>
    </w:p>
    <w:p w14:paraId="6136396B">
      <w:pPr>
        <w:spacing w:before="240" w:beforeLines="100" w:after="1200" w:afterLines="500"/>
        <w:jc w:val="center"/>
        <w:rPr>
          <w:rFonts w:ascii="宋体" w:hAnsi="宋体" w:cs="宋体"/>
          <w:b/>
          <w:color w:val="auto"/>
          <w:sz w:val="28"/>
          <w:szCs w:val="28"/>
          <w:highlight w:val="none"/>
        </w:rPr>
      </w:pPr>
      <w:r>
        <w:rPr>
          <w:rFonts w:hint="eastAsia" w:ascii="宋体" w:hAnsi="宋体" w:cs="宋体"/>
          <w:b/>
          <w:color w:val="auto"/>
          <w:sz w:val="28"/>
          <w:szCs w:val="28"/>
          <w:highlight w:val="none"/>
        </w:rPr>
        <w:t>（封面格式仅供参考）</w:t>
      </w:r>
    </w:p>
    <w:p w14:paraId="6FAF4ABD">
      <w:pPr>
        <w:spacing w:line="700" w:lineRule="exact"/>
        <w:ind w:firstLine="840"/>
        <w:jc w:val="left"/>
        <w:rPr>
          <w:rFonts w:ascii="宋体" w:hAnsi="宋体" w:cs="宋体"/>
          <w:color w:val="auto"/>
          <w:sz w:val="28"/>
          <w:szCs w:val="28"/>
          <w:highlight w:val="none"/>
        </w:rPr>
      </w:pPr>
      <w:r>
        <w:rPr>
          <w:rFonts w:hint="eastAsia" w:ascii="宋体" w:hAnsi="宋体" w:cs="宋体"/>
          <w:color w:val="auto"/>
          <w:sz w:val="28"/>
          <w:szCs w:val="28"/>
          <w:highlight w:val="none"/>
        </w:rPr>
        <w:t>供应商名称：（加盖公章）</w:t>
      </w:r>
    </w:p>
    <w:p w14:paraId="5729B34D">
      <w:pPr>
        <w:spacing w:line="700" w:lineRule="exact"/>
        <w:ind w:firstLine="840"/>
        <w:jc w:val="left"/>
        <w:rPr>
          <w:rFonts w:ascii="宋体" w:hAnsi="宋体" w:cs="宋体"/>
          <w:color w:val="auto"/>
          <w:sz w:val="28"/>
          <w:szCs w:val="28"/>
          <w:highlight w:val="none"/>
        </w:rPr>
      </w:pPr>
      <w:r>
        <w:rPr>
          <w:rFonts w:hint="eastAsia" w:ascii="宋体" w:hAnsi="宋体" w:cs="宋体"/>
          <w:color w:val="auto"/>
          <w:sz w:val="28"/>
          <w:szCs w:val="28"/>
          <w:highlight w:val="none"/>
        </w:rPr>
        <w:t>供应商地址：</w:t>
      </w:r>
    </w:p>
    <w:p w14:paraId="51A05E3B">
      <w:pPr>
        <w:spacing w:line="700" w:lineRule="exact"/>
        <w:ind w:firstLine="840"/>
        <w:jc w:val="left"/>
        <w:rPr>
          <w:rFonts w:ascii="宋体" w:hAnsi="宋体" w:cs="宋体"/>
          <w:color w:val="auto"/>
          <w:sz w:val="28"/>
          <w:szCs w:val="28"/>
          <w:highlight w:val="none"/>
        </w:rPr>
      </w:pPr>
      <w:r>
        <w:rPr>
          <w:rFonts w:hint="eastAsia" w:ascii="宋体" w:hAnsi="宋体" w:cs="宋体"/>
          <w:color w:val="auto"/>
          <w:sz w:val="28"/>
          <w:szCs w:val="28"/>
          <w:highlight w:val="none"/>
        </w:rPr>
        <w:t>联 系 人：</w:t>
      </w:r>
    </w:p>
    <w:p w14:paraId="4415A38F">
      <w:pPr>
        <w:spacing w:line="700" w:lineRule="exact"/>
        <w:ind w:firstLine="840"/>
        <w:jc w:val="left"/>
        <w:rPr>
          <w:rFonts w:ascii="宋体" w:hAnsi="宋体" w:cs="宋体"/>
          <w:color w:val="auto"/>
          <w:sz w:val="28"/>
          <w:szCs w:val="28"/>
          <w:highlight w:val="none"/>
        </w:rPr>
      </w:pPr>
      <w:r>
        <w:rPr>
          <w:rFonts w:hint="eastAsia" w:ascii="宋体" w:hAnsi="宋体" w:cs="宋体"/>
          <w:color w:val="auto"/>
          <w:sz w:val="28"/>
          <w:szCs w:val="28"/>
          <w:highlight w:val="none"/>
        </w:rPr>
        <w:t>联系电话：</w:t>
      </w:r>
    </w:p>
    <w:p w14:paraId="1394667E">
      <w:pPr>
        <w:spacing w:line="360" w:lineRule="auto"/>
        <w:rPr>
          <w:rFonts w:ascii="宋体" w:hAnsi="宋体" w:cs="宋体"/>
          <w:color w:val="auto"/>
          <w:szCs w:val="21"/>
          <w:highlight w:val="none"/>
        </w:rPr>
      </w:pPr>
    </w:p>
    <w:p w14:paraId="01C25BBD">
      <w:pPr>
        <w:spacing w:line="600" w:lineRule="exact"/>
        <w:ind w:firstLine="2851" w:firstLineChars="792"/>
        <w:rPr>
          <w:rFonts w:ascii="宋体" w:hAnsi="宋体" w:cs="宋体"/>
          <w:b/>
          <w:bCs/>
          <w:color w:val="auto"/>
          <w:spacing w:val="26"/>
          <w:sz w:val="30"/>
          <w:szCs w:val="30"/>
          <w:highlight w:val="none"/>
        </w:rPr>
      </w:pPr>
      <w:r>
        <w:rPr>
          <w:rFonts w:hint="eastAsia" w:ascii="宋体" w:hAnsi="宋体" w:cs="宋体"/>
          <w:bCs/>
          <w:color w:val="auto"/>
          <w:spacing w:val="40"/>
          <w:sz w:val="28"/>
          <w:szCs w:val="28"/>
          <w:highlight w:val="none"/>
        </w:rPr>
        <w:t>日期：</w:t>
      </w:r>
      <w:r>
        <w:rPr>
          <w:rFonts w:hint="eastAsia" w:ascii="宋体" w:hAnsi="宋体" w:cs="宋体"/>
          <w:bCs/>
          <w:color w:val="auto"/>
          <w:sz w:val="28"/>
          <w:szCs w:val="28"/>
          <w:highlight w:val="none"/>
          <w:u w:val="single"/>
        </w:rPr>
        <w:t xml:space="preserve">     </w:t>
      </w:r>
      <w:r>
        <w:rPr>
          <w:rFonts w:hint="eastAsia" w:ascii="宋体" w:hAnsi="宋体" w:cs="宋体"/>
          <w:bCs/>
          <w:color w:val="auto"/>
          <w:sz w:val="28"/>
          <w:szCs w:val="28"/>
          <w:highlight w:val="none"/>
        </w:rPr>
        <w:t>年</w:t>
      </w:r>
      <w:r>
        <w:rPr>
          <w:rFonts w:hint="eastAsia" w:ascii="宋体" w:hAnsi="宋体" w:cs="宋体"/>
          <w:bCs/>
          <w:color w:val="auto"/>
          <w:sz w:val="28"/>
          <w:szCs w:val="28"/>
          <w:highlight w:val="none"/>
          <w:u w:val="single"/>
        </w:rPr>
        <w:t xml:space="preserve">    </w:t>
      </w:r>
      <w:r>
        <w:rPr>
          <w:rFonts w:hint="eastAsia" w:ascii="宋体" w:hAnsi="宋体" w:cs="宋体"/>
          <w:bCs/>
          <w:color w:val="auto"/>
          <w:sz w:val="28"/>
          <w:szCs w:val="28"/>
          <w:highlight w:val="none"/>
        </w:rPr>
        <w:t>月</w:t>
      </w:r>
      <w:r>
        <w:rPr>
          <w:rFonts w:hint="eastAsia" w:ascii="宋体" w:hAnsi="宋体" w:cs="宋体"/>
          <w:bCs/>
          <w:color w:val="auto"/>
          <w:sz w:val="28"/>
          <w:szCs w:val="28"/>
          <w:highlight w:val="none"/>
          <w:u w:val="single"/>
        </w:rPr>
        <w:t xml:space="preserve">    </w:t>
      </w:r>
      <w:r>
        <w:rPr>
          <w:rFonts w:hint="eastAsia" w:ascii="宋体" w:hAnsi="宋体" w:cs="宋体"/>
          <w:bCs/>
          <w:color w:val="auto"/>
          <w:sz w:val="28"/>
          <w:szCs w:val="28"/>
          <w:highlight w:val="none"/>
        </w:rPr>
        <w:t>日</w:t>
      </w:r>
    </w:p>
    <w:p w14:paraId="1B70B7F5">
      <w:pPr>
        <w:spacing w:line="480" w:lineRule="auto"/>
        <w:jc w:val="center"/>
        <w:outlineLvl w:val="2"/>
        <w:rPr>
          <w:rFonts w:ascii="宋体" w:hAnsi="宋体" w:cs="宋体"/>
          <w:b/>
          <w:color w:val="auto"/>
          <w:sz w:val="28"/>
          <w:szCs w:val="28"/>
          <w:highlight w:val="none"/>
        </w:rPr>
      </w:pPr>
      <w:bookmarkStart w:id="145" w:name="_Toc314476228"/>
      <w:bookmarkStart w:id="146" w:name="_Toc210188794"/>
      <w:bookmarkStart w:id="147" w:name="_Toc314476030"/>
      <w:bookmarkStart w:id="148" w:name="_Toc30489"/>
      <w:bookmarkStart w:id="149" w:name="_Toc210188796"/>
      <w:bookmarkStart w:id="150" w:name="_Toc88985367"/>
      <w:bookmarkStart w:id="151" w:name="_Toc311032582"/>
      <w:r>
        <w:rPr>
          <w:rFonts w:hint="eastAsia" w:ascii="宋体" w:hAnsi="宋体" w:cs="宋体"/>
          <w:b/>
          <w:color w:val="auto"/>
          <w:sz w:val="28"/>
          <w:szCs w:val="28"/>
          <w:highlight w:val="none"/>
        </w:rPr>
        <w:br w:type="page"/>
      </w:r>
      <w:bookmarkStart w:id="152" w:name="_Toc27551"/>
      <w:r>
        <w:rPr>
          <w:rFonts w:hint="eastAsia" w:ascii="宋体" w:hAnsi="宋体" w:cs="宋体"/>
          <w:b/>
          <w:color w:val="auto"/>
          <w:sz w:val="28"/>
          <w:szCs w:val="28"/>
          <w:highlight w:val="none"/>
        </w:rPr>
        <w:t>（一）首次报价一览表</w:t>
      </w:r>
      <w:bookmarkEnd w:id="145"/>
      <w:bookmarkEnd w:id="146"/>
      <w:bookmarkEnd w:id="147"/>
      <w:bookmarkEnd w:id="148"/>
      <w:bookmarkEnd w:id="152"/>
    </w:p>
    <w:bookmarkEnd w:id="149"/>
    <w:bookmarkEnd w:id="150"/>
    <w:bookmarkEnd w:id="151"/>
    <w:p w14:paraId="6EA4ABC5">
      <w:pPr>
        <w:spacing w:line="360" w:lineRule="auto"/>
        <w:rPr>
          <w:rFonts w:ascii="宋体" w:hAnsi="宋体" w:cs="宋体"/>
          <w:color w:val="auto"/>
          <w:highlight w:val="none"/>
        </w:rPr>
      </w:pPr>
      <w:bookmarkStart w:id="153" w:name="_Toc17320"/>
      <w:bookmarkStart w:id="154" w:name="_Toc88985379"/>
      <w:bookmarkStart w:id="155" w:name="_Toc210188803"/>
      <w:r>
        <w:rPr>
          <w:rFonts w:hint="eastAsia" w:ascii="宋体" w:hAnsi="宋体" w:cs="宋体"/>
          <w:color w:val="auto"/>
          <w:highlight w:val="none"/>
        </w:rPr>
        <w:t>供应商名称：</w:t>
      </w:r>
      <w:r>
        <w:rPr>
          <w:rFonts w:hint="eastAsia" w:ascii="宋体" w:hAnsi="宋体" w:cs="宋体"/>
          <w:color w:val="auto"/>
          <w:highlight w:val="none"/>
        </w:rPr>
        <w:tab/>
      </w:r>
    </w:p>
    <w:p w14:paraId="561AA5B8">
      <w:pPr>
        <w:spacing w:line="360" w:lineRule="auto"/>
        <w:rPr>
          <w:rFonts w:ascii="宋体" w:hAnsi="宋体" w:cs="宋体"/>
          <w:color w:val="auto"/>
          <w:highlight w:val="none"/>
        </w:rPr>
      </w:pPr>
      <w:r>
        <w:rPr>
          <w:rFonts w:hint="eastAsia" w:ascii="宋体" w:hAnsi="宋体" w:cs="宋体"/>
          <w:color w:val="auto"/>
          <w:highlight w:val="none"/>
        </w:rPr>
        <w:t>采购项目编号：</w:t>
      </w:r>
    </w:p>
    <w:tbl>
      <w:tblPr>
        <w:tblStyle w:val="51"/>
        <w:tblW w:w="4998" w:type="pct"/>
        <w:tblInd w:w="0" w:type="dxa"/>
        <w:tblLayout w:type="autofit"/>
        <w:tblCellMar>
          <w:top w:w="0" w:type="dxa"/>
          <w:left w:w="108" w:type="dxa"/>
          <w:bottom w:w="0" w:type="dxa"/>
          <w:right w:w="108" w:type="dxa"/>
        </w:tblCellMar>
      </w:tblPr>
      <w:tblGrid>
        <w:gridCol w:w="1192"/>
        <w:gridCol w:w="2458"/>
        <w:gridCol w:w="1249"/>
        <w:gridCol w:w="1919"/>
        <w:gridCol w:w="1702"/>
      </w:tblGrid>
      <w:tr w14:paraId="39FD7D9A">
        <w:tblPrEx>
          <w:tblCellMar>
            <w:top w:w="0" w:type="dxa"/>
            <w:left w:w="108" w:type="dxa"/>
            <w:bottom w:w="0" w:type="dxa"/>
            <w:right w:w="108" w:type="dxa"/>
          </w:tblCellMar>
        </w:tblPrEx>
        <w:trPr>
          <w:trHeight w:val="1400" w:hRule="atLeast"/>
        </w:trPr>
        <w:tc>
          <w:tcPr>
            <w:tcW w:w="699" w:type="pct"/>
            <w:tcBorders>
              <w:top w:val="single" w:color="000000" w:sz="4" w:space="0"/>
              <w:left w:val="single" w:color="000000" w:sz="4" w:space="0"/>
              <w:bottom w:val="single" w:color="000000" w:sz="4" w:space="0"/>
              <w:right w:val="single" w:color="000000" w:sz="4" w:space="0"/>
            </w:tcBorders>
            <w:vAlign w:val="center"/>
          </w:tcPr>
          <w:p w14:paraId="25A44D62">
            <w:pPr>
              <w:widowControl/>
              <w:jc w:val="center"/>
              <w:textAlignment w:val="center"/>
              <w:rPr>
                <w:rFonts w:ascii="宋体" w:hAnsi="宋体" w:cs="宋体"/>
                <w:b/>
                <w:bCs/>
                <w:color w:val="auto"/>
                <w:highlight w:val="none"/>
              </w:rPr>
            </w:pPr>
            <w:r>
              <w:rPr>
                <w:rFonts w:hint="eastAsia" w:ascii="宋体" w:hAnsi="宋体" w:cs="宋体"/>
                <w:b/>
                <w:bCs/>
                <w:color w:val="auto"/>
                <w:highlight w:val="none"/>
                <w:lang w:bidi="ar"/>
              </w:rPr>
              <w:t>项目内容</w:t>
            </w:r>
          </w:p>
        </w:tc>
        <w:tc>
          <w:tcPr>
            <w:tcW w:w="1442" w:type="pct"/>
            <w:tcBorders>
              <w:top w:val="single" w:color="000000" w:sz="4" w:space="0"/>
              <w:left w:val="single" w:color="000000" w:sz="4" w:space="0"/>
              <w:bottom w:val="single" w:color="000000" w:sz="4" w:space="0"/>
              <w:right w:val="single" w:color="000000" w:sz="4" w:space="0"/>
            </w:tcBorders>
            <w:vAlign w:val="center"/>
          </w:tcPr>
          <w:p w14:paraId="58D79DB5">
            <w:pPr>
              <w:widowControl/>
              <w:jc w:val="center"/>
              <w:textAlignment w:val="center"/>
              <w:rPr>
                <w:rFonts w:ascii="宋体" w:hAnsi="宋体" w:cs="宋体"/>
                <w:b/>
                <w:bCs/>
                <w:color w:val="auto"/>
                <w:highlight w:val="none"/>
              </w:rPr>
            </w:pPr>
            <w:r>
              <w:rPr>
                <w:rFonts w:hint="eastAsia" w:ascii="宋体" w:hAnsi="宋体" w:cs="宋体"/>
                <w:b/>
                <w:bCs/>
                <w:color w:val="auto"/>
                <w:highlight w:val="none"/>
                <w:lang w:bidi="ar"/>
              </w:rPr>
              <w:t>运输起止点</w:t>
            </w:r>
          </w:p>
        </w:tc>
        <w:tc>
          <w:tcPr>
            <w:tcW w:w="733" w:type="pct"/>
            <w:tcBorders>
              <w:top w:val="single" w:color="000000" w:sz="4" w:space="0"/>
              <w:left w:val="single" w:color="000000" w:sz="4" w:space="0"/>
              <w:bottom w:val="single" w:color="000000" w:sz="4" w:space="0"/>
              <w:right w:val="single" w:color="000000" w:sz="4" w:space="0"/>
            </w:tcBorders>
            <w:vAlign w:val="center"/>
          </w:tcPr>
          <w:p w14:paraId="098F191B">
            <w:pPr>
              <w:widowControl/>
              <w:jc w:val="center"/>
              <w:textAlignment w:val="center"/>
              <w:rPr>
                <w:rFonts w:ascii="宋体" w:hAnsi="宋体" w:cs="宋体"/>
                <w:b/>
                <w:bCs/>
                <w:color w:val="auto"/>
                <w:highlight w:val="none"/>
              </w:rPr>
            </w:pPr>
            <w:r>
              <w:rPr>
                <w:rFonts w:hint="eastAsia" w:ascii="宋体" w:hAnsi="宋体" w:cs="宋体"/>
                <w:b/>
                <w:bCs/>
                <w:color w:val="auto"/>
                <w:highlight w:val="none"/>
                <w:lang w:bidi="ar"/>
              </w:rPr>
              <w:t>运输暂定总量（吨）</w:t>
            </w:r>
          </w:p>
        </w:tc>
        <w:tc>
          <w:tcPr>
            <w:tcW w:w="1126" w:type="pct"/>
            <w:tcBorders>
              <w:top w:val="single" w:color="000000" w:sz="4" w:space="0"/>
              <w:left w:val="single" w:color="000000" w:sz="4" w:space="0"/>
              <w:bottom w:val="single" w:color="000000" w:sz="4" w:space="0"/>
              <w:right w:val="single" w:color="000000" w:sz="4" w:space="0"/>
            </w:tcBorders>
            <w:vAlign w:val="center"/>
          </w:tcPr>
          <w:p w14:paraId="1B8A8033">
            <w:pPr>
              <w:widowControl/>
              <w:jc w:val="center"/>
              <w:textAlignment w:val="center"/>
              <w:rPr>
                <w:rFonts w:ascii="宋体" w:hAnsi="宋体" w:cs="宋体"/>
                <w:b/>
                <w:bCs/>
                <w:color w:val="auto"/>
                <w:highlight w:val="none"/>
              </w:rPr>
            </w:pPr>
            <w:r>
              <w:rPr>
                <w:rFonts w:hint="eastAsia" w:ascii="宋体" w:hAnsi="宋体" w:cs="宋体"/>
                <w:b/>
                <w:bCs/>
                <w:color w:val="auto"/>
                <w:highlight w:val="none"/>
                <w:lang w:bidi="ar"/>
              </w:rPr>
              <w:t>固定单价</w:t>
            </w:r>
            <w:r>
              <w:rPr>
                <w:rFonts w:hint="eastAsia" w:ascii="宋体" w:hAnsi="宋体" w:cs="宋体"/>
                <w:b/>
                <w:bCs/>
                <w:color w:val="auto"/>
                <w:highlight w:val="none"/>
                <w:lang w:bidi="ar"/>
              </w:rPr>
              <w:br w:type="textWrapping"/>
            </w:r>
            <w:r>
              <w:rPr>
                <w:rFonts w:hint="eastAsia" w:ascii="宋体" w:hAnsi="宋体" w:cs="宋体"/>
                <w:b/>
                <w:bCs/>
                <w:color w:val="auto"/>
                <w:highlight w:val="none"/>
                <w:lang w:bidi="ar"/>
              </w:rPr>
              <w:t>（元/吨，含税）</w:t>
            </w:r>
          </w:p>
        </w:tc>
        <w:tc>
          <w:tcPr>
            <w:tcW w:w="998" w:type="pct"/>
            <w:tcBorders>
              <w:top w:val="single" w:color="000000" w:sz="4" w:space="0"/>
              <w:left w:val="single" w:color="000000" w:sz="4" w:space="0"/>
              <w:bottom w:val="single" w:color="000000" w:sz="4" w:space="0"/>
              <w:right w:val="single" w:color="000000" w:sz="4" w:space="0"/>
            </w:tcBorders>
            <w:vAlign w:val="center"/>
          </w:tcPr>
          <w:p w14:paraId="5A1F0A3E">
            <w:pPr>
              <w:widowControl/>
              <w:jc w:val="center"/>
              <w:textAlignment w:val="center"/>
              <w:rPr>
                <w:rFonts w:ascii="宋体" w:hAnsi="宋体" w:cs="宋体"/>
                <w:b/>
                <w:bCs/>
                <w:color w:val="auto"/>
                <w:highlight w:val="none"/>
              </w:rPr>
            </w:pPr>
            <w:r>
              <w:rPr>
                <w:rFonts w:hint="eastAsia" w:ascii="宋体" w:hAnsi="宋体" w:cs="宋体"/>
                <w:b/>
                <w:bCs/>
                <w:color w:val="auto"/>
                <w:highlight w:val="none"/>
                <w:lang w:bidi="ar"/>
              </w:rPr>
              <w:t>暂定总价</w:t>
            </w:r>
            <w:r>
              <w:rPr>
                <w:rFonts w:hint="eastAsia" w:ascii="宋体" w:hAnsi="宋体" w:cs="宋体"/>
                <w:b/>
                <w:bCs/>
                <w:color w:val="auto"/>
                <w:highlight w:val="none"/>
                <w:lang w:bidi="ar"/>
              </w:rPr>
              <w:br w:type="textWrapping"/>
            </w:r>
            <w:r>
              <w:rPr>
                <w:rFonts w:hint="eastAsia" w:ascii="宋体" w:hAnsi="宋体" w:cs="宋体"/>
                <w:b/>
                <w:bCs/>
                <w:color w:val="auto"/>
                <w:highlight w:val="none"/>
                <w:lang w:bidi="ar"/>
              </w:rPr>
              <w:t>（元，含税）</w:t>
            </w:r>
          </w:p>
        </w:tc>
      </w:tr>
      <w:tr w14:paraId="3651D495">
        <w:tblPrEx>
          <w:tblCellMar>
            <w:top w:w="0" w:type="dxa"/>
            <w:left w:w="108" w:type="dxa"/>
            <w:bottom w:w="0" w:type="dxa"/>
            <w:right w:w="108" w:type="dxa"/>
          </w:tblCellMar>
        </w:tblPrEx>
        <w:trPr>
          <w:trHeight w:val="1860" w:hRule="atLeast"/>
        </w:trPr>
        <w:tc>
          <w:tcPr>
            <w:tcW w:w="699" w:type="pct"/>
            <w:tcBorders>
              <w:top w:val="single" w:color="000000" w:sz="4" w:space="0"/>
              <w:left w:val="single" w:color="000000" w:sz="4" w:space="0"/>
              <w:bottom w:val="single" w:color="000000" w:sz="4" w:space="0"/>
              <w:right w:val="single" w:color="000000" w:sz="4" w:space="0"/>
            </w:tcBorders>
            <w:vAlign w:val="center"/>
          </w:tcPr>
          <w:p w14:paraId="7E4E3C06">
            <w:pPr>
              <w:widowControl/>
              <w:jc w:val="center"/>
              <w:textAlignment w:val="center"/>
              <w:rPr>
                <w:rFonts w:ascii="宋体" w:hAnsi="宋体" w:cs="宋体"/>
                <w:color w:val="auto"/>
                <w:highlight w:val="none"/>
              </w:rPr>
            </w:pPr>
            <w:r>
              <w:rPr>
                <w:rFonts w:hint="eastAsia" w:ascii="宋体" w:hAnsi="宋体" w:cs="宋体"/>
                <w:color w:val="auto"/>
                <w:highlight w:val="none"/>
                <w:lang w:bidi="ar"/>
              </w:rPr>
              <w:t>渗滤液运输</w:t>
            </w:r>
          </w:p>
        </w:tc>
        <w:tc>
          <w:tcPr>
            <w:tcW w:w="1442" w:type="pct"/>
            <w:tcBorders>
              <w:top w:val="single" w:color="000000" w:sz="4" w:space="0"/>
              <w:left w:val="single" w:color="000000" w:sz="4" w:space="0"/>
              <w:bottom w:val="single" w:color="000000" w:sz="4" w:space="0"/>
              <w:right w:val="single" w:color="000000" w:sz="4" w:space="0"/>
            </w:tcBorders>
            <w:vAlign w:val="center"/>
          </w:tcPr>
          <w:p w14:paraId="54F8E17B">
            <w:pPr>
              <w:widowControl/>
              <w:jc w:val="center"/>
              <w:textAlignment w:val="center"/>
              <w:rPr>
                <w:rFonts w:ascii="宋体" w:hAnsi="宋体" w:cs="宋体"/>
                <w:color w:val="auto"/>
                <w:highlight w:val="none"/>
              </w:rPr>
            </w:pPr>
            <w:r>
              <w:rPr>
                <w:rFonts w:hint="eastAsia" w:ascii="宋体" w:hAnsi="宋体" w:cs="宋体"/>
                <w:color w:val="auto"/>
                <w:highlight w:val="none"/>
                <w:lang w:bidi="ar"/>
              </w:rPr>
              <w:t>滨海湾新区交椅礁侧→东莞市新东欣环保投资有限公司</w:t>
            </w:r>
          </w:p>
        </w:tc>
        <w:tc>
          <w:tcPr>
            <w:tcW w:w="733" w:type="pct"/>
            <w:tcBorders>
              <w:top w:val="single" w:color="000000" w:sz="4" w:space="0"/>
              <w:left w:val="single" w:color="000000" w:sz="4" w:space="0"/>
              <w:bottom w:val="single" w:color="000000" w:sz="4" w:space="0"/>
              <w:right w:val="single" w:color="000000" w:sz="4" w:space="0"/>
            </w:tcBorders>
            <w:vAlign w:val="center"/>
          </w:tcPr>
          <w:p w14:paraId="3E1B9F77">
            <w:pPr>
              <w:widowControl/>
              <w:jc w:val="center"/>
              <w:textAlignment w:val="center"/>
              <w:rPr>
                <w:rFonts w:ascii="宋体" w:hAnsi="宋体" w:cs="宋体"/>
                <w:color w:val="auto"/>
                <w:highlight w:val="none"/>
              </w:rPr>
            </w:pPr>
            <w:r>
              <w:rPr>
                <w:rFonts w:hint="eastAsia" w:ascii="宋体" w:hAnsi="宋体" w:cs="宋体"/>
                <w:color w:val="auto"/>
                <w:highlight w:val="none"/>
                <w:lang w:bidi="ar"/>
              </w:rPr>
              <w:t>15436</w:t>
            </w:r>
          </w:p>
        </w:tc>
        <w:tc>
          <w:tcPr>
            <w:tcW w:w="1126" w:type="pct"/>
            <w:tcBorders>
              <w:top w:val="single" w:color="000000" w:sz="4" w:space="0"/>
              <w:left w:val="single" w:color="000000" w:sz="4" w:space="0"/>
              <w:bottom w:val="single" w:color="000000" w:sz="4" w:space="0"/>
              <w:right w:val="single" w:color="000000" w:sz="4" w:space="0"/>
            </w:tcBorders>
            <w:vAlign w:val="center"/>
          </w:tcPr>
          <w:p w14:paraId="660C6B86">
            <w:pPr>
              <w:widowControl/>
              <w:jc w:val="center"/>
              <w:textAlignment w:val="center"/>
              <w:rPr>
                <w:rFonts w:ascii="宋体" w:hAnsi="宋体" w:cs="宋体"/>
                <w:color w:val="auto"/>
                <w:highlight w:val="none"/>
              </w:rPr>
            </w:pPr>
            <w:r>
              <w:rPr>
                <w:rFonts w:hint="eastAsia" w:ascii="宋体" w:hAnsi="宋体" w:cs="宋体"/>
                <w:color w:val="auto"/>
                <w:highlight w:val="none"/>
                <w:lang w:bidi="ar"/>
              </w:rPr>
              <w:t>小写：  元/吨</w:t>
            </w:r>
            <w:r>
              <w:rPr>
                <w:rFonts w:hint="eastAsia" w:ascii="宋体" w:hAnsi="宋体" w:cs="宋体"/>
                <w:color w:val="auto"/>
                <w:highlight w:val="none"/>
                <w:lang w:bidi="ar"/>
              </w:rPr>
              <w:br w:type="textWrapping"/>
            </w:r>
            <w:r>
              <w:rPr>
                <w:rFonts w:hint="eastAsia" w:ascii="宋体" w:hAnsi="宋体" w:cs="宋体"/>
                <w:color w:val="auto"/>
                <w:highlight w:val="none"/>
                <w:lang w:bidi="ar"/>
              </w:rPr>
              <w:t>大写：  元/吨</w:t>
            </w:r>
          </w:p>
        </w:tc>
        <w:tc>
          <w:tcPr>
            <w:tcW w:w="998" w:type="pct"/>
            <w:tcBorders>
              <w:top w:val="single" w:color="000000" w:sz="4" w:space="0"/>
              <w:left w:val="single" w:color="000000" w:sz="4" w:space="0"/>
              <w:bottom w:val="single" w:color="000000" w:sz="4" w:space="0"/>
              <w:right w:val="single" w:color="000000" w:sz="4" w:space="0"/>
            </w:tcBorders>
            <w:vAlign w:val="center"/>
          </w:tcPr>
          <w:p w14:paraId="2077D611">
            <w:pPr>
              <w:widowControl/>
              <w:jc w:val="center"/>
              <w:textAlignment w:val="center"/>
              <w:rPr>
                <w:rFonts w:ascii="宋体" w:hAnsi="宋体" w:cs="宋体"/>
                <w:color w:val="auto"/>
                <w:highlight w:val="none"/>
              </w:rPr>
            </w:pPr>
            <w:r>
              <w:rPr>
                <w:rFonts w:hint="eastAsia" w:ascii="宋体" w:hAnsi="宋体" w:cs="宋体"/>
                <w:color w:val="auto"/>
                <w:highlight w:val="none"/>
                <w:lang w:bidi="ar"/>
              </w:rPr>
              <w:t>小写：   元</w:t>
            </w:r>
            <w:r>
              <w:rPr>
                <w:rFonts w:hint="eastAsia" w:ascii="宋体" w:hAnsi="宋体" w:cs="宋体"/>
                <w:color w:val="auto"/>
                <w:highlight w:val="none"/>
                <w:lang w:bidi="ar"/>
              </w:rPr>
              <w:br w:type="textWrapping"/>
            </w:r>
            <w:r>
              <w:rPr>
                <w:rFonts w:hint="eastAsia" w:ascii="宋体" w:hAnsi="宋体" w:cs="宋体"/>
                <w:color w:val="auto"/>
                <w:highlight w:val="none"/>
                <w:lang w:bidi="ar"/>
              </w:rPr>
              <w:t>大写：   元</w:t>
            </w:r>
          </w:p>
        </w:tc>
      </w:tr>
    </w:tbl>
    <w:p w14:paraId="6A91E2B3">
      <w:pPr>
        <w:ind w:left="372" w:hanging="372" w:hangingChars="186"/>
        <w:rPr>
          <w:rFonts w:ascii="宋体" w:hAnsi="宋体"/>
          <w:color w:val="auto"/>
          <w:highlight w:val="none"/>
        </w:rPr>
      </w:pPr>
      <w:r>
        <w:rPr>
          <w:rFonts w:hint="eastAsia" w:ascii="宋体" w:hAnsi="宋体"/>
          <w:color w:val="auto"/>
          <w:highlight w:val="none"/>
        </w:rPr>
        <w:t>备注：</w:t>
      </w:r>
    </w:p>
    <w:p w14:paraId="16C07F7A">
      <w:pPr>
        <w:spacing w:line="360" w:lineRule="auto"/>
        <w:ind w:left="420"/>
        <w:jc w:val="left"/>
        <w:rPr>
          <w:rFonts w:ascii="宋体" w:hAnsi="宋体" w:cs="宋体"/>
          <w:b/>
          <w:bCs/>
          <w:color w:val="auto"/>
          <w:highlight w:val="none"/>
        </w:rPr>
      </w:pPr>
      <w:r>
        <w:rPr>
          <w:rFonts w:hint="eastAsia" w:ascii="宋体" w:hAnsi="宋体"/>
          <w:color w:val="auto"/>
          <w:highlight w:val="none"/>
        </w:rPr>
        <w:t>1、按照上述表格内容进行报价，暂定总价=固定单价*运输暂定总量计算所得，要求填写大写和小写，报价保留小数点后两位。投标总价大小写不一致，以大写为准。</w:t>
      </w:r>
      <w:r>
        <w:rPr>
          <w:rFonts w:hint="eastAsia" w:ascii="宋体" w:hAnsi="宋体"/>
          <w:b/>
          <w:bCs/>
          <w:color w:val="auto"/>
          <w:highlight w:val="none"/>
        </w:rPr>
        <w:t>2、上述报价为固定单价，固定单价报价包含但不限于：车辆设备费工具费、维修费、油料费、人工费、管理费、保险费（含车辆及人员保险等）、利润、税金和风险风险等一切因素所有应该和可能发生的费用因素。固定</w:t>
      </w:r>
      <w:r>
        <w:rPr>
          <w:rFonts w:hint="eastAsia" w:ascii="宋体" w:hAnsi="宋体" w:cs="宋体"/>
          <w:b/>
          <w:bCs/>
          <w:color w:val="auto"/>
          <w:kern w:val="2"/>
          <w:highlight w:val="none"/>
        </w:rPr>
        <w:t>单价报价不超过 39.80元/吨，</w:t>
      </w:r>
      <w:r>
        <w:rPr>
          <w:rFonts w:hint="eastAsia" w:ascii="宋体" w:hAnsi="宋体" w:cs="宋体"/>
          <w:b/>
          <w:bCs/>
          <w:color w:val="auto"/>
          <w:highlight w:val="none"/>
        </w:rPr>
        <w:t>按实际处置量结算。</w:t>
      </w:r>
    </w:p>
    <w:p w14:paraId="0F980D0D">
      <w:pPr>
        <w:spacing w:line="360" w:lineRule="auto"/>
        <w:ind w:left="420"/>
        <w:jc w:val="left"/>
        <w:rPr>
          <w:rFonts w:ascii="宋体" w:hAnsi="宋体"/>
          <w:b/>
          <w:bCs/>
          <w:color w:val="auto"/>
          <w:highlight w:val="none"/>
        </w:rPr>
      </w:pPr>
      <w:r>
        <w:rPr>
          <w:rFonts w:hint="eastAsia" w:ascii="宋体" w:hAnsi="宋体" w:cs="宋体"/>
          <w:b/>
          <w:bCs/>
          <w:color w:val="auto"/>
          <w:highlight w:val="none"/>
        </w:rPr>
        <w:t>3、投标人报价视视为了解采购人现场情况、项目内容和工作量等，并同意按照采购文件及附件要求提供服务。</w:t>
      </w:r>
    </w:p>
    <w:p w14:paraId="50F98216">
      <w:pPr>
        <w:spacing w:line="360" w:lineRule="auto"/>
        <w:ind w:firstLine="4800" w:firstLineChars="2400"/>
        <w:rPr>
          <w:rFonts w:ascii="宋体" w:hAnsi="宋体" w:cs="宋体"/>
          <w:color w:val="auto"/>
          <w:highlight w:val="none"/>
        </w:rPr>
      </w:pPr>
      <w:r>
        <w:rPr>
          <w:rFonts w:hint="eastAsia" w:ascii="宋体" w:hAnsi="宋体" w:cs="宋体"/>
          <w:color w:val="auto"/>
          <w:highlight w:val="none"/>
        </w:rPr>
        <w:t>供应商代表签字：</w:t>
      </w:r>
    </w:p>
    <w:p w14:paraId="1F0593FC">
      <w:pPr>
        <w:spacing w:line="360" w:lineRule="auto"/>
        <w:ind w:firstLine="4800" w:firstLineChars="2400"/>
        <w:rPr>
          <w:rFonts w:ascii="宋体" w:hAnsi="宋体" w:cs="宋体"/>
          <w:color w:val="auto"/>
          <w:highlight w:val="none"/>
        </w:rPr>
      </w:pPr>
      <w:r>
        <w:rPr>
          <w:rFonts w:hint="eastAsia" w:ascii="宋体" w:hAnsi="宋体" w:cs="宋体"/>
          <w:color w:val="auto"/>
          <w:highlight w:val="none"/>
        </w:rPr>
        <w:t>供应商盖章：</w:t>
      </w:r>
    </w:p>
    <w:p w14:paraId="4AD2E5F7">
      <w:pPr>
        <w:spacing w:line="360" w:lineRule="auto"/>
        <w:ind w:firstLine="4800" w:firstLineChars="2400"/>
        <w:rPr>
          <w:rFonts w:ascii="宋体" w:hAnsi="宋体" w:cs="宋体"/>
          <w:color w:val="auto"/>
          <w:highlight w:val="none"/>
        </w:rPr>
      </w:pPr>
      <w:r>
        <w:rPr>
          <w:rFonts w:hint="eastAsia" w:ascii="宋体" w:hAnsi="宋体" w:cs="宋体"/>
          <w:color w:val="auto"/>
          <w:highlight w:val="none"/>
        </w:rPr>
        <w:t>日期：</w:t>
      </w:r>
    </w:p>
    <w:p w14:paraId="03618E12">
      <w:pPr>
        <w:spacing w:line="360" w:lineRule="auto"/>
        <w:ind w:firstLine="4800" w:firstLineChars="2400"/>
        <w:rPr>
          <w:rFonts w:ascii="宋体" w:hAnsi="宋体" w:cs="宋体"/>
          <w:color w:val="auto"/>
          <w:szCs w:val="21"/>
          <w:highlight w:val="none"/>
        </w:rPr>
      </w:pPr>
      <w:r>
        <w:rPr>
          <w:rFonts w:hint="eastAsia" w:ascii="宋体" w:hAnsi="宋体" w:cs="宋体"/>
          <w:color w:val="auto"/>
          <w:szCs w:val="21"/>
          <w:highlight w:val="none"/>
        </w:rPr>
        <w:br w:type="page"/>
      </w:r>
    </w:p>
    <w:p w14:paraId="215E0AC9">
      <w:pPr>
        <w:spacing w:line="480" w:lineRule="auto"/>
        <w:jc w:val="center"/>
        <w:outlineLvl w:val="2"/>
        <w:rPr>
          <w:rFonts w:ascii="宋体" w:hAnsi="宋体" w:cs="宋体"/>
          <w:b/>
          <w:color w:val="auto"/>
          <w:sz w:val="28"/>
          <w:szCs w:val="28"/>
          <w:highlight w:val="none"/>
        </w:rPr>
      </w:pPr>
      <w:bookmarkStart w:id="156" w:name="_Toc21974"/>
      <w:bookmarkStart w:id="157" w:name="_Toc31172"/>
      <w:bookmarkStart w:id="158" w:name="_Toc31062"/>
      <w:r>
        <w:rPr>
          <w:rFonts w:hint="eastAsia" w:ascii="宋体" w:hAnsi="宋体" w:cs="宋体"/>
          <w:b/>
          <w:color w:val="auto"/>
          <w:sz w:val="28"/>
          <w:szCs w:val="28"/>
          <w:highlight w:val="none"/>
        </w:rPr>
        <w:t>（二）报价明细表</w:t>
      </w:r>
      <w:bookmarkEnd w:id="156"/>
    </w:p>
    <w:bookmarkEnd w:id="157"/>
    <w:bookmarkEnd w:id="158"/>
    <w:p w14:paraId="14842087">
      <w:pPr>
        <w:pStyle w:val="343"/>
        <w:spacing w:before="0" w:after="0"/>
        <w:jc w:val="center"/>
        <w:rPr>
          <w:rFonts w:ascii="宋体" w:hAnsi="宋体" w:cs="宋体"/>
          <w:color w:val="auto"/>
          <w:sz w:val="21"/>
          <w:szCs w:val="21"/>
          <w:highlight w:val="none"/>
        </w:rPr>
      </w:pPr>
      <w:r>
        <w:rPr>
          <w:rFonts w:hint="eastAsia" w:ascii="宋体" w:hAnsi="宋体" w:cs="宋体"/>
          <w:color w:val="auto"/>
          <w:sz w:val="21"/>
          <w:szCs w:val="21"/>
          <w:highlight w:val="none"/>
        </w:rPr>
        <w:t xml:space="preserve">                                                            单位：元</w:t>
      </w:r>
    </w:p>
    <w:tbl>
      <w:tblPr>
        <w:tblStyle w:val="51"/>
        <w:tblW w:w="8316"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65"/>
        <w:gridCol w:w="1730"/>
        <w:gridCol w:w="2010"/>
        <w:gridCol w:w="838"/>
        <w:gridCol w:w="971"/>
        <w:gridCol w:w="1050"/>
        <w:gridCol w:w="1052"/>
      </w:tblGrid>
      <w:tr w14:paraId="36FE2E8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70" w:hRule="atLeast"/>
        </w:trPr>
        <w:tc>
          <w:tcPr>
            <w:tcW w:w="665" w:type="dxa"/>
            <w:tcBorders>
              <w:tl2br w:val="nil"/>
              <w:tr2bl w:val="nil"/>
            </w:tcBorders>
            <w:vAlign w:val="center"/>
          </w:tcPr>
          <w:p w14:paraId="62C6A412">
            <w:pPr>
              <w:spacing w:before="100" w:beforeAutospacing="1" w:after="100" w:afterAutospacing="1"/>
              <w:jc w:val="center"/>
              <w:rPr>
                <w:rFonts w:ascii="宋体" w:hAnsi="宋体" w:cs="Times New Roman"/>
                <w:color w:val="auto"/>
                <w:highlight w:val="none"/>
              </w:rPr>
            </w:pPr>
            <w:r>
              <w:rPr>
                <w:rFonts w:hint="eastAsia" w:ascii="宋体" w:hAnsi="宋体" w:cs="Times New Roman"/>
                <w:color w:val="auto"/>
                <w:highlight w:val="none"/>
              </w:rPr>
              <w:t>序号</w:t>
            </w:r>
          </w:p>
        </w:tc>
        <w:tc>
          <w:tcPr>
            <w:tcW w:w="1730" w:type="dxa"/>
            <w:tcBorders>
              <w:tl2br w:val="nil"/>
              <w:tr2bl w:val="nil"/>
            </w:tcBorders>
            <w:vAlign w:val="center"/>
          </w:tcPr>
          <w:p w14:paraId="3663F9C9">
            <w:pPr>
              <w:spacing w:before="100" w:beforeAutospacing="1" w:after="100" w:afterAutospacing="1"/>
              <w:jc w:val="center"/>
              <w:rPr>
                <w:rFonts w:ascii="宋体" w:hAnsi="宋体" w:cs="Times New Roman"/>
                <w:color w:val="auto"/>
                <w:highlight w:val="none"/>
              </w:rPr>
            </w:pPr>
            <w:r>
              <w:rPr>
                <w:rFonts w:hint="eastAsia" w:ascii="宋体" w:hAnsi="宋体" w:cs="Times New Roman"/>
                <w:color w:val="auto"/>
                <w:highlight w:val="none"/>
              </w:rPr>
              <w:t>服务名称</w:t>
            </w:r>
          </w:p>
        </w:tc>
        <w:tc>
          <w:tcPr>
            <w:tcW w:w="2010" w:type="dxa"/>
            <w:tcBorders>
              <w:tl2br w:val="nil"/>
              <w:tr2bl w:val="nil"/>
            </w:tcBorders>
            <w:vAlign w:val="center"/>
          </w:tcPr>
          <w:p w14:paraId="1539CAF1">
            <w:pPr>
              <w:spacing w:before="100" w:beforeAutospacing="1" w:after="100" w:afterAutospacing="1"/>
              <w:jc w:val="center"/>
              <w:rPr>
                <w:rFonts w:ascii="宋体" w:hAnsi="宋体" w:cs="Times New Roman"/>
                <w:color w:val="auto"/>
                <w:highlight w:val="none"/>
              </w:rPr>
            </w:pPr>
            <w:r>
              <w:rPr>
                <w:rFonts w:hint="eastAsia" w:ascii="宋体" w:hAnsi="宋体" w:cs="Times New Roman"/>
                <w:color w:val="auto"/>
                <w:highlight w:val="none"/>
              </w:rPr>
              <w:t>服务内容</w:t>
            </w:r>
          </w:p>
        </w:tc>
        <w:tc>
          <w:tcPr>
            <w:tcW w:w="838" w:type="dxa"/>
            <w:tcBorders>
              <w:tl2br w:val="nil"/>
              <w:tr2bl w:val="nil"/>
            </w:tcBorders>
            <w:vAlign w:val="center"/>
          </w:tcPr>
          <w:p w14:paraId="30EDD175">
            <w:pPr>
              <w:spacing w:before="100" w:beforeAutospacing="1" w:after="100" w:afterAutospacing="1"/>
              <w:jc w:val="center"/>
              <w:rPr>
                <w:rFonts w:ascii="宋体" w:hAnsi="宋体" w:cs="Times New Roman"/>
                <w:color w:val="auto"/>
                <w:highlight w:val="none"/>
              </w:rPr>
            </w:pPr>
            <w:r>
              <w:rPr>
                <w:rFonts w:hint="eastAsia" w:ascii="宋体" w:hAnsi="宋体" w:cs="Times New Roman"/>
                <w:color w:val="auto"/>
                <w:highlight w:val="none"/>
              </w:rPr>
              <w:t>数量</w:t>
            </w:r>
          </w:p>
        </w:tc>
        <w:tc>
          <w:tcPr>
            <w:tcW w:w="971" w:type="dxa"/>
            <w:tcBorders>
              <w:tl2br w:val="nil"/>
              <w:tr2bl w:val="nil"/>
            </w:tcBorders>
            <w:vAlign w:val="center"/>
          </w:tcPr>
          <w:p w14:paraId="1427DD03">
            <w:pPr>
              <w:spacing w:before="100" w:beforeAutospacing="1" w:after="100" w:afterAutospacing="1"/>
              <w:jc w:val="center"/>
              <w:rPr>
                <w:rFonts w:ascii="宋体" w:hAnsi="宋体" w:cs="Times New Roman"/>
                <w:color w:val="auto"/>
                <w:highlight w:val="none"/>
              </w:rPr>
            </w:pPr>
            <w:r>
              <w:rPr>
                <w:rFonts w:hint="eastAsia" w:ascii="宋体" w:hAnsi="宋体" w:cs="Times New Roman"/>
                <w:color w:val="auto"/>
                <w:highlight w:val="none"/>
              </w:rPr>
              <w:t>单价</w:t>
            </w:r>
          </w:p>
        </w:tc>
        <w:tc>
          <w:tcPr>
            <w:tcW w:w="1050" w:type="dxa"/>
            <w:tcBorders>
              <w:tl2br w:val="nil"/>
              <w:tr2bl w:val="nil"/>
            </w:tcBorders>
            <w:vAlign w:val="center"/>
          </w:tcPr>
          <w:p w14:paraId="69505066">
            <w:pPr>
              <w:spacing w:before="100" w:beforeAutospacing="1" w:after="100" w:afterAutospacing="1"/>
              <w:jc w:val="center"/>
              <w:rPr>
                <w:rFonts w:ascii="宋体" w:hAnsi="宋体" w:cs="Times New Roman"/>
                <w:color w:val="auto"/>
                <w:highlight w:val="none"/>
              </w:rPr>
            </w:pPr>
            <w:r>
              <w:rPr>
                <w:rFonts w:hint="eastAsia" w:ascii="宋体" w:hAnsi="宋体" w:cs="Times New Roman"/>
                <w:color w:val="auto"/>
                <w:highlight w:val="none"/>
              </w:rPr>
              <w:t>合计</w:t>
            </w:r>
          </w:p>
        </w:tc>
        <w:tc>
          <w:tcPr>
            <w:tcW w:w="1052" w:type="dxa"/>
            <w:tcBorders>
              <w:tl2br w:val="nil"/>
              <w:tr2bl w:val="nil"/>
            </w:tcBorders>
            <w:vAlign w:val="center"/>
          </w:tcPr>
          <w:p w14:paraId="61D1194F">
            <w:pPr>
              <w:spacing w:before="100" w:beforeAutospacing="1" w:after="100" w:afterAutospacing="1"/>
              <w:jc w:val="center"/>
              <w:rPr>
                <w:rFonts w:ascii="宋体" w:hAnsi="宋体" w:cs="Times New Roman"/>
                <w:color w:val="auto"/>
                <w:highlight w:val="none"/>
              </w:rPr>
            </w:pPr>
            <w:r>
              <w:rPr>
                <w:rFonts w:hint="eastAsia" w:ascii="宋体" w:hAnsi="宋体" w:cs="Times New Roman"/>
                <w:color w:val="auto"/>
                <w:highlight w:val="none"/>
              </w:rPr>
              <w:t>备注</w:t>
            </w:r>
          </w:p>
        </w:tc>
      </w:tr>
      <w:tr w14:paraId="758FEA8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665" w:type="dxa"/>
            <w:tcBorders>
              <w:tl2br w:val="nil"/>
              <w:tr2bl w:val="nil"/>
            </w:tcBorders>
            <w:vAlign w:val="center"/>
          </w:tcPr>
          <w:p w14:paraId="4F948B64">
            <w:pPr>
              <w:spacing w:before="100" w:beforeAutospacing="1" w:after="100" w:afterAutospacing="1"/>
              <w:jc w:val="center"/>
              <w:rPr>
                <w:rFonts w:ascii="宋体" w:hAnsi="宋体" w:cs="Times New Roman"/>
                <w:color w:val="auto"/>
                <w:highlight w:val="none"/>
              </w:rPr>
            </w:pPr>
          </w:p>
        </w:tc>
        <w:tc>
          <w:tcPr>
            <w:tcW w:w="1730" w:type="dxa"/>
            <w:tcBorders>
              <w:tl2br w:val="nil"/>
              <w:tr2bl w:val="nil"/>
            </w:tcBorders>
            <w:vAlign w:val="center"/>
          </w:tcPr>
          <w:p w14:paraId="2A1608B7">
            <w:pPr>
              <w:spacing w:before="100" w:beforeAutospacing="1" w:after="100" w:afterAutospacing="1"/>
              <w:rPr>
                <w:rFonts w:ascii="宋体" w:hAnsi="宋体" w:cs="Times New Roman"/>
                <w:color w:val="auto"/>
                <w:highlight w:val="none"/>
              </w:rPr>
            </w:pPr>
          </w:p>
        </w:tc>
        <w:tc>
          <w:tcPr>
            <w:tcW w:w="2010" w:type="dxa"/>
            <w:tcBorders>
              <w:tl2br w:val="nil"/>
              <w:tr2bl w:val="nil"/>
            </w:tcBorders>
            <w:vAlign w:val="center"/>
          </w:tcPr>
          <w:p w14:paraId="6DC221FD">
            <w:pPr>
              <w:spacing w:before="100" w:beforeAutospacing="1" w:after="100" w:afterAutospacing="1"/>
              <w:jc w:val="center"/>
              <w:rPr>
                <w:rFonts w:ascii="宋体" w:hAnsi="宋体" w:cs="Times New Roman"/>
                <w:color w:val="auto"/>
                <w:highlight w:val="none"/>
              </w:rPr>
            </w:pPr>
          </w:p>
        </w:tc>
        <w:tc>
          <w:tcPr>
            <w:tcW w:w="838" w:type="dxa"/>
            <w:tcBorders>
              <w:tl2br w:val="nil"/>
              <w:tr2bl w:val="nil"/>
            </w:tcBorders>
            <w:vAlign w:val="center"/>
          </w:tcPr>
          <w:p w14:paraId="2B06577F">
            <w:pPr>
              <w:spacing w:before="100" w:beforeAutospacing="1" w:after="100" w:afterAutospacing="1"/>
              <w:jc w:val="center"/>
              <w:rPr>
                <w:rFonts w:ascii="宋体" w:hAnsi="宋体" w:cs="Times New Roman"/>
                <w:color w:val="auto"/>
                <w:highlight w:val="none"/>
              </w:rPr>
            </w:pPr>
          </w:p>
        </w:tc>
        <w:tc>
          <w:tcPr>
            <w:tcW w:w="971" w:type="dxa"/>
            <w:tcBorders>
              <w:tl2br w:val="nil"/>
              <w:tr2bl w:val="nil"/>
            </w:tcBorders>
            <w:vAlign w:val="center"/>
          </w:tcPr>
          <w:p w14:paraId="07D213D6">
            <w:pPr>
              <w:spacing w:before="100" w:beforeAutospacing="1" w:after="100" w:afterAutospacing="1"/>
              <w:jc w:val="center"/>
              <w:rPr>
                <w:rFonts w:ascii="宋体" w:hAnsi="宋体" w:cs="Times New Roman"/>
                <w:color w:val="auto"/>
                <w:highlight w:val="none"/>
              </w:rPr>
            </w:pPr>
          </w:p>
        </w:tc>
        <w:tc>
          <w:tcPr>
            <w:tcW w:w="1050" w:type="dxa"/>
            <w:tcBorders>
              <w:tl2br w:val="nil"/>
              <w:tr2bl w:val="nil"/>
            </w:tcBorders>
            <w:vAlign w:val="center"/>
          </w:tcPr>
          <w:p w14:paraId="4482D24F">
            <w:pPr>
              <w:spacing w:before="100" w:beforeAutospacing="1" w:after="100" w:afterAutospacing="1"/>
              <w:jc w:val="center"/>
              <w:rPr>
                <w:rFonts w:ascii="宋体" w:hAnsi="宋体" w:cs="Times New Roman"/>
                <w:color w:val="auto"/>
                <w:highlight w:val="none"/>
              </w:rPr>
            </w:pPr>
          </w:p>
        </w:tc>
        <w:tc>
          <w:tcPr>
            <w:tcW w:w="1052" w:type="dxa"/>
            <w:tcBorders>
              <w:tl2br w:val="nil"/>
              <w:tr2bl w:val="nil"/>
            </w:tcBorders>
            <w:vAlign w:val="center"/>
          </w:tcPr>
          <w:p w14:paraId="19075C58">
            <w:pPr>
              <w:spacing w:before="100" w:beforeAutospacing="1" w:after="100" w:afterAutospacing="1"/>
              <w:jc w:val="center"/>
              <w:rPr>
                <w:rFonts w:ascii="宋体" w:hAnsi="宋体" w:cs="Times New Roman"/>
                <w:color w:val="auto"/>
                <w:highlight w:val="none"/>
              </w:rPr>
            </w:pPr>
          </w:p>
        </w:tc>
      </w:tr>
      <w:tr w14:paraId="668973E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665" w:type="dxa"/>
            <w:tcBorders>
              <w:tl2br w:val="nil"/>
              <w:tr2bl w:val="nil"/>
            </w:tcBorders>
            <w:vAlign w:val="center"/>
          </w:tcPr>
          <w:p w14:paraId="1EC7F4D4">
            <w:pPr>
              <w:spacing w:before="100" w:beforeAutospacing="1" w:after="100" w:afterAutospacing="1"/>
              <w:jc w:val="center"/>
              <w:rPr>
                <w:rFonts w:ascii="宋体" w:hAnsi="宋体" w:cs="Times New Roman"/>
                <w:color w:val="auto"/>
                <w:highlight w:val="none"/>
              </w:rPr>
            </w:pPr>
          </w:p>
        </w:tc>
        <w:tc>
          <w:tcPr>
            <w:tcW w:w="1730" w:type="dxa"/>
            <w:tcBorders>
              <w:tl2br w:val="nil"/>
              <w:tr2bl w:val="nil"/>
            </w:tcBorders>
            <w:vAlign w:val="center"/>
          </w:tcPr>
          <w:p w14:paraId="32C87BC1">
            <w:pPr>
              <w:spacing w:before="100" w:beforeAutospacing="1" w:after="100" w:afterAutospacing="1"/>
              <w:rPr>
                <w:rFonts w:ascii="宋体" w:hAnsi="宋体" w:cs="Times New Roman"/>
                <w:color w:val="auto"/>
                <w:highlight w:val="none"/>
              </w:rPr>
            </w:pPr>
          </w:p>
        </w:tc>
        <w:tc>
          <w:tcPr>
            <w:tcW w:w="2010" w:type="dxa"/>
            <w:tcBorders>
              <w:tl2br w:val="nil"/>
              <w:tr2bl w:val="nil"/>
            </w:tcBorders>
            <w:vAlign w:val="center"/>
          </w:tcPr>
          <w:p w14:paraId="4C5D1445">
            <w:pPr>
              <w:spacing w:before="100" w:beforeAutospacing="1" w:after="100" w:afterAutospacing="1"/>
              <w:jc w:val="center"/>
              <w:rPr>
                <w:rFonts w:ascii="宋体" w:hAnsi="宋体" w:cs="Times New Roman"/>
                <w:color w:val="auto"/>
                <w:highlight w:val="none"/>
              </w:rPr>
            </w:pPr>
          </w:p>
        </w:tc>
        <w:tc>
          <w:tcPr>
            <w:tcW w:w="838" w:type="dxa"/>
            <w:tcBorders>
              <w:tl2br w:val="nil"/>
              <w:tr2bl w:val="nil"/>
            </w:tcBorders>
            <w:vAlign w:val="center"/>
          </w:tcPr>
          <w:p w14:paraId="309C2E38">
            <w:pPr>
              <w:spacing w:before="100" w:beforeAutospacing="1" w:after="100" w:afterAutospacing="1"/>
              <w:jc w:val="center"/>
              <w:rPr>
                <w:rFonts w:ascii="宋体" w:hAnsi="宋体" w:cs="Times New Roman"/>
                <w:color w:val="auto"/>
                <w:highlight w:val="none"/>
              </w:rPr>
            </w:pPr>
          </w:p>
        </w:tc>
        <w:tc>
          <w:tcPr>
            <w:tcW w:w="971" w:type="dxa"/>
            <w:tcBorders>
              <w:tl2br w:val="nil"/>
              <w:tr2bl w:val="nil"/>
            </w:tcBorders>
            <w:vAlign w:val="center"/>
          </w:tcPr>
          <w:p w14:paraId="294D0925">
            <w:pPr>
              <w:spacing w:before="100" w:beforeAutospacing="1" w:after="100" w:afterAutospacing="1"/>
              <w:jc w:val="center"/>
              <w:rPr>
                <w:rFonts w:ascii="宋体" w:hAnsi="宋体" w:cs="Times New Roman"/>
                <w:color w:val="auto"/>
                <w:highlight w:val="none"/>
              </w:rPr>
            </w:pPr>
          </w:p>
        </w:tc>
        <w:tc>
          <w:tcPr>
            <w:tcW w:w="1050" w:type="dxa"/>
            <w:tcBorders>
              <w:tl2br w:val="nil"/>
              <w:tr2bl w:val="nil"/>
            </w:tcBorders>
            <w:vAlign w:val="center"/>
          </w:tcPr>
          <w:p w14:paraId="1F74AEC5">
            <w:pPr>
              <w:spacing w:before="100" w:beforeAutospacing="1" w:after="100" w:afterAutospacing="1"/>
              <w:jc w:val="center"/>
              <w:rPr>
                <w:rFonts w:ascii="宋体" w:hAnsi="宋体" w:cs="Times New Roman"/>
                <w:color w:val="auto"/>
                <w:highlight w:val="none"/>
              </w:rPr>
            </w:pPr>
          </w:p>
        </w:tc>
        <w:tc>
          <w:tcPr>
            <w:tcW w:w="1052" w:type="dxa"/>
            <w:tcBorders>
              <w:tl2br w:val="nil"/>
              <w:tr2bl w:val="nil"/>
            </w:tcBorders>
            <w:vAlign w:val="center"/>
          </w:tcPr>
          <w:p w14:paraId="598F2050">
            <w:pPr>
              <w:spacing w:before="100" w:beforeAutospacing="1" w:after="100" w:afterAutospacing="1"/>
              <w:jc w:val="center"/>
              <w:rPr>
                <w:rFonts w:ascii="宋体" w:hAnsi="宋体" w:cs="Times New Roman"/>
                <w:color w:val="auto"/>
                <w:highlight w:val="none"/>
              </w:rPr>
            </w:pPr>
          </w:p>
        </w:tc>
      </w:tr>
      <w:tr w14:paraId="67B2C5A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665" w:type="dxa"/>
            <w:tcBorders>
              <w:tl2br w:val="nil"/>
              <w:tr2bl w:val="nil"/>
            </w:tcBorders>
            <w:vAlign w:val="center"/>
          </w:tcPr>
          <w:p w14:paraId="3F315417">
            <w:pPr>
              <w:spacing w:before="100" w:beforeAutospacing="1" w:after="100" w:afterAutospacing="1"/>
              <w:jc w:val="center"/>
              <w:rPr>
                <w:rFonts w:ascii="宋体" w:hAnsi="宋体" w:cs="Times New Roman"/>
                <w:color w:val="auto"/>
                <w:highlight w:val="none"/>
              </w:rPr>
            </w:pPr>
          </w:p>
        </w:tc>
        <w:tc>
          <w:tcPr>
            <w:tcW w:w="1730" w:type="dxa"/>
            <w:tcBorders>
              <w:tl2br w:val="nil"/>
              <w:tr2bl w:val="nil"/>
            </w:tcBorders>
            <w:vAlign w:val="center"/>
          </w:tcPr>
          <w:p w14:paraId="6A454024">
            <w:pPr>
              <w:spacing w:before="100" w:beforeAutospacing="1" w:after="100" w:afterAutospacing="1"/>
              <w:rPr>
                <w:rFonts w:ascii="宋体" w:hAnsi="宋体" w:cs="Times New Roman"/>
                <w:color w:val="auto"/>
                <w:highlight w:val="none"/>
              </w:rPr>
            </w:pPr>
          </w:p>
        </w:tc>
        <w:tc>
          <w:tcPr>
            <w:tcW w:w="2010" w:type="dxa"/>
            <w:tcBorders>
              <w:tl2br w:val="nil"/>
              <w:tr2bl w:val="nil"/>
            </w:tcBorders>
            <w:vAlign w:val="center"/>
          </w:tcPr>
          <w:p w14:paraId="2ED39724">
            <w:pPr>
              <w:spacing w:before="100" w:beforeAutospacing="1" w:after="100" w:afterAutospacing="1"/>
              <w:jc w:val="center"/>
              <w:rPr>
                <w:rFonts w:ascii="宋体" w:hAnsi="宋体" w:cs="Times New Roman"/>
                <w:color w:val="auto"/>
                <w:highlight w:val="none"/>
              </w:rPr>
            </w:pPr>
          </w:p>
        </w:tc>
        <w:tc>
          <w:tcPr>
            <w:tcW w:w="838" w:type="dxa"/>
            <w:tcBorders>
              <w:tl2br w:val="nil"/>
              <w:tr2bl w:val="nil"/>
            </w:tcBorders>
            <w:vAlign w:val="center"/>
          </w:tcPr>
          <w:p w14:paraId="7C239DBF">
            <w:pPr>
              <w:spacing w:before="100" w:beforeAutospacing="1" w:after="100" w:afterAutospacing="1"/>
              <w:jc w:val="center"/>
              <w:rPr>
                <w:rFonts w:ascii="宋体" w:hAnsi="宋体" w:cs="Times New Roman"/>
                <w:color w:val="auto"/>
                <w:highlight w:val="none"/>
              </w:rPr>
            </w:pPr>
          </w:p>
        </w:tc>
        <w:tc>
          <w:tcPr>
            <w:tcW w:w="971" w:type="dxa"/>
            <w:tcBorders>
              <w:tl2br w:val="nil"/>
              <w:tr2bl w:val="nil"/>
            </w:tcBorders>
            <w:vAlign w:val="center"/>
          </w:tcPr>
          <w:p w14:paraId="7969CF13">
            <w:pPr>
              <w:spacing w:before="100" w:beforeAutospacing="1" w:after="100" w:afterAutospacing="1"/>
              <w:jc w:val="center"/>
              <w:rPr>
                <w:rFonts w:ascii="宋体" w:hAnsi="宋体" w:cs="Times New Roman"/>
                <w:color w:val="auto"/>
                <w:highlight w:val="none"/>
              </w:rPr>
            </w:pPr>
          </w:p>
        </w:tc>
        <w:tc>
          <w:tcPr>
            <w:tcW w:w="1050" w:type="dxa"/>
            <w:tcBorders>
              <w:tl2br w:val="nil"/>
              <w:tr2bl w:val="nil"/>
            </w:tcBorders>
            <w:vAlign w:val="center"/>
          </w:tcPr>
          <w:p w14:paraId="21C82CD5">
            <w:pPr>
              <w:spacing w:before="100" w:beforeAutospacing="1" w:after="100" w:afterAutospacing="1"/>
              <w:jc w:val="center"/>
              <w:rPr>
                <w:rFonts w:ascii="宋体" w:hAnsi="宋体" w:cs="Times New Roman"/>
                <w:color w:val="auto"/>
                <w:highlight w:val="none"/>
              </w:rPr>
            </w:pPr>
          </w:p>
        </w:tc>
        <w:tc>
          <w:tcPr>
            <w:tcW w:w="1052" w:type="dxa"/>
            <w:tcBorders>
              <w:tl2br w:val="nil"/>
              <w:tr2bl w:val="nil"/>
            </w:tcBorders>
            <w:vAlign w:val="center"/>
          </w:tcPr>
          <w:p w14:paraId="7F40F743">
            <w:pPr>
              <w:spacing w:before="100" w:beforeAutospacing="1" w:after="100" w:afterAutospacing="1"/>
              <w:jc w:val="center"/>
              <w:rPr>
                <w:rFonts w:ascii="宋体" w:hAnsi="宋体" w:cs="Times New Roman"/>
                <w:color w:val="auto"/>
                <w:highlight w:val="none"/>
              </w:rPr>
            </w:pPr>
          </w:p>
        </w:tc>
      </w:tr>
      <w:tr w14:paraId="4B5FDA0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665" w:type="dxa"/>
            <w:tcBorders>
              <w:tl2br w:val="nil"/>
              <w:tr2bl w:val="nil"/>
            </w:tcBorders>
            <w:vAlign w:val="center"/>
          </w:tcPr>
          <w:p w14:paraId="4EE7A29D">
            <w:pPr>
              <w:spacing w:before="100" w:beforeAutospacing="1" w:after="100" w:afterAutospacing="1"/>
              <w:jc w:val="center"/>
              <w:rPr>
                <w:rFonts w:ascii="宋体" w:hAnsi="宋体" w:cs="Times New Roman"/>
                <w:color w:val="auto"/>
                <w:highlight w:val="none"/>
              </w:rPr>
            </w:pPr>
          </w:p>
        </w:tc>
        <w:tc>
          <w:tcPr>
            <w:tcW w:w="1730" w:type="dxa"/>
            <w:tcBorders>
              <w:tl2br w:val="nil"/>
              <w:tr2bl w:val="nil"/>
            </w:tcBorders>
            <w:vAlign w:val="center"/>
          </w:tcPr>
          <w:p w14:paraId="103D33FD">
            <w:pPr>
              <w:spacing w:before="100" w:beforeAutospacing="1" w:after="100" w:afterAutospacing="1"/>
              <w:rPr>
                <w:rFonts w:ascii="宋体" w:hAnsi="宋体" w:cs="Times New Roman"/>
                <w:color w:val="auto"/>
                <w:highlight w:val="none"/>
              </w:rPr>
            </w:pPr>
          </w:p>
        </w:tc>
        <w:tc>
          <w:tcPr>
            <w:tcW w:w="2010" w:type="dxa"/>
            <w:tcBorders>
              <w:tl2br w:val="nil"/>
              <w:tr2bl w:val="nil"/>
            </w:tcBorders>
            <w:vAlign w:val="center"/>
          </w:tcPr>
          <w:p w14:paraId="63D766A9">
            <w:pPr>
              <w:spacing w:before="100" w:beforeAutospacing="1" w:after="100" w:afterAutospacing="1"/>
              <w:jc w:val="center"/>
              <w:rPr>
                <w:rFonts w:ascii="宋体" w:hAnsi="宋体" w:cs="Times New Roman"/>
                <w:color w:val="auto"/>
                <w:highlight w:val="none"/>
              </w:rPr>
            </w:pPr>
          </w:p>
        </w:tc>
        <w:tc>
          <w:tcPr>
            <w:tcW w:w="838" w:type="dxa"/>
            <w:tcBorders>
              <w:tl2br w:val="nil"/>
              <w:tr2bl w:val="nil"/>
            </w:tcBorders>
            <w:vAlign w:val="center"/>
          </w:tcPr>
          <w:p w14:paraId="1833C5E1">
            <w:pPr>
              <w:spacing w:before="100" w:beforeAutospacing="1" w:after="100" w:afterAutospacing="1"/>
              <w:jc w:val="center"/>
              <w:rPr>
                <w:rFonts w:ascii="宋体" w:hAnsi="宋体" w:cs="Times New Roman"/>
                <w:color w:val="auto"/>
                <w:highlight w:val="none"/>
              </w:rPr>
            </w:pPr>
          </w:p>
        </w:tc>
        <w:tc>
          <w:tcPr>
            <w:tcW w:w="971" w:type="dxa"/>
            <w:tcBorders>
              <w:tl2br w:val="nil"/>
              <w:tr2bl w:val="nil"/>
            </w:tcBorders>
            <w:vAlign w:val="center"/>
          </w:tcPr>
          <w:p w14:paraId="515D083C">
            <w:pPr>
              <w:spacing w:before="100" w:beforeAutospacing="1" w:after="100" w:afterAutospacing="1"/>
              <w:jc w:val="center"/>
              <w:rPr>
                <w:rFonts w:ascii="宋体" w:hAnsi="宋体" w:cs="Times New Roman"/>
                <w:color w:val="auto"/>
                <w:highlight w:val="none"/>
              </w:rPr>
            </w:pPr>
          </w:p>
        </w:tc>
        <w:tc>
          <w:tcPr>
            <w:tcW w:w="1050" w:type="dxa"/>
            <w:tcBorders>
              <w:tl2br w:val="nil"/>
              <w:tr2bl w:val="nil"/>
            </w:tcBorders>
            <w:vAlign w:val="center"/>
          </w:tcPr>
          <w:p w14:paraId="3B09789B">
            <w:pPr>
              <w:spacing w:before="100" w:beforeAutospacing="1" w:after="100" w:afterAutospacing="1"/>
              <w:jc w:val="center"/>
              <w:rPr>
                <w:rFonts w:ascii="宋体" w:hAnsi="宋体" w:cs="Times New Roman"/>
                <w:color w:val="auto"/>
                <w:highlight w:val="none"/>
              </w:rPr>
            </w:pPr>
          </w:p>
        </w:tc>
        <w:tc>
          <w:tcPr>
            <w:tcW w:w="1052" w:type="dxa"/>
            <w:tcBorders>
              <w:tl2br w:val="nil"/>
              <w:tr2bl w:val="nil"/>
            </w:tcBorders>
            <w:vAlign w:val="center"/>
          </w:tcPr>
          <w:p w14:paraId="314D7CDD">
            <w:pPr>
              <w:spacing w:before="100" w:beforeAutospacing="1" w:after="100" w:afterAutospacing="1"/>
              <w:jc w:val="center"/>
              <w:rPr>
                <w:rFonts w:ascii="宋体" w:hAnsi="宋体" w:cs="Times New Roman"/>
                <w:color w:val="auto"/>
                <w:highlight w:val="none"/>
              </w:rPr>
            </w:pPr>
          </w:p>
        </w:tc>
      </w:tr>
      <w:tr w14:paraId="44DB2D3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665" w:type="dxa"/>
            <w:tcBorders>
              <w:tl2br w:val="nil"/>
              <w:tr2bl w:val="nil"/>
            </w:tcBorders>
            <w:vAlign w:val="center"/>
          </w:tcPr>
          <w:p w14:paraId="5D6EC518">
            <w:pPr>
              <w:spacing w:before="100" w:beforeAutospacing="1" w:after="100" w:afterAutospacing="1"/>
              <w:jc w:val="center"/>
              <w:rPr>
                <w:rFonts w:ascii="宋体" w:hAnsi="宋体" w:cs="Times New Roman"/>
                <w:color w:val="auto"/>
                <w:highlight w:val="none"/>
              </w:rPr>
            </w:pPr>
          </w:p>
        </w:tc>
        <w:tc>
          <w:tcPr>
            <w:tcW w:w="1730" w:type="dxa"/>
            <w:tcBorders>
              <w:tl2br w:val="nil"/>
              <w:tr2bl w:val="nil"/>
            </w:tcBorders>
            <w:vAlign w:val="center"/>
          </w:tcPr>
          <w:p w14:paraId="19A3E883">
            <w:pPr>
              <w:spacing w:before="100" w:beforeAutospacing="1" w:after="100" w:afterAutospacing="1"/>
              <w:rPr>
                <w:rFonts w:ascii="宋体" w:hAnsi="宋体" w:cs="Times New Roman"/>
                <w:color w:val="auto"/>
                <w:highlight w:val="none"/>
              </w:rPr>
            </w:pPr>
          </w:p>
        </w:tc>
        <w:tc>
          <w:tcPr>
            <w:tcW w:w="2010" w:type="dxa"/>
            <w:tcBorders>
              <w:tl2br w:val="nil"/>
              <w:tr2bl w:val="nil"/>
            </w:tcBorders>
            <w:vAlign w:val="center"/>
          </w:tcPr>
          <w:p w14:paraId="1F999C2A">
            <w:pPr>
              <w:spacing w:before="100" w:beforeAutospacing="1" w:after="100" w:afterAutospacing="1"/>
              <w:jc w:val="center"/>
              <w:rPr>
                <w:rFonts w:ascii="宋体" w:hAnsi="宋体" w:cs="Times New Roman"/>
                <w:color w:val="auto"/>
                <w:highlight w:val="none"/>
              </w:rPr>
            </w:pPr>
          </w:p>
        </w:tc>
        <w:tc>
          <w:tcPr>
            <w:tcW w:w="838" w:type="dxa"/>
            <w:tcBorders>
              <w:tl2br w:val="nil"/>
              <w:tr2bl w:val="nil"/>
            </w:tcBorders>
            <w:vAlign w:val="center"/>
          </w:tcPr>
          <w:p w14:paraId="02B11ECA">
            <w:pPr>
              <w:spacing w:before="100" w:beforeAutospacing="1" w:after="100" w:afterAutospacing="1"/>
              <w:jc w:val="center"/>
              <w:rPr>
                <w:rFonts w:ascii="宋体" w:hAnsi="宋体" w:cs="Times New Roman"/>
                <w:color w:val="auto"/>
                <w:highlight w:val="none"/>
              </w:rPr>
            </w:pPr>
          </w:p>
        </w:tc>
        <w:tc>
          <w:tcPr>
            <w:tcW w:w="971" w:type="dxa"/>
            <w:tcBorders>
              <w:tl2br w:val="nil"/>
              <w:tr2bl w:val="nil"/>
            </w:tcBorders>
            <w:vAlign w:val="center"/>
          </w:tcPr>
          <w:p w14:paraId="7DF8BCEB">
            <w:pPr>
              <w:spacing w:before="100" w:beforeAutospacing="1" w:after="100" w:afterAutospacing="1"/>
              <w:jc w:val="center"/>
              <w:rPr>
                <w:rFonts w:ascii="宋体" w:hAnsi="宋体" w:cs="Times New Roman"/>
                <w:color w:val="auto"/>
                <w:highlight w:val="none"/>
              </w:rPr>
            </w:pPr>
          </w:p>
        </w:tc>
        <w:tc>
          <w:tcPr>
            <w:tcW w:w="1050" w:type="dxa"/>
            <w:tcBorders>
              <w:tl2br w:val="nil"/>
              <w:tr2bl w:val="nil"/>
            </w:tcBorders>
            <w:vAlign w:val="center"/>
          </w:tcPr>
          <w:p w14:paraId="7AEF6360">
            <w:pPr>
              <w:spacing w:before="100" w:beforeAutospacing="1" w:after="100" w:afterAutospacing="1"/>
              <w:jc w:val="center"/>
              <w:rPr>
                <w:rFonts w:ascii="宋体" w:hAnsi="宋体" w:cs="Times New Roman"/>
                <w:color w:val="auto"/>
                <w:highlight w:val="none"/>
              </w:rPr>
            </w:pPr>
          </w:p>
        </w:tc>
        <w:tc>
          <w:tcPr>
            <w:tcW w:w="1052" w:type="dxa"/>
            <w:tcBorders>
              <w:tl2br w:val="nil"/>
              <w:tr2bl w:val="nil"/>
            </w:tcBorders>
            <w:vAlign w:val="center"/>
          </w:tcPr>
          <w:p w14:paraId="0B2C2156">
            <w:pPr>
              <w:spacing w:before="100" w:beforeAutospacing="1" w:after="100" w:afterAutospacing="1"/>
              <w:jc w:val="center"/>
              <w:rPr>
                <w:rFonts w:ascii="宋体" w:hAnsi="宋体" w:cs="Times New Roman"/>
                <w:color w:val="auto"/>
                <w:highlight w:val="none"/>
              </w:rPr>
            </w:pPr>
          </w:p>
        </w:tc>
      </w:tr>
      <w:tr w14:paraId="5D10608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665" w:type="dxa"/>
            <w:tcBorders>
              <w:tl2br w:val="nil"/>
              <w:tr2bl w:val="nil"/>
            </w:tcBorders>
            <w:vAlign w:val="center"/>
          </w:tcPr>
          <w:p w14:paraId="556832DF">
            <w:pPr>
              <w:spacing w:before="100" w:beforeAutospacing="1" w:after="100" w:afterAutospacing="1"/>
              <w:jc w:val="center"/>
              <w:rPr>
                <w:rFonts w:ascii="宋体" w:hAnsi="宋体" w:cs="Times New Roman"/>
                <w:color w:val="auto"/>
                <w:highlight w:val="none"/>
              </w:rPr>
            </w:pPr>
          </w:p>
        </w:tc>
        <w:tc>
          <w:tcPr>
            <w:tcW w:w="1730" w:type="dxa"/>
            <w:tcBorders>
              <w:tl2br w:val="nil"/>
              <w:tr2bl w:val="nil"/>
            </w:tcBorders>
            <w:vAlign w:val="center"/>
          </w:tcPr>
          <w:p w14:paraId="64CA4A0B">
            <w:pPr>
              <w:spacing w:before="100" w:beforeAutospacing="1" w:after="100" w:afterAutospacing="1"/>
              <w:rPr>
                <w:rFonts w:ascii="宋体" w:hAnsi="宋体" w:cs="Times New Roman"/>
                <w:color w:val="auto"/>
                <w:highlight w:val="none"/>
              </w:rPr>
            </w:pPr>
          </w:p>
        </w:tc>
        <w:tc>
          <w:tcPr>
            <w:tcW w:w="2010" w:type="dxa"/>
            <w:tcBorders>
              <w:tl2br w:val="nil"/>
              <w:tr2bl w:val="nil"/>
            </w:tcBorders>
            <w:vAlign w:val="center"/>
          </w:tcPr>
          <w:p w14:paraId="65CBAC5B">
            <w:pPr>
              <w:spacing w:before="100" w:beforeAutospacing="1" w:after="100" w:afterAutospacing="1"/>
              <w:jc w:val="center"/>
              <w:rPr>
                <w:rFonts w:ascii="宋体" w:hAnsi="宋体" w:cs="Times New Roman"/>
                <w:color w:val="auto"/>
                <w:highlight w:val="none"/>
              </w:rPr>
            </w:pPr>
          </w:p>
        </w:tc>
        <w:tc>
          <w:tcPr>
            <w:tcW w:w="838" w:type="dxa"/>
            <w:tcBorders>
              <w:tl2br w:val="nil"/>
              <w:tr2bl w:val="nil"/>
            </w:tcBorders>
            <w:vAlign w:val="center"/>
          </w:tcPr>
          <w:p w14:paraId="2CB7E6E7">
            <w:pPr>
              <w:spacing w:before="100" w:beforeAutospacing="1" w:after="100" w:afterAutospacing="1"/>
              <w:jc w:val="center"/>
              <w:rPr>
                <w:rFonts w:ascii="宋体" w:hAnsi="宋体" w:cs="Times New Roman"/>
                <w:color w:val="auto"/>
                <w:highlight w:val="none"/>
              </w:rPr>
            </w:pPr>
          </w:p>
        </w:tc>
        <w:tc>
          <w:tcPr>
            <w:tcW w:w="971" w:type="dxa"/>
            <w:tcBorders>
              <w:tl2br w:val="nil"/>
              <w:tr2bl w:val="nil"/>
            </w:tcBorders>
            <w:vAlign w:val="center"/>
          </w:tcPr>
          <w:p w14:paraId="2C4E7022">
            <w:pPr>
              <w:spacing w:before="100" w:beforeAutospacing="1" w:after="100" w:afterAutospacing="1"/>
              <w:jc w:val="center"/>
              <w:rPr>
                <w:rFonts w:ascii="宋体" w:hAnsi="宋体" w:cs="Times New Roman"/>
                <w:color w:val="auto"/>
                <w:highlight w:val="none"/>
              </w:rPr>
            </w:pPr>
          </w:p>
        </w:tc>
        <w:tc>
          <w:tcPr>
            <w:tcW w:w="1050" w:type="dxa"/>
            <w:tcBorders>
              <w:tl2br w:val="nil"/>
              <w:tr2bl w:val="nil"/>
            </w:tcBorders>
            <w:vAlign w:val="center"/>
          </w:tcPr>
          <w:p w14:paraId="3A2F4396">
            <w:pPr>
              <w:spacing w:before="100" w:beforeAutospacing="1" w:after="100" w:afterAutospacing="1"/>
              <w:jc w:val="center"/>
              <w:rPr>
                <w:rFonts w:ascii="宋体" w:hAnsi="宋体" w:cs="Times New Roman"/>
                <w:color w:val="auto"/>
                <w:highlight w:val="none"/>
              </w:rPr>
            </w:pPr>
          </w:p>
        </w:tc>
        <w:tc>
          <w:tcPr>
            <w:tcW w:w="1052" w:type="dxa"/>
            <w:tcBorders>
              <w:tl2br w:val="nil"/>
              <w:tr2bl w:val="nil"/>
            </w:tcBorders>
            <w:vAlign w:val="center"/>
          </w:tcPr>
          <w:p w14:paraId="0D298FCB">
            <w:pPr>
              <w:spacing w:before="100" w:beforeAutospacing="1" w:after="100" w:afterAutospacing="1"/>
              <w:jc w:val="center"/>
              <w:rPr>
                <w:rFonts w:ascii="宋体" w:hAnsi="宋体" w:cs="Times New Roman"/>
                <w:color w:val="auto"/>
                <w:highlight w:val="none"/>
              </w:rPr>
            </w:pPr>
          </w:p>
        </w:tc>
      </w:tr>
      <w:tr w14:paraId="6F42862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665" w:type="dxa"/>
            <w:tcBorders>
              <w:tl2br w:val="nil"/>
              <w:tr2bl w:val="nil"/>
            </w:tcBorders>
            <w:vAlign w:val="center"/>
          </w:tcPr>
          <w:p w14:paraId="6D83B29E">
            <w:pPr>
              <w:spacing w:before="100" w:beforeAutospacing="1" w:after="100" w:afterAutospacing="1"/>
              <w:jc w:val="center"/>
              <w:rPr>
                <w:rFonts w:ascii="宋体" w:hAnsi="宋体" w:cs="Times New Roman"/>
                <w:color w:val="auto"/>
                <w:highlight w:val="none"/>
              </w:rPr>
            </w:pPr>
          </w:p>
        </w:tc>
        <w:tc>
          <w:tcPr>
            <w:tcW w:w="1730" w:type="dxa"/>
            <w:tcBorders>
              <w:tl2br w:val="nil"/>
              <w:tr2bl w:val="nil"/>
            </w:tcBorders>
            <w:vAlign w:val="center"/>
          </w:tcPr>
          <w:p w14:paraId="0180CC91">
            <w:pPr>
              <w:spacing w:before="100" w:beforeAutospacing="1" w:after="100" w:afterAutospacing="1"/>
              <w:rPr>
                <w:rFonts w:ascii="宋体" w:hAnsi="宋体" w:cs="Times New Roman"/>
                <w:color w:val="auto"/>
                <w:highlight w:val="none"/>
              </w:rPr>
            </w:pPr>
          </w:p>
        </w:tc>
        <w:tc>
          <w:tcPr>
            <w:tcW w:w="2010" w:type="dxa"/>
            <w:tcBorders>
              <w:tl2br w:val="nil"/>
              <w:tr2bl w:val="nil"/>
            </w:tcBorders>
            <w:vAlign w:val="center"/>
          </w:tcPr>
          <w:p w14:paraId="1AC78317">
            <w:pPr>
              <w:spacing w:before="100" w:beforeAutospacing="1" w:after="100" w:afterAutospacing="1"/>
              <w:jc w:val="center"/>
              <w:rPr>
                <w:rFonts w:ascii="宋体" w:hAnsi="宋体" w:cs="Times New Roman"/>
                <w:color w:val="auto"/>
                <w:highlight w:val="none"/>
              </w:rPr>
            </w:pPr>
          </w:p>
        </w:tc>
        <w:tc>
          <w:tcPr>
            <w:tcW w:w="838" w:type="dxa"/>
            <w:tcBorders>
              <w:tl2br w:val="nil"/>
              <w:tr2bl w:val="nil"/>
            </w:tcBorders>
            <w:vAlign w:val="center"/>
          </w:tcPr>
          <w:p w14:paraId="33BA0DC2">
            <w:pPr>
              <w:spacing w:before="100" w:beforeAutospacing="1" w:after="100" w:afterAutospacing="1"/>
              <w:jc w:val="center"/>
              <w:rPr>
                <w:rFonts w:ascii="宋体" w:hAnsi="宋体" w:cs="Times New Roman"/>
                <w:color w:val="auto"/>
                <w:highlight w:val="none"/>
              </w:rPr>
            </w:pPr>
          </w:p>
        </w:tc>
        <w:tc>
          <w:tcPr>
            <w:tcW w:w="971" w:type="dxa"/>
            <w:tcBorders>
              <w:tl2br w:val="nil"/>
              <w:tr2bl w:val="nil"/>
            </w:tcBorders>
            <w:vAlign w:val="center"/>
          </w:tcPr>
          <w:p w14:paraId="39E9EA7A">
            <w:pPr>
              <w:spacing w:before="100" w:beforeAutospacing="1" w:after="100" w:afterAutospacing="1"/>
              <w:jc w:val="center"/>
              <w:rPr>
                <w:rFonts w:ascii="宋体" w:hAnsi="宋体" w:cs="Times New Roman"/>
                <w:color w:val="auto"/>
                <w:highlight w:val="none"/>
              </w:rPr>
            </w:pPr>
          </w:p>
        </w:tc>
        <w:tc>
          <w:tcPr>
            <w:tcW w:w="1050" w:type="dxa"/>
            <w:tcBorders>
              <w:tl2br w:val="nil"/>
              <w:tr2bl w:val="nil"/>
            </w:tcBorders>
            <w:vAlign w:val="center"/>
          </w:tcPr>
          <w:p w14:paraId="2F4B9AA4">
            <w:pPr>
              <w:spacing w:before="100" w:beforeAutospacing="1" w:after="100" w:afterAutospacing="1"/>
              <w:jc w:val="center"/>
              <w:rPr>
                <w:rFonts w:ascii="宋体" w:hAnsi="宋体" w:cs="Times New Roman"/>
                <w:color w:val="auto"/>
                <w:highlight w:val="none"/>
              </w:rPr>
            </w:pPr>
          </w:p>
        </w:tc>
        <w:tc>
          <w:tcPr>
            <w:tcW w:w="1052" w:type="dxa"/>
            <w:tcBorders>
              <w:tl2br w:val="nil"/>
              <w:tr2bl w:val="nil"/>
            </w:tcBorders>
            <w:vAlign w:val="center"/>
          </w:tcPr>
          <w:p w14:paraId="418294D9">
            <w:pPr>
              <w:spacing w:before="100" w:beforeAutospacing="1" w:after="100" w:afterAutospacing="1"/>
              <w:jc w:val="center"/>
              <w:rPr>
                <w:rFonts w:ascii="宋体" w:hAnsi="宋体" w:cs="Times New Roman"/>
                <w:color w:val="auto"/>
                <w:highlight w:val="none"/>
              </w:rPr>
            </w:pPr>
          </w:p>
        </w:tc>
      </w:tr>
      <w:tr w14:paraId="6A18390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665" w:type="dxa"/>
            <w:tcBorders>
              <w:tl2br w:val="nil"/>
              <w:tr2bl w:val="nil"/>
            </w:tcBorders>
            <w:vAlign w:val="center"/>
          </w:tcPr>
          <w:p w14:paraId="42B29093">
            <w:pPr>
              <w:spacing w:before="100" w:beforeAutospacing="1" w:after="100" w:afterAutospacing="1"/>
              <w:jc w:val="center"/>
              <w:rPr>
                <w:rFonts w:ascii="宋体" w:hAnsi="宋体" w:cs="Times New Roman"/>
                <w:color w:val="auto"/>
                <w:highlight w:val="none"/>
              </w:rPr>
            </w:pPr>
          </w:p>
        </w:tc>
        <w:tc>
          <w:tcPr>
            <w:tcW w:w="1730" w:type="dxa"/>
            <w:tcBorders>
              <w:tl2br w:val="nil"/>
              <w:tr2bl w:val="nil"/>
            </w:tcBorders>
            <w:vAlign w:val="center"/>
          </w:tcPr>
          <w:p w14:paraId="2913ECDA">
            <w:pPr>
              <w:spacing w:before="100" w:beforeAutospacing="1" w:after="100" w:afterAutospacing="1"/>
              <w:rPr>
                <w:rFonts w:ascii="宋体" w:hAnsi="宋体" w:cs="Times New Roman"/>
                <w:color w:val="auto"/>
                <w:highlight w:val="none"/>
              </w:rPr>
            </w:pPr>
          </w:p>
        </w:tc>
        <w:tc>
          <w:tcPr>
            <w:tcW w:w="2010" w:type="dxa"/>
            <w:tcBorders>
              <w:tl2br w:val="nil"/>
              <w:tr2bl w:val="nil"/>
            </w:tcBorders>
            <w:vAlign w:val="center"/>
          </w:tcPr>
          <w:p w14:paraId="3E6B6D09">
            <w:pPr>
              <w:spacing w:before="100" w:beforeAutospacing="1" w:after="100" w:afterAutospacing="1"/>
              <w:jc w:val="center"/>
              <w:rPr>
                <w:rFonts w:ascii="宋体" w:hAnsi="宋体" w:cs="Times New Roman"/>
                <w:color w:val="auto"/>
                <w:highlight w:val="none"/>
              </w:rPr>
            </w:pPr>
          </w:p>
        </w:tc>
        <w:tc>
          <w:tcPr>
            <w:tcW w:w="838" w:type="dxa"/>
            <w:tcBorders>
              <w:tl2br w:val="nil"/>
              <w:tr2bl w:val="nil"/>
            </w:tcBorders>
            <w:vAlign w:val="center"/>
          </w:tcPr>
          <w:p w14:paraId="1EAA5426">
            <w:pPr>
              <w:spacing w:before="100" w:beforeAutospacing="1" w:after="100" w:afterAutospacing="1"/>
              <w:jc w:val="center"/>
              <w:rPr>
                <w:rFonts w:ascii="宋体" w:hAnsi="宋体" w:cs="Times New Roman"/>
                <w:color w:val="auto"/>
                <w:highlight w:val="none"/>
              </w:rPr>
            </w:pPr>
          </w:p>
        </w:tc>
        <w:tc>
          <w:tcPr>
            <w:tcW w:w="971" w:type="dxa"/>
            <w:tcBorders>
              <w:tl2br w:val="nil"/>
              <w:tr2bl w:val="nil"/>
            </w:tcBorders>
            <w:vAlign w:val="center"/>
          </w:tcPr>
          <w:p w14:paraId="150D868A">
            <w:pPr>
              <w:spacing w:before="100" w:beforeAutospacing="1" w:after="100" w:afterAutospacing="1"/>
              <w:jc w:val="center"/>
              <w:rPr>
                <w:rFonts w:ascii="宋体" w:hAnsi="宋体" w:cs="Times New Roman"/>
                <w:color w:val="auto"/>
                <w:highlight w:val="none"/>
              </w:rPr>
            </w:pPr>
          </w:p>
        </w:tc>
        <w:tc>
          <w:tcPr>
            <w:tcW w:w="1050" w:type="dxa"/>
            <w:tcBorders>
              <w:tl2br w:val="nil"/>
              <w:tr2bl w:val="nil"/>
            </w:tcBorders>
            <w:vAlign w:val="center"/>
          </w:tcPr>
          <w:p w14:paraId="369892DD">
            <w:pPr>
              <w:spacing w:before="100" w:beforeAutospacing="1" w:after="100" w:afterAutospacing="1"/>
              <w:jc w:val="center"/>
              <w:rPr>
                <w:rFonts w:ascii="宋体" w:hAnsi="宋体" w:cs="Times New Roman"/>
                <w:color w:val="auto"/>
                <w:highlight w:val="none"/>
              </w:rPr>
            </w:pPr>
          </w:p>
        </w:tc>
        <w:tc>
          <w:tcPr>
            <w:tcW w:w="1052" w:type="dxa"/>
            <w:tcBorders>
              <w:tl2br w:val="nil"/>
              <w:tr2bl w:val="nil"/>
            </w:tcBorders>
            <w:vAlign w:val="center"/>
          </w:tcPr>
          <w:p w14:paraId="61F8AD5B">
            <w:pPr>
              <w:spacing w:before="100" w:beforeAutospacing="1" w:after="100" w:afterAutospacing="1"/>
              <w:jc w:val="center"/>
              <w:rPr>
                <w:rFonts w:ascii="宋体" w:hAnsi="宋体" w:cs="Times New Roman"/>
                <w:color w:val="auto"/>
                <w:highlight w:val="none"/>
              </w:rPr>
            </w:pPr>
          </w:p>
        </w:tc>
      </w:tr>
      <w:tr w14:paraId="5ADAAE1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665" w:type="dxa"/>
            <w:tcBorders>
              <w:tl2br w:val="nil"/>
              <w:tr2bl w:val="nil"/>
            </w:tcBorders>
            <w:vAlign w:val="center"/>
          </w:tcPr>
          <w:p w14:paraId="6EB77881">
            <w:pPr>
              <w:spacing w:before="100" w:beforeAutospacing="1" w:after="100" w:afterAutospacing="1"/>
              <w:jc w:val="center"/>
              <w:rPr>
                <w:rFonts w:ascii="宋体" w:hAnsi="宋体" w:cs="Times New Roman"/>
                <w:color w:val="auto"/>
                <w:highlight w:val="none"/>
              </w:rPr>
            </w:pPr>
          </w:p>
        </w:tc>
        <w:tc>
          <w:tcPr>
            <w:tcW w:w="1730" w:type="dxa"/>
            <w:tcBorders>
              <w:tl2br w:val="nil"/>
              <w:tr2bl w:val="nil"/>
            </w:tcBorders>
            <w:vAlign w:val="center"/>
          </w:tcPr>
          <w:p w14:paraId="6B12A657">
            <w:pPr>
              <w:spacing w:before="100" w:beforeAutospacing="1" w:after="100" w:afterAutospacing="1"/>
              <w:rPr>
                <w:rFonts w:ascii="宋体" w:hAnsi="宋体" w:cs="Times New Roman"/>
                <w:color w:val="auto"/>
                <w:highlight w:val="none"/>
              </w:rPr>
            </w:pPr>
          </w:p>
        </w:tc>
        <w:tc>
          <w:tcPr>
            <w:tcW w:w="2010" w:type="dxa"/>
            <w:tcBorders>
              <w:tl2br w:val="nil"/>
              <w:tr2bl w:val="nil"/>
            </w:tcBorders>
            <w:vAlign w:val="center"/>
          </w:tcPr>
          <w:p w14:paraId="648B9279">
            <w:pPr>
              <w:spacing w:before="100" w:beforeAutospacing="1" w:after="100" w:afterAutospacing="1"/>
              <w:jc w:val="center"/>
              <w:rPr>
                <w:rFonts w:ascii="宋体" w:hAnsi="宋体" w:cs="Times New Roman"/>
                <w:color w:val="auto"/>
                <w:highlight w:val="none"/>
              </w:rPr>
            </w:pPr>
          </w:p>
        </w:tc>
        <w:tc>
          <w:tcPr>
            <w:tcW w:w="838" w:type="dxa"/>
            <w:tcBorders>
              <w:tl2br w:val="nil"/>
              <w:tr2bl w:val="nil"/>
            </w:tcBorders>
            <w:vAlign w:val="center"/>
          </w:tcPr>
          <w:p w14:paraId="69375588">
            <w:pPr>
              <w:spacing w:before="100" w:beforeAutospacing="1" w:after="100" w:afterAutospacing="1"/>
              <w:jc w:val="center"/>
              <w:rPr>
                <w:rFonts w:ascii="宋体" w:hAnsi="宋体" w:cs="Times New Roman"/>
                <w:color w:val="auto"/>
                <w:highlight w:val="none"/>
              </w:rPr>
            </w:pPr>
          </w:p>
        </w:tc>
        <w:tc>
          <w:tcPr>
            <w:tcW w:w="971" w:type="dxa"/>
            <w:tcBorders>
              <w:tl2br w:val="nil"/>
              <w:tr2bl w:val="nil"/>
            </w:tcBorders>
            <w:vAlign w:val="center"/>
          </w:tcPr>
          <w:p w14:paraId="07D47BA9">
            <w:pPr>
              <w:spacing w:before="100" w:beforeAutospacing="1" w:after="100" w:afterAutospacing="1"/>
              <w:jc w:val="center"/>
              <w:rPr>
                <w:rFonts w:ascii="宋体" w:hAnsi="宋体" w:cs="Times New Roman"/>
                <w:color w:val="auto"/>
                <w:highlight w:val="none"/>
              </w:rPr>
            </w:pPr>
          </w:p>
        </w:tc>
        <w:tc>
          <w:tcPr>
            <w:tcW w:w="1050" w:type="dxa"/>
            <w:tcBorders>
              <w:tl2br w:val="nil"/>
              <w:tr2bl w:val="nil"/>
            </w:tcBorders>
            <w:vAlign w:val="center"/>
          </w:tcPr>
          <w:p w14:paraId="29124A7B">
            <w:pPr>
              <w:spacing w:before="100" w:beforeAutospacing="1" w:after="100" w:afterAutospacing="1"/>
              <w:jc w:val="center"/>
              <w:rPr>
                <w:rFonts w:ascii="宋体" w:hAnsi="宋体" w:cs="Times New Roman"/>
                <w:color w:val="auto"/>
                <w:highlight w:val="none"/>
              </w:rPr>
            </w:pPr>
          </w:p>
        </w:tc>
        <w:tc>
          <w:tcPr>
            <w:tcW w:w="1052" w:type="dxa"/>
            <w:tcBorders>
              <w:tl2br w:val="nil"/>
              <w:tr2bl w:val="nil"/>
            </w:tcBorders>
            <w:vAlign w:val="center"/>
          </w:tcPr>
          <w:p w14:paraId="07469CC4">
            <w:pPr>
              <w:spacing w:before="100" w:beforeAutospacing="1" w:after="100" w:afterAutospacing="1"/>
              <w:jc w:val="center"/>
              <w:rPr>
                <w:rFonts w:ascii="宋体" w:hAnsi="宋体" w:cs="Times New Roman"/>
                <w:color w:val="auto"/>
                <w:highlight w:val="none"/>
              </w:rPr>
            </w:pPr>
          </w:p>
        </w:tc>
      </w:tr>
      <w:tr w14:paraId="51B9F63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665" w:type="dxa"/>
            <w:tcBorders>
              <w:tl2br w:val="nil"/>
              <w:tr2bl w:val="nil"/>
            </w:tcBorders>
            <w:vAlign w:val="center"/>
          </w:tcPr>
          <w:p w14:paraId="28947A91">
            <w:pPr>
              <w:spacing w:before="100" w:beforeAutospacing="1" w:after="100" w:afterAutospacing="1"/>
              <w:jc w:val="center"/>
              <w:rPr>
                <w:rFonts w:ascii="宋体" w:hAnsi="宋体" w:cs="Times New Roman"/>
                <w:color w:val="auto"/>
                <w:highlight w:val="none"/>
              </w:rPr>
            </w:pPr>
          </w:p>
        </w:tc>
        <w:tc>
          <w:tcPr>
            <w:tcW w:w="1730" w:type="dxa"/>
            <w:tcBorders>
              <w:tl2br w:val="nil"/>
              <w:tr2bl w:val="nil"/>
            </w:tcBorders>
            <w:vAlign w:val="center"/>
          </w:tcPr>
          <w:p w14:paraId="5A9DA966">
            <w:pPr>
              <w:spacing w:before="100" w:beforeAutospacing="1" w:after="100" w:afterAutospacing="1"/>
              <w:rPr>
                <w:rFonts w:ascii="宋体" w:hAnsi="宋体" w:cs="Times New Roman"/>
                <w:color w:val="auto"/>
                <w:highlight w:val="none"/>
              </w:rPr>
            </w:pPr>
          </w:p>
        </w:tc>
        <w:tc>
          <w:tcPr>
            <w:tcW w:w="2010" w:type="dxa"/>
            <w:tcBorders>
              <w:tl2br w:val="nil"/>
              <w:tr2bl w:val="nil"/>
            </w:tcBorders>
            <w:vAlign w:val="center"/>
          </w:tcPr>
          <w:p w14:paraId="5FEFCE8B">
            <w:pPr>
              <w:spacing w:before="100" w:beforeAutospacing="1" w:after="100" w:afterAutospacing="1"/>
              <w:jc w:val="center"/>
              <w:rPr>
                <w:rFonts w:ascii="宋体" w:hAnsi="宋体" w:cs="Times New Roman"/>
                <w:color w:val="auto"/>
                <w:highlight w:val="none"/>
              </w:rPr>
            </w:pPr>
          </w:p>
        </w:tc>
        <w:tc>
          <w:tcPr>
            <w:tcW w:w="838" w:type="dxa"/>
            <w:tcBorders>
              <w:tl2br w:val="nil"/>
              <w:tr2bl w:val="nil"/>
            </w:tcBorders>
            <w:vAlign w:val="center"/>
          </w:tcPr>
          <w:p w14:paraId="485FC435">
            <w:pPr>
              <w:spacing w:before="100" w:beforeAutospacing="1" w:after="100" w:afterAutospacing="1"/>
              <w:jc w:val="center"/>
              <w:rPr>
                <w:rFonts w:ascii="宋体" w:hAnsi="宋体" w:cs="Times New Roman"/>
                <w:color w:val="auto"/>
                <w:highlight w:val="none"/>
              </w:rPr>
            </w:pPr>
          </w:p>
        </w:tc>
        <w:tc>
          <w:tcPr>
            <w:tcW w:w="971" w:type="dxa"/>
            <w:tcBorders>
              <w:tl2br w:val="nil"/>
              <w:tr2bl w:val="nil"/>
            </w:tcBorders>
            <w:vAlign w:val="center"/>
          </w:tcPr>
          <w:p w14:paraId="59CEA968">
            <w:pPr>
              <w:spacing w:before="100" w:beforeAutospacing="1" w:after="100" w:afterAutospacing="1"/>
              <w:jc w:val="center"/>
              <w:rPr>
                <w:rFonts w:ascii="宋体" w:hAnsi="宋体" w:cs="Times New Roman"/>
                <w:color w:val="auto"/>
                <w:highlight w:val="none"/>
              </w:rPr>
            </w:pPr>
          </w:p>
        </w:tc>
        <w:tc>
          <w:tcPr>
            <w:tcW w:w="1050" w:type="dxa"/>
            <w:tcBorders>
              <w:tl2br w:val="nil"/>
              <w:tr2bl w:val="nil"/>
            </w:tcBorders>
            <w:vAlign w:val="center"/>
          </w:tcPr>
          <w:p w14:paraId="1AAD2F9E">
            <w:pPr>
              <w:spacing w:before="100" w:beforeAutospacing="1" w:after="100" w:afterAutospacing="1"/>
              <w:jc w:val="center"/>
              <w:rPr>
                <w:rFonts w:ascii="宋体" w:hAnsi="宋体" w:cs="Times New Roman"/>
                <w:color w:val="auto"/>
                <w:highlight w:val="none"/>
              </w:rPr>
            </w:pPr>
          </w:p>
        </w:tc>
        <w:tc>
          <w:tcPr>
            <w:tcW w:w="1052" w:type="dxa"/>
            <w:tcBorders>
              <w:tl2br w:val="nil"/>
              <w:tr2bl w:val="nil"/>
            </w:tcBorders>
            <w:vAlign w:val="center"/>
          </w:tcPr>
          <w:p w14:paraId="3A2A38D6">
            <w:pPr>
              <w:spacing w:before="100" w:beforeAutospacing="1" w:after="100" w:afterAutospacing="1"/>
              <w:jc w:val="center"/>
              <w:rPr>
                <w:rFonts w:ascii="宋体" w:hAnsi="宋体" w:cs="Times New Roman"/>
                <w:color w:val="auto"/>
                <w:highlight w:val="none"/>
              </w:rPr>
            </w:pPr>
          </w:p>
        </w:tc>
      </w:tr>
      <w:tr w14:paraId="5AE2C68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665" w:type="dxa"/>
            <w:tcBorders>
              <w:tl2br w:val="nil"/>
              <w:tr2bl w:val="nil"/>
            </w:tcBorders>
            <w:vAlign w:val="center"/>
          </w:tcPr>
          <w:p w14:paraId="30A7CEEE">
            <w:pPr>
              <w:spacing w:before="100" w:beforeAutospacing="1" w:after="100" w:afterAutospacing="1"/>
              <w:jc w:val="center"/>
              <w:rPr>
                <w:rFonts w:ascii="宋体" w:hAnsi="宋体" w:cs="Times New Roman"/>
                <w:color w:val="auto"/>
                <w:highlight w:val="none"/>
              </w:rPr>
            </w:pPr>
          </w:p>
        </w:tc>
        <w:tc>
          <w:tcPr>
            <w:tcW w:w="1730" w:type="dxa"/>
            <w:tcBorders>
              <w:tl2br w:val="nil"/>
              <w:tr2bl w:val="nil"/>
            </w:tcBorders>
            <w:vAlign w:val="center"/>
          </w:tcPr>
          <w:p w14:paraId="0C7904BF">
            <w:pPr>
              <w:spacing w:before="100" w:beforeAutospacing="1" w:after="100" w:afterAutospacing="1"/>
              <w:rPr>
                <w:rFonts w:ascii="宋体" w:hAnsi="宋体" w:cs="Times New Roman"/>
                <w:color w:val="auto"/>
                <w:highlight w:val="none"/>
              </w:rPr>
            </w:pPr>
          </w:p>
        </w:tc>
        <w:tc>
          <w:tcPr>
            <w:tcW w:w="2010" w:type="dxa"/>
            <w:tcBorders>
              <w:tl2br w:val="nil"/>
              <w:tr2bl w:val="nil"/>
            </w:tcBorders>
            <w:vAlign w:val="center"/>
          </w:tcPr>
          <w:p w14:paraId="142E92D0">
            <w:pPr>
              <w:spacing w:before="100" w:beforeAutospacing="1" w:after="100" w:afterAutospacing="1"/>
              <w:jc w:val="center"/>
              <w:rPr>
                <w:rFonts w:ascii="宋体" w:hAnsi="宋体" w:cs="Times New Roman"/>
                <w:color w:val="auto"/>
                <w:highlight w:val="none"/>
              </w:rPr>
            </w:pPr>
          </w:p>
        </w:tc>
        <w:tc>
          <w:tcPr>
            <w:tcW w:w="838" w:type="dxa"/>
            <w:tcBorders>
              <w:tl2br w:val="nil"/>
              <w:tr2bl w:val="nil"/>
            </w:tcBorders>
            <w:vAlign w:val="center"/>
          </w:tcPr>
          <w:p w14:paraId="1CB4A764">
            <w:pPr>
              <w:spacing w:before="100" w:beforeAutospacing="1" w:after="100" w:afterAutospacing="1"/>
              <w:jc w:val="center"/>
              <w:rPr>
                <w:rFonts w:ascii="宋体" w:hAnsi="宋体" w:cs="Times New Roman"/>
                <w:color w:val="auto"/>
                <w:highlight w:val="none"/>
              </w:rPr>
            </w:pPr>
          </w:p>
        </w:tc>
        <w:tc>
          <w:tcPr>
            <w:tcW w:w="971" w:type="dxa"/>
            <w:tcBorders>
              <w:tl2br w:val="nil"/>
              <w:tr2bl w:val="nil"/>
            </w:tcBorders>
            <w:vAlign w:val="center"/>
          </w:tcPr>
          <w:p w14:paraId="608A617F">
            <w:pPr>
              <w:spacing w:before="100" w:beforeAutospacing="1" w:after="100" w:afterAutospacing="1"/>
              <w:jc w:val="center"/>
              <w:rPr>
                <w:rFonts w:ascii="宋体" w:hAnsi="宋体" w:cs="Times New Roman"/>
                <w:color w:val="auto"/>
                <w:highlight w:val="none"/>
              </w:rPr>
            </w:pPr>
          </w:p>
        </w:tc>
        <w:tc>
          <w:tcPr>
            <w:tcW w:w="1050" w:type="dxa"/>
            <w:tcBorders>
              <w:tl2br w:val="nil"/>
              <w:tr2bl w:val="nil"/>
            </w:tcBorders>
            <w:vAlign w:val="center"/>
          </w:tcPr>
          <w:p w14:paraId="6F0584E3">
            <w:pPr>
              <w:spacing w:before="100" w:beforeAutospacing="1" w:after="100" w:afterAutospacing="1"/>
              <w:jc w:val="center"/>
              <w:rPr>
                <w:rFonts w:ascii="宋体" w:hAnsi="宋体" w:cs="Times New Roman"/>
                <w:color w:val="auto"/>
                <w:highlight w:val="none"/>
              </w:rPr>
            </w:pPr>
          </w:p>
        </w:tc>
        <w:tc>
          <w:tcPr>
            <w:tcW w:w="1052" w:type="dxa"/>
            <w:tcBorders>
              <w:tl2br w:val="nil"/>
              <w:tr2bl w:val="nil"/>
            </w:tcBorders>
            <w:vAlign w:val="center"/>
          </w:tcPr>
          <w:p w14:paraId="6A88F1D3">
            <w:pPr>
              <w:spacing w:before="100" w:beforeAutospacing="1" w:after="100" w:afterAutospacing="1"/>
              <w:jc w:val="center"/>
              <w:rPr>
                <w:rFonts w:ascii="宋体" w:hAnsi="宋体" w:cs="Times New Roman"/>
                <w:color w:val="auto"/>
                <w:highlight w:val="none"/>
              </w:rPr>
            </w:pPr>
          </w:p>
        </w:tc>
      </w:tr>
      <w:tr w14:paraId="6950414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8" w:hRule="atLeast"/>
        </w:trPr>
        <w:tc>
          <w:tcPr>
            <w:tcW w:w="665" w:type="dxa"/>
            <w:tcBorders>
              <w:tl2br w:val="nil"/>
              <w:tr2bl w:val="nil"/>
            </w:tcBorders>
            <w:vAlign w:val="center"/>
          </w:tcPr>
          <w:p w14:paraId="523D5D3D">
            <w:pPr>
              <w:spacing w:before="100" w:beforeAutospacing="1" w:after="100" w:afterAutospacing="1"/>
              <w:jc w:val="center"/>
              <w:rPr>
                <w:rFonts w:ascii="宋体" w:hAnsi="宋体" w:cs="Times New Roman"/>
                <w:color w:val="auto"/>
                <w:highlight w:val="none"/>
              </w:rPr>
            </w:pPr>
          </w:p>
        </w:tc>
        <w:tc>
          <w:tcPr>
            <w:tcW w:w="1730" w:type="dxa"/>
            <w:tcBorders>
              <w:tl2br w:val="nil"/>
              <w:tr2bl w:val="nil"/>
            </w:tcBorders>
            <w:vAlign w:val="center"/>
          </w:tcPr>
          <w:p w14:paraId="166E0C6A">
            <w:pPr>
              <w:spacing w:before="100" w:beforeAutospacing="1" w:after="100" w:afterAutospacing="1"/>
              <w:rPr>
                <w:rFonts w:ascii="宋体" w:hAnsi="宋体" w:cs="Times New Roman"/>
                <w:color w:val="auto"/>
                <w:highlight w:val="none"/>
              </w:rPr>
            </w:pPr>
          </w:p>
        </w:tc>
        <w:tc>
          <w:tcPr>
            <w:tcW w:w="2010" w:type="dxa"/>
            <w:tcBorders>
              <w:tl2br w:val="nil"/>
              <w:tr2bl w:val="nil"/>
            </w:tcBorders>
            <w:vAlign w:val="center"/>
          </w:tcPr>
          <w:p w14:paraId="2E37556F">
            <w:pPr>
              <w:spacing w:before="100" w:beforeAutospacing="1" w:after="100" w:afterAutospacing="1"/>
              <w:jc w:val="center"/>
              <w:rPr>
                <w:rFonts w:ascii="宋体" w:hAnsi="宋体" w:cs="Times New Roman"/>
                <w:color w:val="auto"/>
                <w:highlight w:val="none"/>
              </w:rPr>
            </w:pPr>
          </w:p>
        </w:tc>
        <w:tc>
          <w:tcPr>
            <w:tcW w:w="838" w:type="dxa"/>
            <w:tcBorders>
              <w:tl2br w:val="nil"/>
              <w:tr2bl w:val="nil"/>
            </w:tcBorders>
            <w:vAlign w:val="center"/>
          </w:tcPr>
          <w:p w14:paraId="64A9AC05">
            <w:pPr>
              <w:spacing w:before="100" w:beforeAutospacing="1" w:after="100" w:afterAutospacing="1"/>
              <w:jc w:val="center"/>
              <w:rPr>
                <w:rFonts w:ascii="宋体" w:hAnsi="宋体" w:cs="Times New Roman"/>
                <w:color w:val="auto"/>
                <w:highlight w:val="none"/>
              </w:rPr>
            </w:pPr>
          </w:p>
        </w:tc>
        <w:tc>
          <w:tcPr>
            <w:tcW w:w="971" w:type="dxa"/>
            <w:tcBorders>
              <w:tl2br w:val="nil"/>
              <w:tr2bl w:val="nil"/>
            </w:tcBorders>
            <w:vAlign w:val="center"/>
          </w:tcPr>
          <w:p w14:paraId="49F1E63D">
            <w:pPr>
              <w:spacing w:before="100" w:beforeAutospacing="1" w:after="100" w:afterAutospacing="1"/>
              <w:jc w:val="center"/>
              <w:rPr>
                <w:rFonts w:ascii="宋体" w:hAnsi="宋体" w:cs="Times New Roman"/>
                <w:color w:val="auto"/>
                <w:highlight w:val="none"/>
              </w:rPr>
            </w:pPr>
          </w:p>
        </w:tc>
        <w:tc>
          <w:tcPr>
            <w:tcW w:w="1050" w:type="dxa"/>
            <w:tcBorders>
              <w:tl2br w:val="nil"/>
              <w:tr2bl w:val="nil"/>
            </w:tcBorders>
            <w:vAlign w:val="center"/>
          </w:tcPr>
          <w:p w14:paraId="372CA48F">
            <w:pPr>
              <w:spacing w:before="100" w:beforeAutospacing="1" w:after="100" w:afterAutospacing="1"/>
              <w:jc w:val="center"/>
              <w:rPr>
                <w:rFonts w:ascii="宋体" w:hAnsi="宋体" w:cs="Times New Roman"/>
                <w:color w:val="auto"/>
                <w:highlight w:val="none"/>
              </w:rPr>
            </w:pPr>
          </w:p>
        </w:tc>
        <w:tc>
          <w:tcPr>
            <w:tcW w:w="1052" w:type="dxa"/>
            <w:tcBorders>
              <w:tl2br w:val="nil"/>
              <w:tr2bl w:val="nil"/>
            </w:tcBorders>
            <w:vAlign w:val="center"/>
          </w:tcPr>
          <w:p w14:paraId="7102DA48">
            <w:pPr>
              <w:spacing w:before="100" w:beforeAutospacing="1" w:after="100" w:afterAutospacing="1"/>
              <w:jc w:val="center"/>
              <w:rPr>
                <w:rFonts w:ascii="宋体" w:hAnsi="宋体" w:cs="Times New Roman"/>
                <w:color w:val="auto"/>
                <w:highlight w:val="none"/>
              </w:rPr>
            </w:pPr>
          </w:p>
        </w:tc>
      </w:tr>
      <w:tr w14:paraId="541C7F5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48" w:hRule="atLeast"/>
        </w:trPr>
        <w:tc>
          <w:tcPr>
            <w:tcW w:w="6214" w:type="dxa"/>
            <w:gridSpan w:val="5"/>
            <w:tcBorders>
              <w:tl2br w:val="nil"/>
              <w:tr2bl w:val="nil"/>
            </w:tcBorders>
            <w:vAlign w:val="center"/>
          </w:tcPr>
          <w:p w14:paraId="2CD4361B">
            <w:pPr>
              <w:spacing w:before="100" w:beforeAutospacing="1" w:after="100" w:afterAutospacing="1"/>
              <w:jc w:val="center"/>
              <w:rPr>
                <w:rFonts w:ascii="宋体" w:hAnsi="宋体" w:cs="Times New Roman"/>
                <w:color w:val="auto"/>
                <w:highlight w:val="none"/>
              </w:rPr>
            </w:pPr>
            <w:r>
              <w:rPr>
                <w:rFonts w:hint="eastAsia" w:ascii="宋体" w:hAnsi="宋体" w:cs="Times New Roman"/>
                <w:color w:val="auto"/>
                <w:highlight w:val="none"/>
              </w:rPr>
              <w:t>合计总价</w:t>
            </w:r>
          </w:p>
        </w:tc>
        <w:tc>
          <w:tcPr>
            <w:tcW w:w="2102" w:type="dxa"/>
            <w:gridSpan w:val="2"/>
            <w:tcBorders>
              <w:tl2br w:val="nil"/>
              <w:tr2bl w:val="nil"/>
            </w:tcBorders>
            <w:vAlign w:val="center"/>
          </w:tcPr>
          <w:p w14:paraId="1CD0CFE8">
            <w:pPr>
              <w:spacing w:before="100" w:beforeAutospacing="1" w:after="100" w:afterAutospacing="1"/>
              <w:jc w:val="center"/>
              <w:rPr>
                <w:rFonts w:ascii="宋体" w:hAnsi="宋体" w:cs="Times New Roman"/>
                <w:color w:val="auto"/>
                <w:highlight w:val="none"/>
              </w:rPr>
            </w:pPr>
          </w:p>
        </w:tc>
      </w:tr>
    </w:tbl>
    <w:p w14:paraId="5280A9AF">
      <w:pPr>
        <w:rPr>
          <w:rFonts w:ascii="宋体" w:hAnsi="宋体" w:cs="宋体"/>
          <w:b/>
          <w:color w:val="auto"/>
          <w:sz w:val="21"/>
          <w:szCs w:val="21"/>
          <w:highlight w:val="none"/>
        </w:rPr>
      </w:pPr>
    </w:p>
    <w:p w14:paraId="2691605E">
      <w:pPr>
        <w:rPr>
          <w:color w:val="auto"/>
          <w:sz w:val="21"/>
          <w:szCs w:val="21"/>
          <w:highlight w:val="none"/>
        </w:rPr>
      </w:pPr>
    </w:p>
    <w:p w14:paraId="19E19C45">
      <w:pPr>
        <w:rPr>
          <w:rFonts w:ascii="宋体" w:hAnsi="宋体"/>
          <w:color w:val="auto"/>
          <w:highlight w:val="none"/>
        </w:rPr>
      </w:pPr>
      <w:r>
        <w:rPr>
          <w:rFonts w:hint="eastAsia" w:ascii="宋体" w:hAnsi="宋体"/>
          <w:color w:val="auto"/>
          <w:highlight w:val="none"/>
        </w:rPr>
        <w:t>投标人代表签字：</w:t>
      </w:r>
    </w:p>
    <w:p w14:paraId="2D69DA5F">
      <w:pPr>
        <w:rPr>
          <w:rFonts w:ascii="宋体" w:hAnsi="宋体"/>
          <w:color w:val="auto"/>
          <w:highlight w:val="none"/>
        </w:rPr>
      </w:pPr>
      <w:r>
        <w:rPr>
          <w:rFonts w:hint="eastAsia" w:ascii="宋体" w:hAnsi="宋体"/>
          <w:color w:val="auto"/>
          <w:highlight w:val="none"/>
        </w:rPr>
        <w:t>投标人盖章：</w:t>
      </w:r>
    </w:p>
    <w:p w14:paraId="58602692">
      <w:pPr>
        <w:pStyle w:val="20"/>
        <w:rPr>
          <w:color w:val="auto"/>
          <w:sz w:val="20"/>
          <w:szCs w:val="20"/>
          <w:highlight w:val="none"/>
        </w:rPr>
      </w:pPr>
      <w:r>
        <w:rPr>
          <w:rFonts w:hint="eastAsia" w:ascii="宋体" w:hAnsi="宋体"/>
          <w:color w:val="auto"/>
          <w:sz w:val="20"/>
          <w:szCs w:val="20"/>
          <w:highlight w:val="none"/>
        </w:rPr>
        <w:t>日期：</w:t>
      </w:r>
    </w:p>
    <w:p w14:paraId="5CB1AEC6">
      <w:pPr>
        <w:spacing w:line="360" w:lineRule="auto"/>
        <w:rPr>
          <w:rFonts w:ascii="宋体" w:hAnsi="宋体" w:cs="宋体"/>
          <w:b/>
          <w:bCs/>
          <w:color w:val="auto"/>
          <w:sz w:val="22"/>
          <w:szCs w:val="24"/>
          <w:highlight w:val="none"/>
        </w:rPr>
      </w:pPr>
    </w:p>
    <w:p w14:paraId="010C47AE">
      <w:pPr>
        <w:pStyle w:val="3"/>
        <w:spacing w:line="360" w:lineRule="auto"/>
        <w:jc w:val="both"/>
        <w:rPr>
          <w:rFonts w:ascii="宋体" w:hAnsi="宋体" w:cs="宋体"/>
          <w:bCs w:val="0"/>
          <w:color w:val="auto"/>
          <w:highlight w:val="none"/>
        </w:rPr>
      </w:pPr>
      <w:r>
        <w:rPr>
          <w:rFonts w:hint="eastAsia" w:ascii="宋体" w:hAnsi="宋体" w:cs="宋体"/>
          <w:bCs w:val="0"/>
          <w:color w:val="auto"/>
          <w:highlight w:val="none"/>
        </w:rPr>
        <w:br w:type="page"/>
      </w:r>
      <w:bookmarkStart w:id="159" w:name="_Toc30364"/>
      <w:r>
        <w:rPr>
          <w:rFonts w:hint="eastAsia" w:ascii="宋体" w:hAnsi="宋体" w:cs="宋体"/>
          <w:bCs w:val="0"/>
          <w:color w:val="auto"/>
          <w:highlight w:val="none"/>
        </w:rPr>
        <w:t>二、响应部分文件</w:t>
      </w:r>
      <w:bookmarkEnd w:id="153"/>
      <w:r>
        <w:rPr>
          <w:rFonts w:hint="eastAsia" w:ascii="宋体" w:hAnsi="宋体" w:cs="宋体"/>
          <w:color w:val="auto"/>
          <w:highlight w:val="none"/>
        </w:rPr>
        <w:t>（商务文件和技术文件独立成册）</w:t>
      </w:r>
      <w:bookmarkEnd w:id="159"/>
    </w:p>
    <w:p w14:paraId="32A2881D">
      <w:pPr>
        <w:spacing w:line="360" w:lineRule="auto"/>
        <w:jc w:val="right"/>
        <w:rPr>
          <w:rFonts w:ascii="宋体" w:hAnsi="宋体" w:cs="宋体"/>
          <w:b/>
          <w:color w:val="auto"/>
          <w:sz w:val="30"/>
          <w:szCs w:val="30"/>
          <w:highlight w:val="none"/>
        </w:rPr>
      </w:pPr>
      <w:r>
        <w:rPr>
          <w:rFonts w:hint="eastAsia" w:ascii="宋体" w:hAnsi="宋体" w:cs="宋体"/>
          <w:b/>
          <w:color w:val="auto"/>
          <w:sz w:val="30"/>
          <w:szCs w:val="30"/>
          <w:highlight w:val="none"/>
        </w:rPr>
        <w:t>正本/副本</w:t>
      </w:r>
    </w:p>
    <w:p w14:paraId="3BFCCCCF">
      <w:pPr>
        <w:spacing w:before="720" w:beforeLines="300" w:line="336" w:lineRule="auto"/>
        <w:jc w:val="center"/>
        <w:rPr>
          <w:rFonts w:hint="eastAsia" w:ascii="宋体" w:hAnsi="宋体" w:eastAsia="宋体" w:cs="宋体"/>
          <w:b/>
          <w:bCs/>
          <w:color w:val="auto"/>
          <w:spacing w:val="-20"/>
          <w:sz w:val="44"/>
          <w:szCs w:val="44"/>
          <w:highlight w:val="none"/>
          <w:lang w:eastAsia="zh-CN"/>
        </w:rPr>
      </w:pPr>
      <w:r>
        <w:rPr>
          <w:rFonts w:hint="eastAsia" w:ascii="宋体" w:hAnsi="宋体" w:cs="宋体"/>
          <w:b/>
          <w:bCs/>
          <w:color w:val="auto"/>
          <w:spacing w:val="-20"/>
          <w:sz w:val="44"/>
          <w:szCs w:val="44"/>
          <w:highlight w:val="none"/>
          <w:lang w:eastAsia="zh-CN"/>
        </w:rPr>
        <w:t>东莞市新东欣环保投资有限公司港澳码头周边地块综合整理项目渗滤液运输服务项目</w:t>
      </w:r>
    </w:p>
    <w:p w14:paraId="6FA46696">
      <w:pPr>
        <w:spacing w:before="240" w:beforeLines="100" w:line="500" w:lineRule="exact"/>
        <w:jc w:val="center"/>
        <w:rPr>
          <w:rFonts w:ascii="宋体" w:hAnsi="宋体" w:cs="宋体"/>
          <w:b/>
          <w:color w:val="auto"/>
          <w:sz w:val="30"/>
          <w:szCs w:val="30"/>
          <w:highlight w:val="none"/>
        </w:rPr>
      </w:pPr>
      <w:r>
        <w:rPr>
          <w:rFonts w:hint="eastAsia" w:ascii="宋体" w:hAnsi="宋体" w:cs="宋体"/>
          <w:b/>
          <w:color w:val="auto"/>
          <w:sz w:val="30"/>
          <w:szCs w:val="30"/>
          <w:highlight w:val="none"/>
        </w:rPr>
        <w:t>（采购编号：</w:t>
      </w:r>
      <w:r>
        <w:rPr>
          <w:rFonts w:hint="eastAsia" w:ascii="宋体" w:hAnsi="宋体" w:cs="宋体"/>
          <w:b/>
          <w:color w:val="auto"/>
          <w:sz w:val="30"/>
          <w:szCs w:val="30"/>
          <w:highlight w:val="none"/>
          <w:u w:val="single"/>
        </w:rPr>
        <w:t xml:space="preserve">            </w:t>
      </w:r>
      <w:r>
        <w:rPr>
          <w:rFonts w:hint="eastAsia" w:ascii="宋体" w:hAnsi="宋体" w:cs="宋体"/>
          <w:b/>
          <w:color w:val="auto"/>
          <w:sz w:val="30"/>
          <w:szCs w:val="30"/>
          <w:highlight w:val="none"/>
        </w:rPr>
        <w:t>）</w:t>
      </w:r>
    </w:p>
    <w:p w14:paraId="77479122">
      <w:pPr>
        <w:spacing w:before="1200" w:beforeLines="500"/>
        <w:jc w:val="center"/>
        <w:rPr>
          <w:rFonts w:ascii="宋体" w:hAnsi="宋体" w:cs="宋体"/>
          <w:b/>
          <w:color w:val="auto"/>
          <w:spacing w:val="60"/>
          <w:sz w:val="72"/>
          <w:szCs w:val="72"/>
          <w:highlight w:val="none"/>
        </w:rPr>
      </w:pPr>
      <w:r>
        <w:rPr>
          <w:rFonts w:hint="eastAsia" w:ascii="宋体" w:hAnsi="宋体" w:cs="宋体"/>
          <w:b/>
          <w:color w:val="auto"/>
          <w:spacing w:val="60"/>
          <w:sz w:val="72"/>
          <w:szCs w:val="72"/>
          <w:highlight w:val="none"/>
        </w:rPr>
        <w:t>响应文件</w:t>
      </w:r>
    </w:p>
    <w:p w14:paraId="5E544AEA">
      <w:pPr>
        <w:spacing w:before="240" w:beforeLines="100" w:after="1200" w:afterLines="500" w:line="384" w:lineRule="auto"/>
        <w:jc w:val="center"/>
        <w:rPr>
          <w:rFonts w:ascii="宋体" w:hAnsi="宋体" w:cs="宋体"/>
          <w:b/>
          <w:color w:val="auto"/>
          <w:sz w:val="28"/>
          <w:szCs w:val="28"/>
          <w:highlight w:val="none"/>
        </w:rPr>
      </w:pPr>
      <w:r>
        <w:rPr>
          <w:rFonts w:hint="eastAsia" w:ascii="宋体" w:hAnsi="宋体" w:cs="宋体"/>
          <w:b/>
          <w:color w:val="auto"/>
          <w:sz w:val="28"/>
          <w:szCs w:val="28"/>
          <w:highlight w:val="none"/>
        </w:rPr>
        <w:t>（封面格式仅供参考）</w:t>
      </w:r>
    </w:p>
    <w:p w14:paraId="48B16A02">
      <w:pPr>
        <w:spacing w:line="360" w:lineRule="auto"/>
        <w:ind w:firstLine="840" w:firstLineChars="300"/>
        <w:jc w:val="left"/>
        <w:rPr>
          <w:rFonts w:ascii="宋体" w:hAnsi="宋体" w:cs="宋体"/>
          <w:color w:val="auto"/>
          <w:sz w:val="28"/>
          <w:szCs w:val="28"/>
          <w:highlight w:val="none"/>
        </w:rPr>
      </w:pPr>
      <w:r>
        <w:rPr>
          <w:rFonts w:hint="eastAsia" w:ascii="宋体" w:hAnsi="宋体" w:cs="宋体"/>
          <w:color w:val="auto"/>
          <w:sz w:val="28"/>
          <w:szCs w:val="28"/>
          <w:highlight w:val="none"/>
        </w:rPr>
        <w:t>供应商名称：（加盖公章）</w:t>
      </w:r>
    </w:p>
    <w:p w14:paraId="0D2B9947">
      <w:pPr>
        <w:spacing w:line="360" w:lineRule="auto"/>
        <w:ind w:firstLine="840" w:firstLineChars="300"/>
        <w:jc w:val="left"/>
        <w:rPr>
          <w:rFonts w:ascii="宋体" w:hAnsi="宋体" w:cs="宋体"/>
          <w:color w:val="auto"/>
          <w:sz w:val="28"/>
          <w:szCs w:val="28"/>
          <w:highlight w:val="none"/>
        </w:rPr>
      </w:pPr>
      <w:r>
        <w:rPr>
          <w:rFonts w:hint="eastAsia" w:ascii="宋体" w:hAnsi="宋体" w:cs="宋体"/>
          <w:color w:val="auto"/>
          <w:sz w:val="28"/>
          <w:szCs w:val="28"/>
          <w:highlight w:val="none"/>
        </w:rPr>
        <w:t>供应商地址：</w:t>
      </w:r>
    </w:p>
    <w:p w14:paraId="00D7602E">
      <w:pPr>
        <w:spacing w:line="360" w:lineRule="auto"/>
        <w:ind w:firstLine="840" w:firstLineChars="300"/>
        <w:jc w:val="left"/>
        <w:rPr>
          <w:rFonts w:ascii="宋体" w:hAnsi="宋体" w:cs="宋体"/>
          <w:color w:val="auto"/>
          <w:sz w:val="28"/>
          <w:szCs w:val="28"/>
          <w:highlight w:val="none"/>
        </w:rPr>
      </w:pPr>
      <w:r>
        <w:rPr>
          <w:rFonts w:hint="eastAsia" w:ascii="宋体" w:hAnsi="宋体" w:cs="宋体"/>
          <w:color w:val="auto"/>
          <w:sz w:val="28"/>
          <w:szCs w:val="28"/>
          <w:highlight w:val="none"/>
        </w:rPr>
        <w:t>联 系 人：</w:t>
      </w:r>
    </w:p>
    <w:p w14:paraId="5EF83B02">
      <w:pPr>
        <w:spacing w:line="360" w:lineRule="auto"/>
        <w:ind w:firstLine="840" w:firstLineChars="300"/>
        <w:jc w:val="left"/>
        <w:rPr>
          <w:rFonts w:ascii="宋体" w:hAnsi="宋体" w:cs="宋体"/>
          <w:color w:val="auto"/>
          <w:highlight w:val="none"/>
        </w:rPr>
      </w:pPr>
      <w:r>
        <w:rPr>
          <w:rFonts w:hint="eastAsia" w:ascii="宋体" w:hAnsi="宋体" w:cs="宋体"/>
          <w:color w:val="auto"/>
          <w:sz w:val="28"/>
          <w:szCs w:val="28"/>
          <w:highlight w:val="none"/>
        </w:rPr>
        <w:t>联系电话：</w:t>
      </w:r>
    </w:p>
    <w:p w14:paraId="6930F879">
      <w:pPr>
        <w:spacing w:line="360" w:lineRule="auto"/>
        <w:ind w:firstLine="2937" w:firstLineChars="816"/>
        <w:rPr>
          <w:rFonts w:ascii="宋体" w:hAnsi="宋体" w:cs="宋体"/>
          <w:bCs/>
          <w:color w:val="auto"/>
          <w:sz w:val="28"/>
          <w:szCs w:val="28"/>
          <w:highlight w:val="none"/>
        </w:rPr>
      </w:pPr>
      <w:r>
        <w:rPr>
          <w:rFonts w:hint="eastAsia" w:ascii="宋体" w:hAnsi="宋体" w:cs="宋体"/>
          <w:bCs/>
          <w:color w:val="auto"/>
          <w:spacing w:val="40"/>
          <w:sz w:val="28"/>
          <w:szCs w:val="28"/>
          <w:highlight w:val="none"/>
        </w:rPr>
        <w:t>日期：</w:t>
      </w:r>
      <w:r>
        <w:rPr>
          <w:rFonts w:hint="eastAsia" w:ascii="宋体" w:hAnsi="宋体" w:cs="宋体"/>
          <w:bCs/>
          <w:color w:val="auto"/>
          <w:sz w:val="28"/>
          <w:szCs w:val="28"/>
          <w:highlight w:val="none"/>
          <w:u w:val="single"/>
        </w:rPr>
        <w:t xml:space="preserve">     </w:t>
      </w:r>
      <w:r>
        <w:rPr>
          <w:rFonts w:hint="eastAsia" w:ascii="宋体" w:hAnsi="宋体" w:cs="宋体"/>
          <w:bCs/>
          <w:color w:val="auto"/>
          <w:sz w:val="28"/>
          <w:szCs w:val="28"/>
          <w:highlight w:val="none"/>
        </w:rPr>
        <w:t>年</w:t>
      </w:r>
      <w:r>
        <w:rPr>
          <w:rFonts w:hint="eastAsia" w:ascii="宋体" w:hAnsi="宋体" w:cs="宋体"/>
          <w:bCs/>
          <w:color w:val="auto"/>
          <w:sz w:val="28"/>
          <w:szCs w:val="28"/>
          <w:highlight w:val="none"/>
          <w:u w:val="single"/>
        </w:rPr>
        <w:t xml:space="preserve">    </w:t>
      </w:r>
      <w:r>
        <w:rPr>
          <w:rFonts w:hint="eastAsia" w:ascii="宋体" w:hAnsi="宋体" w:cs="宋体"/>
          <w:bCs/>
          <w:color w:val="auto"/>
          <w:sz w:val="28"/>
          <w:szCs w:val="28"/>
          <w:highlight w:val="none"/>
        </w:rPr>
        <w:t>月</w:t>
      </w:r>
      <w:r>
        <w:rPr>
          <w:rFonts w:hint="eastAsia" w:ascii="宋体" w:hAnsi="宋体" w:cs="宋体"/>
          <w:bCs/>
          <w:color w:val="auto"/>
          <w:sz w:val="28"/>
          <w:szCs w:val="28"/>
          <w:highlight w:val="none"/>
          <w:u w:val="single"/>
        </w:rPr>
        <w:t xml:space="preserve">    </w:t>
      </w:r>
      <w:r>
        <w:rPr>
          <w:rFonts w:hint="eastAsia" w:ascii="宋体" w:hAnsi="宋体" w:cs="宋体"/>
          <w:bCs/>
          <w:color w:val="auto"/>
          <w:sz w:val="28"/>
          <w:szCs w:val="28"/>
          <w:highlight w:val="none"/>
        </w:rPr>
        <w:t>日</w:t>
      </w:r>
    </w:p>
    <w:bookmarkEnd w:id="154"/>
    <w:bookmarkEnd w:id="155"/>
    <w:p w14:paraId="43C542A4">
      <w:pPr>
        <w:spacing w:line="480" w:lineRule="auto"/>
        <w:jc w:val="center"/>
        <w:outlineLvl w:val="2"/>
        <w:rPr>
          <w:rFonts w:ascii="宋体" w:hAnsi="宋体" w:cs="宋体"/>
          <w:b/>
          <w:color w:val="auto"/>
          <w:highlight w:val="none"/>
        </w:rPr>
      </w:pPr>
      <w:r>
        <w:rPr>
          <w:rFonts w:hint="eastAsia" w:ascii="宋体" w:hAnsi="宋体" w:cs="宋体"/>
          <w:b/>
          <w:color w:val="auto"/>
          <w:sz w:val="28"/>
          <w:szCs w:val="28"/>
          <w:highlight w:val="none"/>
        </w:rPr>
        <w:br w:type="page"/>
      </w:r>
      <w:bookmarkStart w:id="160" w:name="_Toc4991"/>
      <w:r>
        <w:rPr>
          <w:rFonts w:hint="eastAsia" w:ascii="宋体" w:hAnsi="宋体" w:cs="宋体"/>
          <w:b/>
          <w:color w:val="auto"/>
          <w:highlight w:val="none"/>
        </w:rPr>
        <w:t>（一）报价函</w:t>
      </w:r>
      <w:bookmarkEnd w:id="160"/>
    </w:p>
    <w:p w14:paraId="5768DA07">
      <w:pPr>
        <w:spacing w:line="400" w:lineRule="exact"/>
        <w:rPr>
          <w:rFonts w:ascii="宋体" w:hAnsi="宋体" w:cs="宋体"/>
          <w:color w:val="auto"/>
          <w:highlight w:val="none"/>
        </w:rPr>
      </w:pPr>
      <w:r>
        <w:rPr>
          <w:rFonts w:hint="eastAsia" w:ascii="宋体" w:hAnsi="宋体" w:cs="宋体"/>
          <w:color w:val="auto"/>
          <w:highlight w:val="none"/>
        </w:rPr>
        <w:t>致：</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w:t>
      </w:r>
    </w:p>
    <w:p w14:paraId="1CF1E045">
      <w:pPr>
        <w:pStyle w:val="110"/>
        <w:spacing w:line="480" w:lineRule="auto"/>
        <w:ind w:firstLine="412"/>
        <w:rPr>
          <w:rFonts w:ascii="宋体" w:eastAsia="宋体" w:cs="宋体"/>
          <w:color w:val="auto"/>
          <w:sz w:val="20"/>
          <w:szCs w:val="20"/>
          <w:highlight w:val="none"/>
        </w:rPr>
      </w:pPr>
      <w:r>
        <w:rPr>
          <w:rFonts w:hint="eastAsia" w:ascii="宋体" w:eastAsia="宋体" w:cs="宋体"/>
          <w:color w:val="auto"/>
          <w:sz w:val="20"/>
          <w:szCs w:val="20"/>
          <w:highlight w:val="none"/>
        </w:rPr>
        <w:t>本公司确认收到贵公司提供的</w:t>
      </w:r>
      <w:r>
        <w:rPr>
          <w:rFonts w:hint="eastAsia" w:ascii="宋体" w:eastAsia="宋体" w:cs="宋体"/>
          <w:color w:val="auto"/>
          <w:sz w:val="20"/>
          <w:szCs w:val="20"/>
          <w:highlight w:val="none"/>
          <w:u w:val="single"/>
        </w:rPr>
        <w:t xml:space="preserve">　　  （项目名称）    </w:t>
      </w:r>
      <w:r>
        <w:rPr>
          <w:rFonts w:hint="eastAsia" w:ascii="宋体" w:eastAsia="宋体" w:cs="宋体"/>
          <w:color w:val="auto"/>
          <w:sz w:val="20"/>
          <w:szCs w:val="20"/>
          <w:highlight w:val="none"/>
        </w:rPr>
        <w:t>[采购编号：</w:t>
      </w:r>
      <w:r>
        <w:rPr>
          <w:rFonts w:hint="eastAsia" w:ascii="宋体" w:eastAsia="宋体" w:cs="宋体"/>
          <w:color w:val="auto"/>
          <w:sz w:val="20"/>
          <w:szCs w:val="20"/>
          <w:highlight w:val="none"/>
          <w:u w:val="single"/>
        </w:rPr>
        <w:t>　　　　　　　</w:t>
      </w:r>
      <w:r>
        <w:rPr>
          <w:rFonts w:hint="eastAsia" w:ascii="宋体" w:eastAsia="宋体" w:cs="宋体"/>
          <w:color w:val="auto"/>
          <w:sz w:val="20"/>
          <w:szCs w:val="20"/>
          <w:highlight w:val="none"/>
        </w:rPr>
        <w:t>]的磋商邀请，我方：</w:t>
      </w:r>
      <w:r>
        <w:rPr>
          <w:rFonts w:hint="eastAsia" w:ascii="宋体" w:eastAsia="宋体" w:cs="宋体"/>
          <w:color w:val="auto"/>
          <w:sz w:val="20"/>
          <w:szCs w:val="20"/>
          <w:highlight w:val="none"/>
          <w:u w:val="single"/>
        </w:rPr>
        <w:t xml:space="preserve">    （供应商名称）    </w:t>
      </w:r>
      <w:r>
        <w:rPr>
          <w:rFonts w:hint="eastAsia" w:ascii="宋体" w:eastAsia="宋体" w:cs="宋体"/>
          <w:color w:val="auto"/>
          <w:sz w:val="20"/>
          <w:szCs w:val="20"/>
          <w:highlight w:val="none"/>
        </w:rPr>
        <w:t>作为供应商正式委托</w:t>
      </w:r>
      <w:r>
        <w:rPr>
          <w:rFonts w:hint="eastAsia" w:ascii="宋体" w:eastAsia="宋体" w:cs="宋体"/>
          <w:color w:val="auto"/>
          <w:sz w:val="20"/>
          <w:szCs w:val="20"/>
          <w:highlight w:val="none"/>
          <w:u w:val="single"/>
        </w:rPr>
        <w:t xml:space="preserve">　（授权代表全名，职务） </w:t>
      </w:r>
      <w:r>
        <w:rPr>
          <w:rFonts w:hint="eastAsia" w:ascii="宋体" w:eastAsia="宋体" w:cs="宋体"/>
          <w:color w:val="auto"/>
          <w:sz w:val="20"/>
          <w:szCs w:val="20"/>
          <w:highlight w:val="none"/>
        </w:rPr>
        <w:t>代表本公司进行有关本项目磋商的一切事宜。</w:t>
      </w:r>
    </w:p>
    <w:p w14:paraId="1D15B06A">
      <w:pPr>
        <w:pStyle w:val="26"/>
        <w:spacing w:line="480" w:lineRule="auto"/>
        <w:ind w:firstLine="400" w:firstLineChars="200"/>
        <w:rPr>
          <w:rFonts w:hAnsi="宋体" w:cs="宋体"/>
          <w:color w:val="auto"/>
          <w:sz w:val="20"/>
          <w:highlight w:val="none"/>
        </w:rPr>
      </w:pPr>
      <w:r>
        <w:rPr>
          <w:rFonts w:hint="eastAsia" w:hAnsi="宋体" w:cs="宋体"/>
          <w:color w:val="auto"/>
          <w:sz w:val="20"/>
          <w:highlight w:val="none"/>
        </w:rPr>
        <w:t>本公司在参与磋商前已详细研究了磋商文件的所有内容，包括澄清、修改文件（如果有）和所有已提供的参考资料以及有关附件，本公司完全明白并认为此磋商文件没有倾向性，也不存在排斥潜在供应商的内容，本公司同意磋商文件的相关条款，放弃对磋商文件提出误解和质疑的一切权力。</w:t>
      </w:r>
    </w:p>
    <w:p w14:paraId="76E1677C">
      <w:pPr>
        <w:pStyle w:val="110"/>
        <w:spacing w:line="480" w:lineRule="auto"/>
        <w:ind w:firstLine="412"/>
        <w:rPr>
          <w:rFonts w:ascii="宋体" w:eastAsia="宋体" w:cs="宋体"/>
          <w:color w:val="auto"/>
          <w:sz w:val="20"/>
          <w:szCs w:val="20"/>
          <w:highlight w:val="none"/>
        </w:rPr>
      </w:pPr>
      <w:r>
        <w:rPr>
          <w:rFonts w:hint="eastAsia" w:ascii="宋体" w:eastAsia="宋体" w:cs="宋体"/>
          <w:color w:val="auto"/>
          <w:sz w:val="20"/>
          <w:szCs w:val="20"/>
          <w:highlight w:val="none"/>
        </w:rPr>
        <w:t>在此提交的响应文件，正本</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套、副本</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套和唱标信封</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份。</w:t>
      </w:r>
    </w:p>
    <w:p w14:paraId="5D4D96B5">
      <w:pPr>
        <w:pStyle w:val="26"/>
        <w:spacing w:line="480" w:lineRule="auto"/>
        <w:ind w:firstLine="400" w:firstLineChars="200"/>
        <w:rPr>
          <w:rFonts w:hAnsi="宋体" w:cs="宋体"/>
          <w:color w:val="auto"/>
          <w:sz w:val="20"/>
          <w:highlight w:val="none"/>
        </w:rPr>
      </w:pPr>
      <w:r>
        <w:rPr>
          <w:rFonts w:hint="eastAsia" w:hAnsi="宋体" w:cs="宋体"/>
          <w:color w:val="auto"/>
          <w:sz w:val="20"/>
          <w:highlight w:val="none"/>
        </w:rPr>
        <w:t>本公司已完全明白磋商文件的所有条款要求，并申明如下：</w:t>
      </w:r>
    </w:p>
    <w:p w14:paraId="405FD68E">
      <w:pPr>
        <w:pStyle w:val="26"/>
        <w:numPr>
          <w:ilvl w:val="0"/>
          <w:numId w:val="46"/>
        </w:numPr>
        <w:spacing w:line="480" w:lineRule="auto"/>
        <w:ind w:firstLineChars="200"/>
        <w:rPr>
          <w:rFonts w:hAnsi="宋体" w:cs="宋体"/>
          <w:color w:val="auto"/>
          <w:sz w:val="20"/>
          <w:highlight w:val="none"/>
        </w:rPr>
      </w:pPr>
      <w:r>
        <w:rPr>
          <w:rFonts w:hint="eastAsia" w:hAnsi="宋体" w:cs="宋体"/>
          <w:color w:val="auto"/>
          <w:sz w:val="20"/>
          <w:highlight w:val="none"/>
        </w:rPr>
        <w:t>同意并接受磋商文件的各项要求，遵守磋商文件中的各项规定，按磋商文件的要求提供报价。</w:t>
      </w:r>
    </w:p>
    <w:p w14:paraId="1F4F915F">
      <w:pPr>
        <w:pStyle w:val="26"/>
        <w:numPr>
          <w:ilvl w:val="0"/>
          <w:numId w:val="46"/>
        </w:numPr>
        <w:spacing w:line="480" w:lineRule="auto"/>
        <w:ind w:firstLineChars="200"/>
        <w:rPr>
          <w:rFonts w:hAnsi="宋体" w:cs="宋体"/>
          <w:color w:val="auto"/>
          <w:sz w:val="20"/>
          <w:highlight w:val="none"/>
        </w:rPr>
      </w:pPr>
      <w:r>
        <w:rPr>
          <w:rFonts w:hint="eastAsia" w:hAnsi="宋体" w:cs="宋体"/>
          <w:color w:val="auto"/>
          <w:sz w:val="20"/>
          <w:highlight w:val="none"/>
        </w:rPr>
        <w:t>本响应文件的有效期为响应截止时间起90天。如中标（成交），有效期将延至合同终止日为止。在此提交的资格证明文件均至响应截止日有效，如有在磋商有效期内失效的，本公司承诺在中标（成交）后补齐一切手续，保证所有资格证明文件能在签订采购合同时直至采购合同终止日有效。</w:t>
      </w:r>
    </w:p>
    <w:p w14:paraId="05D71D99">
      <w:pPr>
        <w:pStyle w:val="26"/>
        <w:numPr>
          <w:ilvl w:val="0"/>
          <w:numId w:val="46"/>
        </w:numPr>
        <w:spacing w:line="480" w:lineRule="auto"/>
        <w:ind w:firstLineChars="200"/>
        <w:rPr>
          <w:rFonts w:hAnsi="宋体" w:cs="宋体"/>
          <w:color w:val="auto"/>
          <w:sz w:val="20"/>
          <w:highlight w:val="none"/>
        </w:rPr>
      </w:pPr>
      <w:r>
        <w:rPr>
          <w:rFonts w:hint="eastAsia" w:hAnsi="宋体" w:cs="宋体"/>
          <w:color w:val="auto"/>
          <w:sz w:val="20"/>
          <w:highlight w:val="none"/>
        </w:rPr>
        <w:t>本公司明白并同意，在规定的开标日之后，磋商有效期之内撤回磋商或中标（成交）后不按规定与采购人签订合同或不提交履约保证金, 则贵公司将不予退还磋商保证金。</w:t>
      </w:r>
    </w:p>
    <w:p w14:paraId="3C03ABFF">
      <w:pPr>
        <w:pStyle w:val="26"/>
        <w:numPr>
          <w:ilvl w:val="0"/>
          <w:numId w:val="46"/>
        </w:numPr>
        <w:spacing w:line="480" w:lineRule="auto"/>
        <w:ind w:firstLineChars="200"/>
        <w:rPr>
          <w:rFonts w:hAnsi="宋体" w:cs="宋体"/>
          <w:color w:val="auto"/>
          <w:sz w:val="20"/>
          <w:highlight w:val="none"/>
        </w:rPr>
      </w:pPr>
      <w:r>
        <w:rPr>
          <w:rFonts w:hint="eastAsia" w:hAnsi="宋体" w:cs="宋体"/>
          <w:color w:val="auto"/>
          <w:sz w:val="20"/>
          <w:highlight w:val="none"/>
        </w:rPr>
        <w:t>本公司同意按照贵公司可能提出的要求而提供与磋商有关的任何其它数据、信息或资料。</w:t>
      </w:r>
    </w:p>
    <w:p w14:paraId="2C6054AE">
      <w:pPr>
        <w:pStyle w:val="26"/>
        <w:numPr>
          <w:ilvl w:val="0"/>
          <w:numId w:val="46"/>
        </w:numPr>
        <w:spacing w:line="480" w:lineRule="auto"/>
        <w:ind w:firstLineChars="200"/>
        <w:rPr>
          <w:rFonts w:hAnsi="宋体" w:cs="宋体"/>
          <w:color w:val="auto"/>
          <w:sz w:val="20"/>
          <w:highlight w:val="none"/>
        </w:rPr>
      </w:pPr>
      <w:r>
        <w:rPr>
          <w:rFonts w:hint="eastAsia" w:hAnsi="宋体" w:cs="宋体"/>
          <w:color w:val="auto"/>
          <w:sz w:val="20"/>
          <w:highlight w:val="none"/>
        </w:rPr>
        <w:t>本公司理解贵公司不一定接受最低报价或任何贵公司可能收到的报价。</w:t>
      </w:r>
    </w:p>
    <w:p w14:paraId="33E782C2">
      <w:pPr>
        <w:pStyle w:val="26"/>
        <w:numPr>
          <w:ilvl w:val="0"/>
          <w:numId w:val="46"/>
        </w:numPr>
        <w:spacing w:line="480" w:lineRule="auto"/>
        <w:ind w:firstLineChars="200"/>
        <w:rPr>
          <w:rFonts w:hAnsi="宋体" w:cs="宋体"/>
          <w:color w:val="auto"/>
          <w:sz w:val="20"/>
          <w:highlight w:val="none"/>
        </w:rPr>
      </w:pPr>
      <w:r>
        <w:rPr>
          <w:rFonts w:hint="eastAsia" w:hAnsi="宋体" w:cs="宋体"/>
          <w:color w:val="auto"/>
          <w:sz w:val="20"/>
          <w:highlight w:val="none"/>
        </w:rPr>
        <w:t>本公司如果中标（成交），将保证履行磋商文件及其澄清、修改文件（如果有）中的全部责任和义务，按质、按量、按期完成《用户需求书》及《合同书》中的全部任务。</w:t>
      </w:r>
    </w:p>
    <w:p w14:paraId="0799E2A3">
      <w:pPr>
        <w:pStyle w:val="26"/>
        <w:numPr>
          <w:ilvl w:val="0"/>
          <w:numId w:val="46"/>
        </w:numPr>
        <w:tabs>
          <w:tab w:val="left" w:pos="9360"/>
        </w:tabs>
        <w:spacing w:line="480" w:lineRule="auto"/>
        <w:ind w:firstLineChars="200"/>
        <w:rPr>
          <w:rFonts w:hAnsi="宋体" w:cs="宋体"/>
          <w:color w:val="auto"/>
          <w:sz w:val="20"/>
          <w:highlight w:val="none"/>
        </w:rPr>
      </w:pPr>
      <w:r>
        <w:rPr>
          <w:rFonts w:hint="eastAsia" w:hAnsi="宋体" w:cs="宋体"/>
          <w:color w:val="auto"/>
          <w:sz w:val="20"/>
          <w:highlight w:val="none"/>
        </w:rPr>
        <w:t>本公司依法注册，在法律、财务和运作上独立于采购人、采购代理机构的供应商，在此保证所提交的所有文件和全部说明是真实的和正确的。</w:t>
      </w:r>
    </w:p>
    <w:p w14:paraId="3A4CEFFB">
      <w:pPr>
        <w:pStyle w:val="26"/>
        <w:numPr>
          <w:ilvl w:val="0"/>
          <w:numId w:val="46"/>
        </w:numPr>
        <w:tabs>
          <w:tab w:val="left" w:pos="9360"/>
        </w:tabs>
        <w:spacing w:line="480" w:lineRule="auto"/>
        <w:ind w:firstLineChars="200"/>
        <w:rPr>
          <w:rFonts w:hAnsi="宋体" w:cs="宋体"/>
          <w:color w:val="auto"/>
          <w:sz w:val="20"/>
          <w:highlight w:val="none"/>
        </w:rPr>
      </w:pPr>
      <w:r>
        <w:rPr>
          <w:rFonts w:hint="eastAsia" w:hAnsi="宋体" w:cs="宋体"/>
          <w:color w:val="auto"/>
          <w:sz w:val="20"/>
          <w:highlight w:val="none"/>
        </w:rPr>
        <w:t>本公司磋商报价已包含应向知识产权所有权人支付的所有相关税费，并保证采购人在中国使用本公司提供的货物或服务时，如有第三方提出侵犯其知识产权主张的，责任由本公司承担。</w:t>
      </w:r>
    </w:p>
    <w:p w14:paraId="692C1FDC">
      <w:pPr>
        <w:pStyle w:val="26"/>
        <w:numPr>
          <w:ilvl w:val="0"/>
          <w:numId w:val="46"/>
        </w:numPr>
        <w:tabs>
          <w:tab w:val="left" w:pos="9360"/>
        </w:tabs>
        <w:spacing w:line="480" w:lineRule="auto"/>
        <w:ind w:firstLineChars="200"/>
        <w:rPr>
          <w:rFonts w:hAnsi="宋体" w:cs="宋体"/>
          <w:color w:val="auto"/>
          <w:sz w:val="20"/>
          <w:highlight w:val="none"/>
        </w:rPr>
      </w:pPr>
      <w:r>
        <w:rPr>
          <w:rFonts w:hint="eastAsia" w:hAnsi="宋体" w:cs="宋体"/>
          <w:color w:val="auto"/>
          <w:sz w:val="20"/>
          <w:highlight w:val="none"/>
        </w:rPr>
        <w:t>本公司对在本函及响应文件中所作的所有承诺承担法律责任。</w:t>
      </w:r>
    </w:p>
    <w:p w14:paraId="41C271F9">
      <w:pPr>
        <w:pStyle w:val="26"/>
        <w:numPr>
          <w:ilvl w:val="0"/>
          <w:numId w:val="46"/>
        </w:numPr>
        <w:tabs>
          <w:tab w:val="left" w:pos="9360"/>
        </w:tabs>
        <w:spacing w:line="480" w:lineRule="auto"/>
        <w:ind w:firstLineChars="200"/>
        <w:rPr>
          <w:rFonts w:hAnsi="宋体" w:cs="宋体"/>
          <w:color w:val="auto"/>
          <w:sz w:val="20"/>
          <w:highlight w:val="none"/>
        </w:rPr>
      </w:pPr>
      <w:r>
        <w:rPr>
          <w:rFonts w:hint="eastAsia" w:hAnsi="宋体" w:cs="宋体"/>
          <w:color w:val="auto"/>
          <w:sz w:val="20"/>
          <w:highlight w:val="none"/>
        </w:rPr>
        <w:t>所有与本次采购有关的函件请发往下列地址：</w:t>
      </w:r>
    </w:p>
    <w:p w14:paraId="719EFECA">
      <w:pPr>
        <w:spacing w:line="360" w:lineRule="auto"/>
        <w:rPr>
          <w:rFonts w:ascii="宋体" w:hAnsi="宋体" w:cs="宋体"/>
          <w:color w:val="auto"/>
          <w:highlight w:val="none"/>
        </w:rPr>
      </w:pPr>
    </w:p>
    <w:p w14:paraId="3EB463DF">
      <w:pPr>
        <w:spacing w:line="480" w:lineRule="auto"/>
        <w:ind w:firstLine="540"/>
        <w:rPr>
          <w:rFonts w:ascii="宋体" w:hAnsi="宋体" w:cs="宋体"/>
          <w:color w:val="auto"/>
          <w:highlight w:val="none"/>
        </w:rPr>
      </w:pPr>
      <w:r>
        <w:rPr>
          <w:rFonts w:hint="eastAsia" w:ascii="宋体" w:hAnsi="宋体" w:cs="宋体"/>
          <w:color w:val="auto"/>
          <w:highlight w:val="none"/>
        </w:rPr>
        <w:t>地  　址：</w:t>
      </w:r>
      <w:r>
        <w:rPr>
          <w:rFonts w:hint="eastAsia" w:ascii="宋体" w:hAnsi="宋体" w:cs="宋体"/>
          <w:color w:val="auto"/>
          <w:highlight w:val="none"/>
        </w:rPr>
        <w:tab/>
      </w:r>
      <w:r>
        <w:rPr>
          <w:rFonts w:hint="eastAsia" w:ascii="宋体" w:hAnsi="宋体" w:cs="宋体"/>
          <w:color w:val="auto"/>
          <w:highlight w:val="none"/>
        </w:rPr>
        <w:t>　　　　　　　　   　　　　　　  　编码：　　　　　　　　</w:t>
      </w:r>
    </w:p>
    <w:p w14:paraId="40BF0D96">
      <w:pPr>
        <w:spacing w:line="400" w:lineRule="exact"/>
        <w:ind w:firstLine="524" w:firstLineChars="262"/>
        <w:rPr>
          <w:rFonts w:ascii="宋体" w:hAnsi="宋体" w:cs="宋体"/>
          <w:color w:val="auto"/>
          <w:highlight w:val="none"/>
        </w:rPr>
      </w:pPr>
      <w:r>
        <w:rPr>
          <w:rFonts w:hint="eastAsia" w:ascii="宋体" w:hAnsi="宋体" w:cs="宋体"/>
          <w:color w:val="auto"/>
          <w:highlight w:val="none"/>
        </w:rPr>
        <w:t xml:space="preserve">联系电话：　　　　　　　　    　　　　　　  　传真：　 </w:t>
      </w:r>
    </w:p>
    <w:p w14:paraId="4DD0ABB7">
      <w:pPr>
        <w:rPr>
          <w:rFonts w:ascii="宋体" w:hAnsi="宋体" w:cs="宋体"/>
          <w:color w:val="auto"/>
          <w:highlight w:val="none"/>
        </w:rPr>
      </w:pPr>
    </w:p>
    <w:p w14:paraId="2BC43879">
      <w:pPr>
        <w:pStyle w:val="16"/>
        <w:rPr>
          <w:rFonts w:ascii="宋体" w:hAnsi="宋体" w:cs="宋体"/>
          <w:color w:val="auto"/>
          <w:sz w:val="20"/>
          <w:szCs w:val="20"/>
          <w:highlight w:val="none"/>
        </w:rPr>
      </w:pPr>
    </w:p>
    <w:p w14:paraId="1656F512">
      <w:pPr>
        <w:rPr>
          <w:rFonts w:ascii="宋体" w:hAnsi="宋体" w:cs="宋体"/>
          <w:color w:val="auto"/>
          <w:highlight w:val="none"/>
        </w:rPr>
      </w:pPr>
    </w:p>
    <w:p w14:paraId="70992638">
      <w:pPr>
        <w:pStyle w:val="16"/>
        <w:rPr>
          <w:rFonts w:ascii="宋体" w:hAnsi="宋体" w:cs="宋体"/>
          <w:color w:val="auto"/>
          <w:sz w:val="20"/>
          <w:szCs w:val="20"/>
          <w:highlight w:val="none"/>
        </w:rPr>
      </w:pPr>
    </w:p>
    <w:p w14:paraId="7ABACEBC">
      <w:pPr>
        <w:rPr>
          <w:rFonts w:ascii="宋体" w:hAnsi="宋体" w:cs="宋体"/>
          <w:color w:val="auto"/>
          <w:highlight w:val="none"/>
        </w:rPr>
      </w:pPr>
    </w:p>
    <w:p w14:paraId="3D27C614">
      <w:pPr>
        <w:spacing w:line="460" w:lineRule="exact"/>
        <w:ind w:firstLine="524" w:firstLineChars="262"/>
        <w:rPr>
          <w:rFonts w:ascii="宋体" w:hAnsi="宋体" w:cs="宋体"/>
          <w:color w:val="auto"/>
          <w:highlight w:val="none"/>
        </w:rPr>
      </w:pPr>
      <w:r>
        <w:rPr>
          <w:rFonts w:hint="eastAsia" w:ascii="宋体" w:hAnsi="宋体" w:cs="宋体"/>
          <w:color w:val="auto"/>
          <w:highlight w:val="none"/>
        </w:rPr>
        <w:t>供应商名称（加盖公章）：</w:t>
      </w:r>
    </w:p>
    <w:p w14:paraId="3F5BD254">
      <w:pPr>
        <w:spacing w:line="460" w:lineRule="exact"/>
        <w:ind w:firstLine="524" w:firstLineChars="262"/>
        <w:rPr>
          <w:rFonts w:ascii="宋体" w:hAnsi="宋体" w:cs="宋体"/>
          <w:color w:val="auto"/>
          <w:highlight w:val="none"/>
        </w:rPr>
      </w:pPr>
    </w:p>
    <w:p w14:paraId="1F06B7BF">
      <w:pPr>
        <w:spacing w:line="460" w:lineRule="exact"/>
        <w:ind w:firstLine="524" w:firstLineChars="262"/>
        <w:rPr>
          <w:rFonts w:ascii="宋体" w:hAnsi="宋体" w:cs="宋体"/>
          <w:color w:val="auto"/>
          <w:highlight w:val="none"/>
        </w:rPr>
      </w:pPr>
      <w:r>
        <w:rPr>
          <w:rFonts w:hint="eastAsia" w:ascii="宋体" w:hAnsi="宋体" w:cs="宋体"/>
          <w:color w:val="auto"/>
          <w:highlight w:val="none"/>
        </w:rPr>
        <w:t>供应商法定代表人或其委托人（签名或盖私章）：</w:t>
      </w:r>
    </w:p>
    <w:p w14:paraId="218A85A9">
      <w:pPr>
        <w:spacing w:line="460" w:lineRule="exact"/>
        <w:ind w:firstLine="524" w:firstLineChars="262"/>
        <w:rPr>
          <w:rFonts w:ascii="宋体" w:hAnsi="宋体" w:cs="宋体"/>
          <w:color w:val="auto"/>
          <w:highlight w:val="none"/>
        </w:rPr>
      </w:pPr>
    </w:p>
    <w:p w14:paraId="5694B55F">
      <w:pPr>
        <w:spacing w:line="460" w:lineRule="exact"/>
        <w:ind w:firstLine="524" w:firstLineChars="262"/>
        <w:rPr>
          <w:rFonts w:ascii="宋体" w:hAnsi="宋体" w:cs="宋体"/>
          <w:color w:val="auto"/>
          <w:highlight w:val="none"/>
        </w:rPr>
      </w:pPr>
      <w:r>
        <w:rPr>
          <w:rFonts w:hint="eastAsia" w:ascii="宋体" w:hAnsi="宋体" w:cs="宋体"/>
          <w:color w:val="auto"/>
          <w:highlight w:val="none"/>
        </w:rPr>
        <w:t>日  期：</w:t>
      </w:r>
    </w:p>
    <w:p w14:paraId="3072ECFD">
      <w:pPr>
        <w:spacing w:line="480" w:lineRule="auto"/>
        <w:jc w:val="center"/>
        <w:outlineLvl w:val="2"/>
        <w:rPr>
          <w:rFonts w:ascii="宋体" w:hAnsi="宋体" w:cs="宋体"/>
          <w:b/>
          <w:color w:val="auto"/>
          <w:sz w:val="28"/>
          <w:szCs w:val="28"/>
          <w:highlight w:val="none"/>
        </w:rPr>
      </w:pPr>
      <w:r>
        <w:rPr>
          <w:rFonts w:hint="eastAsia" w:ascii="宋体" w:hAnsi="宋体" w:cs="宋体"/>
          <w:b/>
          <w:color w:val="auto"/>
          <w:sz w:val="28"/>
          <w:szCs w:val="28"/>
          <w:highlight w:val="none"/>
        </w:rPr>
        <w:br w:type="page"/>
      </w:r>
      <w:bookmarkStart w:id="161" w:name="_Toc9954"/>
      <w:r>
        <w:rPr>
          <w:rFonts w:hint="eastAsia" w:ascii="宋体" w:hAnsi="宋体" w:cs="宋体"/>
          <w:b/>
          <w:color w:val="auto"/>
          <w:sz w:val="28"/>
          <w:szCs w:val="28"/>
          <w:highlight w:val="none"/>
        </w:rPr>
        <w:t>（二）法定代表人身份证明书</w:t>
      </w:r>
      <w:bookmarkEnd w:id="161"/>
    </w:p>
    <w:p w14:paraId="677517BE">
      <w:pPr>
        <w:spacing w:line="460" w:lineRule="exact"/>
        <w:rPr>
          <w:rFonts w:ascii="宋体" w:hAnsi="宋体" w:cs="宋体"/>
          <w:color w:val="auto"/>
          <w:sz w:val="24"/>
          <w:highlight w:val="none"/>
        </w:rPr>
      </w:pPr>
    </w:p>
    <w:p w14:paraId="30CC9F9B">
      <w:pPr>
        <w:spacing w:line="480" w:lineRule="auto"/>
        <w:jc w:val="left"/>
        <w:rPr>
          <w:rFonts w:ascii="宋体" w:hAnsi="宋体" w:cs="宋体"/>
          <w:color w:val="auto"/>
          <w:highlight w:val="none"/>
        </w:rPr>
      </w:pPr>
      <w:r>
        <w:rPr>
          <w:rFonts w:hint="eastAsia" w:ascii="宋体" w:hAnsi="宋体" w:cs="宋体"/>
          <w:color w:val="auto"/>
          <w:highlight w:val="none"/>
        </w:rPr>
        <w:t>致：广东人信工程咨询有限公司</w:t>
      </w:r>
      <w:r>
        <w:rPr>
          <w:rFonts w:hint="eastAsia" w:ascii="宋体" w:hAnsi="宋体" w:cs="宋体"/>
          <w:color w:val="auto"/>
          <w:highlight w:val="none"/>
          <w:u w:val="single"/>
        </w:rPr>
        <w:t xml:space="preserve">                       </w:t>
      </w:r>
    </w:p>
    <w:p w14:paraId="5D3DBE56">
      <w:pPr>
        <w:pStyle w:val="110"/>
        <w:spacing w:line="480" w:lineRule="auto"/>
        <w:ind w:firstLine="412"/>
        <w:rPr>
          <w:rFonts w:ascii="宋体" w:eastAsia="宋体" w:cs="宋体"/>
          <w:color w:val="auto"/>
          <w:sz w:val="20"/>
          <w:szCs w:val="20"/>
          <w:highlight w:val="none"/>
        </w:rPr>
      </w:pPr>
      <w:r>
        <w:rPr>
          <w:rFonts w:hint="eastAsia" w:ascii="宋体" w:eastAsia="宋体" w:cs="宋体"/>
          <w:color w:val="auto"/>
          <w:sz w:val="20"/>
          <w:szCs w:val="20"/>
          <w:highlight w:val="none"/>
        </w:rPr>
        <w:t xml:space="preserve">供应商名称: </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 xml:space="preserve"> </w:t>
      </w:r>
    </w:p>
    <w:p w14:paraId="41318591">
      <w:pPr>
        <w:pStyle w:val="110"/>
        <w:spacing w:line="480" w:lineRule="auto"/>
        <w:ind w:firstLine="412"/>
        <w:rPr>
          <w:rFonts w:ascii="宋体" w:eastAsia="宋体" w:cs="宋体"/>
          <w:color w:val="auto"/>
          <w:sz w:val="20"/>
          <w:szCs w:val="20"/>
          <w:highlight w:val="none"/>
        </w:rPr>
      </w:pPr>
      <w:r>
        <w:rPr>
          <w:rFonts w:hint="eastAsia" w:ascii="宋体" w:eastAsia="宋体" w:cs="宋体"/>
          <w:color w:val="auto"/>
          <w:sz w:val="20"/>
          <w:szCs w:val="20"/>
          <w:highlight w:val="none"/>
        </w:rPr>
        <w:t>单 位 性质：</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 xml:space="preserve"> </w:t>
      </w:r>
    </w:p>
    <w:p w14:paraId="41F338A9">
      <w:pPr>
        <w:pStyle w:val="110"/>
        <w:spacing w:line="480" w:lineRule="auto"/>
        <w:ind w:firstLine="412"/>
        <w:rPr>
          <w:rFonts w:ascii="宋体" w:eastAsia="宋体" w:cs="宋体"/>
          <w:color w:val="auto"/>
          <w:sz w:val="20"/>
          <w:szCs w:val="20"/>
          <w:highlight w:val="none"/>
        </w:rPr>
      </w:pPr>
      <w:r>
        <w:rPr>
          <w:rFonts w:hint="eastAsia" w:ascii="宋体" w:eastAsia="宋体" w:cs="宋体"/>
          <w:color w:val="auto"/>
          <w:sz w:val="20"/>
          <w:szCs w:val="20"/>
          <w:highlight w:val="none"/>
        </w:rPr>
        <w:t>地      址：</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 xml:space="preserve"> </w:t>
      </w:r>
    </w:p>
    <w:p w14:paraId="2D150B0B">
      <w:pPr>
        <w:pStyle w:val="110"/>
        <w:spacing w:line="480" w:lineRule="auto"/>
        <w:ind w:firstLine="412"/>
        <w:rPr>
          <w:rFonts w:ascii="宋体" w:eastAsia="宋体" w:cs="宋体"/>
          <w:color w:val="auto"/>
          <w:sz w:val="20"/>
          <w:szCs w:val="20"/>
          <w:highlight w:val="none"/>
        </w:rPr>
      </w:pPr>
      <w:r>
        <w:rPr>
          <w:rFonts w:hint="eastAsia" w:ascii="宋体" w:eastAsia="宋体" w:cs="宋体"/>
          <w:color w:val="auto"/>
          <w:sz w:val="20"/>
          <w:szCs w:val="20"/>
          <w:highlight w:val="none"/>
        </w:rPr>
        <w:t>成 立 时间：</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年</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月</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日</w:t>
      </w:r>
    </w:p>
    <w:p w14:paraId="28FC454C">
      <w:pPr>
        <w:pStyle w:val="110"/>
        <w:spacing w:line="480" w:lineRule="auto"/>
        <w:ind w:firstLine="412"/>
        <w:rPr>
          <w:rFonts w:ascii="宋体" w:eastAsia="宋体" w:cs="宋体"/>
          <w:color w:val="auto"/>
          <w:sz w:val="20"/>
          <w:szCs w:val="20"/>
          <w:highlight w:val="none"/>
        </w:rPr>
      </w:pPr>
      <w:r>
        <w:rPr>
          <w:rFonts w:hint="eastAsia" w:ascii="宋体" w:eastAsia="宋体" w:cs="宋体"/>
          <w:color w:val="auto"/>
          <w:sz w:val="20"/>
          <w:szCs w:val="20"/>
          <w:highlight w:val="none"/>
        </w:rPr>
        <w:t>经 营 期限：</w:t>
      </w:r>
      <w:r>
        <w:rPr>
          <w:rFonts w:hint="eastAsia" w:ascii="宋体" w:eastAsia="宋体" w:cs="宋体"/>
          <w:color w:val="auto"/>
          <w:sz w:val="20"/>
          <w:szCs w:val="20"/>
          <w:highlight w:val="none"/>
          <w:u w:val="single"/>
        </w:rPr>
        <w:t xml:space="preserve">                                      </w:t>
      </w:r>
    </w:p>
    <w:p w14:paraId="0905977F">
      <w:pPr>
        <w:pStyle w:val="110"/>
        <w:spacing w:line="480" w:lineRule="auto"/>
        <w:ind w:firstLine="412"/>
        <w:rPr>
          <w:rFonts w:ascii="宋体" w:eastAsia="宋体" w:cs="宋体"/>
          <w:color w:val="auto"/>
          <w:sz w:val="20"/>
          <w:szCs w:val="20"/>
          <w:highlight w:val="none"/>
        </w:rPr>
      </w:pPr>
      <w:r>
        <w:rPr>
          <w:rFonts w:hint="eastAsia" w:ascii="宋体" w:eastAsia="宋体" w:cs="宋体"/>
          <w:color w:val="auto"/>
          <w:sz w:val="20"/>
          <w:szCs w:val="20"/>
          <w:highlight w:val="none"/>
        </w:rPr>
        <w:t>姓名：</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性别：</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年龄：</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职务：</w:t>
      </w:r>
      <w:r>
        <w:rPr>
          <w:rFonts w:hint="eastAsia" w:ascii="宋体" w:eastAsia="宋体" w:cs="宋体"/>
          <w:color w:val="auto"/>
          <w:sz w:val="20"/>
          <w:szCs w:val="20"/>
          <w:highlight w:val="none"/>
          <w:u w:val="single"/>
        </w:rPr>
        <w:t xml:space="preserve">            </w:t>
      </w:r>
    </w:p>
    <w:p w14:paraId="72956A14">
      <w:pPr>
        <w:pStyle w:val="110"/>
        <w:spacing w:line="480" w:lineRule="auto"/>
        <w:ind w:firstLine="412"/>
        <w:rPr>
          <w:rFonts w:ascii="宋体" w:eastAsia="宋体" w:cs="宋体"/>
          <w:color w:val="auto"/>
          <w:sz w:val="20"/>
          <w:szCs w:val="20"/>
          <w:highlight w:val="none"/>
        </w:rPr>
      </w:pPr>
      <w:r>
        <w:rPr>
          <w:rFonts w:hint="eastAsia" w:ascii="宋体" w:eastAsia="宋体" w:cs="宋体"/>
          <w:color w:val="auto"/>
          <w:sz w:val="20"/>
          <w:szCs w:val="20"/>
          <w:highlight w:val="none"/>
        </w:rPr>
        <w:t>系</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（供应商名称）的法定代表人。</w:t>
      </w:r>
    </w:p>
    <w:p w14:paraId="025A9AB1">
      <w:pPr>
        <w:spacing w:line="480" w:lineRule="auto"/>
        <w:ind w:firstLine="400" w:firstLineChars="200"/>
        <w:rPr>
          <w:rFonts w:ascii="宋体" w:hAnsi="宋体" w:cs="宋体"/>
          <w:color w:val="auto"/>
          <w:highlight w:val="none"/>
        </w:rPr>
      </w:pPr>
      <w:r>
        <w:rPr>
          <w:rFonts w:hint="eastAsia" w:ascii="宋体" w:hAnsi="宋体" w:cs="宋体"/>
          <w:color w:val="auto"/>
          <w:highlight w:val="none"/>
        </w:rPr>
        <w:t>特此证明。</w:t>
      </w:r>
    </w:p>
    <w:p w14:paraId="048A2F3F">
      <w:pPr>
        <w:pStyle w:val="110"/>
        <w:spacing w:line="500" w:lineRule="atLeast"/>
        <w:ind w:firstLine="3350" w:firstLineChars="1675"/>
        <w:rPr>
          <w:rFonts w:ascii="宋体" w:eastAsia="宋体" w:cs="宋体"/>
          <w:color w:val="auto"/>
          <w:sz w:val="20"/>
          <w:szCs w:val="20"/>
          <w:highlight w:val="none"/>
        </w:rPr>
      </w:pPr>
    </w:p>
    <w:p w14:paraId="309B73C3">
      <w:pPr>
        <w:pStyle w:val="110"/>
        <w:spacing w:line="480" w:lineRule="auto"/>
        <w:ind w:firstLine="3350" w:firstLineChars="1675"/>
        <w:rPr>
          <w:rFonts w:ascii="宋体" w:eastAsia="宋体" w:cs="宋体"/>
          <w:color w:val="auto"/>
          <w:sz w:val="20"/>
          <w:szCs w:val="20"/>
          <w:highlight w:val="none"/>
        </w:rPr>
      </w:pPr>
      <w:r>
        <w:rPr>
          <w:rFonts w:hint="eastAsia" w:ascii="宋体" w:eastAsia="宋体" w:cs="宋体"/>
          <w:color w:val="auto"/>
          <w:sz w:val="20"/>
          <w:szCs w:val="20"/>
          <w:highlight w:val="none"/>
        </w:rPr>
        <w:t>供应商名称（加盖公章）</w:t>
      </w:r>
      <w:r>
        <w:rPr>
          <w:rFonts w:hint="eastAsia" w:ascii="宋体" w:eastAsia="宋体" w:cs="宋体"/>
          <w:color w:val="auto"/>
          <w:sz w:val="20"/>
          <w:szCs w:val="20"/>
          <w:highlight w:val="none"/>
          <w:u w:val="single"/>
        </w:rPr>
        <w:t xml:space="preserve">                    </w:t>
      </w:r>
    </w:p>
    <w:p w14:paraId="05E4729D">
      <w:pPr>
        <w:pStyle w:val="110"/>
        <w:spacing w:line="480" w:lineRule="auto"/>
        <w:ind w:firstLine="3350" w:firstLineChars="1675"/>
        <w:rPr>
          <w:rFonts w:ascii="宋体" w:eastAsia="宋体" w:cs="宋体"/>
          <w:color w:val="auto"/>
          <w:sz w:val="20"/>
          <w:szCs w:val="20"/>
          <w:highlight w:val="none"/>
        </w:rPr>
      </w:pPr>
      <w:r>
        <w:rPr>
          <w:rFonts w:hint="eastAsia" w:ascii="宋体" w:eastAsia="宋体" w:cs="宋体"/>
          <w:color w:val="auto"/>
          <w:sz w:val="20"/>
          <w:szCs w:val="20"/>
          <w:highlight w:val="none"/>
        </w:rPr>
        <w:t>法定代表人（签名或盖私章）：</w:t>
      </w:r>
      <w:r>
        <w:rPr>
          <w:rFonts w:hint="eastAsia" w:ascii="宋体" w:eastAsia="宋体" w:cs="宋体"/>
          <w:color w:val="auto"/>
          <w:sz w:val="20"/>
          <w:szCs w:val="20"/>
          <w:highlight w:val="none"/>
          <w:u w:val="single"/>
        </w:rPr>
        <w:t xml:space="preserve">               </w:t>
      </w:r>
    </w:p>
    <w:p w14:paraId="7A2E6BC5">
      <w:pPr>
        <w:pStyle w:val="110"/>
        <w:spacing w:line="480" w:lineRule="auto"/>
        <w:ind w:firstLine="3350" w:firstLineChars="1675"/>
        <w:rPr>
          <w:rFonts w:ascii="宋体" w:eastAsia="宋体" w:cs="宋体"/>
          <w:color w:val="auto"/>
          <w:sz w:val="20"/>
          <w:szCs w:val="20"/>
          <w:highlight w:val="none"/>
          <w:u w:val="single"/>
        </w:rPr>
      </w:pPr>
      <w:r>
        <w:rPr>
          <w:rFonts w:hint="eastAsia" w:ascii="宋体" w:eastAsia="宋体" w:cs="宋体"/>
          <w:color w:val="auto"/>
          <w:sz w:val="20"/>
          <w:szCs w:val="20"/>
          <w:highlight w:val="none"/>
        </w:rPr>
        <w:t>身份证号码：</w:t>
      </w:r>
      <w:r>
        <w:rPr>
          <w:rFonts w:hint="eastAsia" w:ascii="宋体" w:eastAsia="宋体" w:cs="宋体"/>
          <w:color w:val="auto"/>
          <w:sz w:val="20"/>
          <w:szCs w:val="20"/>
          <w:highlight w:val="none"/>
          <w:u w:val="single"/>
        </w:rPr>
        <w:t xml:space="preserve">                              </w:t>
      </w:r>
    </w:p>
    <w:p w14:paraId="48BE7748">
      <w:pPr>
        <w:pStyle w:val="110"/>
        <w:spacing w:line="480" w:lineRule="auto"/>
        <w:ind w:firstLine="3340" w:firstLineChars="1670"/>
        <w:rPr>
          <w:rFonts w:ascii="宋体" w:eastAsia="宋体" w:cs="宋体"/>
          <w:color w:val="auto"/>
          <w:sz w:val="20"/>
          <w:szCs w:val="20"/>
          <w:highlight w:val="none"/>
        </w:rPr>
      </w:pPr>
      <w:r>
        <w:rPr>
          <w:rFonts w:hint="eastAsia" w:ascii="宋体" w:eastAsia="宋体" w:cs="宋体"/>
          <w:color w:val="auto"/>
          <w:sz w:val="20"/>
          <w:szCs w:val="20"/>
          <w:highlight w:val="none"/>
        </w:rPr>
        <w:t>日      期：</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年</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月</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日</w:t>
      </w:r>
    </w:p>
    <w:p w14:paraId="16D4CE38">
      <w:pPr>
        <w:pStyle w:val="110"/>
        <w:spacing w:line="460" w:lineRule="exact"/>
        <w:ind w:firstLine="412"/>
        <w:rPr>
          <w:rFonts w:ascii="宋体" w:eastAsia="宋体" w:cs="宋体"/>
          <w:color w:val="auto"/>
          <w:sz w:val="20"/>
          <w:szCs w:val="20"/>
          <w:highlight w:val="none"/>
        </w:rPr>
      </w:pPr>
    </w:p>
    <w:p w14:paraId="446D1CD0">
      <w:pPr>
        <w:spacing w:line="420" w:lineRule="atLeast"/>
        <w:ind w:firstLine="402" w:firstLineChars="200"/>
        <w:rPr>
          <w:rFonts w:ascii="宋体" w:hAnsi="宋体" w:cs="宋体"/>
          <w:b/>
          <w:color w:val="auto"/>
          <w:highlight w:val="none"/>
        </w:rPr>
      </w:pPr>
      <w:r>
        <w:rPr>
          <w:rFonts w:hint="eastAsia" w:ascii="宋体" w:hAnsi="宋体" w:cs="宋体"/>
          <w:b/>
          <w:color w:val="auto"/>
          <w:highlight w:val="none"/>
        </w:rPr>
        <w:t>须附：法定代表人身份证复印件（加盖公章）</w:t>
      </w:r>
    </w:p>
    <w:tbl>
      <w:tblPr>
        <w:tblStyle w:val="51"/>
        <w:tblW w:w="0" w:type="auto"/>
        <w:jc w:val="center"/>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4531"/>
        <w:gridCol w:w="4530"/>
      </w:tblGrid>
      <w:tr w14:paraId="6DEEC960">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2517" w:hRule="atLeast"/>
          <w:jc w:val="center"/>
        </w:trPr>
        <w:tc>
          <w:tcPr>
            <w:tcW w:w="4531" w:type="dxa"/>
            <w:vAlign w:val="center"/>
          </w:tcPr>
          <w:p w14:paraId="58FA6D51">
            <w:pPr>
              <w:pStyle w:val="110"/>
              <w:spacing w:line="460" w:lineRule="exact"/>
              <w:ind w:firstLine="0" w:firstLineChars="0"/>
              <w:jc w:val="center"/>
              <w:rPr>
                <w:rFonts w:ascii="宋体" w:eastAsia="宋体" w:cs="宋体"/>
                <w:color w:val="auto"/>
                <w:sz w:val="20"/>
                <w:szCs w:val="20"/>
                <w:highlight w:val="none"/>
              </w:rPr>
            </w:pPr>
            <w:r>
              <w:rPr>
                <w:rFonts w:hint="eastAsia" w:ascii="宋体" w:eastAsia="宋体" w:cs="宋体"/>
                <w:color w:val="auto"/>
                <w:sz w:val="20"/>
                <w:szCs w:val="20"/>
                <w:highlight w:val="none"/>
              </w:rPr>
              <w:t>正面</w:t>
            </w:r>
          </w:p>
        </w:tc>
        <w:tc>
          <w:tcPr>
            <w:tcW w:w="4530" w:type="dxa"/>
            <w:vAlign w:val="center"/>
          </w:tcPr>
          <w:p w14:paraId="13AD1B3A">
            <w:pPr>
              <w:pStyle w:val="110"/>
              <w:spacing w:line="460" w:lineRule="exact"/>
              <w:ind w:firstLine="0" w:firstLineChars="0"/>
              <w:jc w:val="center"/>
              <w:rPr>
                <w:rFonts w:ascii="宋体" w:eastAsia="宋体" w:cs="宋体"/>
                <w:color w:val="auto"/>
                <w:sz w:val="20"/>
                <w:szCs w:val="20"/>
                <w:highlight w:val="none"/>
              </w:rPr>
            </w:pPr>
            <w:r>
              <w:rPr>
                <w:rFonts w:hint="eastAsia" w:ascii="宋体" w:eastAsia="宋体" w:cs="宋体"/>
                <w:color w:val="auto"/>
                <w:sz w:val="20"/>
                <w:szCs w:val="20"/>
                <w:highlight w:val="none"/>
              </w:rPr>
              <w:t>背面</w:t>
            </w:r>
          </w:p>
        </w:tc>
      </w:tr>
    </w:tbl>
    <w:p w14:paraId="1E23A6AD">
      <w:pPr>
        <w:spacing w:line="480" w:lineRule="auto"/>
        <w:jc w:val="center"/>
        <w:outlineLvl w:val="2"/>
        <w:rPr>
          <w:rFonts w:ascii="宋体" w:hAnsi="宋体" w:cs="宋体"/>
          <w:b/>
          <w:color w:val="auto"/>
          <w:sz w:val="28"/>
          <w:szCs w:val="28"/>
          <w:highlight w:val="none"/>
        </w:rPr>
      </w:pPr>
      <w:r>
        <w:rPr>
          <w:rFonts w:hint="eastAsia" w:ascii="宋体" w:hAnsi="宋体" w:cs="宋体"/>
          <w:b/>
          <w:color w:val="auto"/>
          <w:sz w:val="28"/>
          <w:szCs w:val="28"/>
          <w:highlight w:val="none"/>
        </w:rPr>
        <w:br w:type="page"/>
      </w:r>
      <w:bookmarkStart w:id="162" w:name="_Toc14211"/>
      <w:r>
        <w:rPr>
          <w:rFonts w:hint="eastAsia" w:ascii="宋体" w:hAnsi="宋体" w:cs="宋体"/>
          <w:b/>
          <w:color w:val="auto"/>
          <w:sz w:val="28"/>
          <w:szCs w:val="28"/>
          <w:highlight w:val="none"/>
        </w:rPr>
        <w:t>（三）法定代表人授权委托书</w:t>
      </w:r>
      <w:bookmarkEnd w:id="162"/>
    </w:p>
    <w:p w14:paraId="051E141C">
      <w:pPr>
        <w:spacing w:line="460" w:lineRule="exact"/>
        <w:jc w:val="center"/>
        <w:rPr>
          <w:rFonts w:ascii="宋体" w:hAnsi="宋体" w:cs="宋体"/>
          <w:color w:val="auto"/>
          <w:sz w:val="28"/>
          <w:highlight w:val="none"/>
        </w:rPr>
      </w:pPr>
    </w:p>
    <w:p w14:paraId="7770A330">
      <w:pPr>
        <w:spacing w:line="480" w:lineRule="auto"/>
        <w:jc w:val="left"/>
        <w:rPr>
          <w:rFonts w:ascii="宋体" w:hAnsi="宋体" w:cs="宋体"/>
          <w:color w:val="auto"/>
          <w:highlight w:val="none"/>
        </w:rPr>
      </w:pPr>
      <w:r>
        <w:rPr>
          <w:rFonts w:hint="eastAsia" w:ascii="宋体" w:hAnsi="宋体" w:cs="宋体"/>
          <w:color w:val="auto"/>
          <w:highlight w:val="none"/>
        </w:rPr>
        <w:t>致：</w:t>
      </w:r>
      <w:r>
        <w:rPr>
          <w:rFonts w:hint="eastAsia" w:ascii="宋体" w:hAnsi="宋体" w:cs="宋体"/>
          <w:bCs/>
          <w:color w:val="auto"/>
          <w:highlight w:val="none"/>
        </w:rPr>
        <w:t>广东人信工程咨询有限公司</w:t>
      </w:r>
      <w:r>
        <w:rPr>
          <w:rFonts w:hint="eastAsia" w:ascii="宋体" w:hAnsi="宋体" w:cs="宋体"/>
          <w:bCs/>
          <w:color w:val="auto"/>
          <w:highlight w:val="none"/>
          <w:u w:val="single"/>
        </w:rPr>
        <w:t xml:space="preserve"> </w:t>
      </w:r>
      <w:r>
        <w:rPr>
          <w:rFonts w:hint="eastAsia" w:ascii="宋体" w:hAnsi="宋体" w:cs="宋体"/>
          <w:color w:val="auto"/>
          <w:highlight w:val="none"/>
          <w:u w:val="single"/>
        </w:rPr>
        <w:t xml:space="preserve">                       </w:t>
      </w:r>
    </w:p>
    <w:p w14:paraId="0EB9F858">
      <w:pPr>
        <w:pStyle w:val="110"/>
        <w:spacing w:line="360" w:lineRule="auto"/>
        <w:ind w:firstLine="450" w:firstLineChars="0"/>
        <w:rPr>
          <w:rFonts w:ascii="宋体" w:eastAsia="宋体" w:cs="宋体"/>
          <w:color w:val="auto"/>
          <w:sz w:val="20"/>
          <w:szCs w:val="20"/>
          <w:highlight w:val="none"/>
        </w:rPr>
      </w:pPr>
      <w:r>
        <w:rPr>
          <w:rFonts w:hint="eastAsia" w:ascii="宋体" w:eastAsia="宋体" w:cs="宋体"/>
          <w:color w:val="auto"/>
          <w:sz w:val="20"/>
          <w:szCs w:val="20"/>
          <w:highlight w:val="none"/>
        </w:rPr>
        <w:t>本人</w:t>
      </w:r>
      <w:r>
        <w:rPr>
          <w:rFonts w:hint="eastAsia" w:ascii="宋体" w:eastAsia="宋体" w:cs="宋体"/>
          <w:color w:val="auto"/>
          <w:sz w:val="20"/>
          <w:szCs w:val="20"/>
          <w:highlight w:val="none"/>
          <w:u w:val="single"/>
        </w:rPr>
        <w:t xml:space="preserve">  （姓名） </w:t>
      </w:r>
      <w:r>
        <w:rPr>
          <w:rFonts w:hint="eastAsia" w:ascii="宋体" w:eastAsia="宋体" w:cs="宋体"/>
          <w:color w:val="auto"/>
          <w:sz w:val="20"/>
          <w:szCs w:val="20"/>
          <w:highlight w:val="none"/>
        </w:rPr>
        <w:t>系</w:t>
      </w:r>
      <w:r>
        <w:rPr>
          <w:rFonts w:hint="eastAsia" w:ascii="宋体" w:eastAsia="宋体" w:cs="宋体"/>
          <w:color w:val="auto"/>
          <w:sz w:val="20"/>
          <w:szCs w:val="20"/>
          <w:highlight w:val="none"/>
          <w:u w:val="single"/>
        </w:rPr>
        <w:t xml:space="preserve">     （供应商名称）    </w:t>
      </w:r>
      <w:r>
        <w:rPr>
          <w:rFonts w:hint="eastAsia" w:ascii="宋体" w:eastAsia="宋体" w:cs="宋体"/>
          <w:color w:val="auto"/>
          <w:sz w:val="20"/>
          <w:szCs w:val="20"/>
          <w:highlight w:val="none"/>
        </w:rPr>
        <w:t>的法定代表人，现委托</w:t>
      </w:r>
      <w:r>
        <w:rPr>
          <w:rFonts w:hint="eastAsia" w:ascii="宋体" w:eastAsia="宋体" w:cs="宋体"/>
          <w:color w:val="auto"/>
          <w:sz w:val="20"/>
          <w:szCs w:val="20"/>
          <w:highlight w:val="none"/>
          <w:u w:val="single"/>
        </w:rPr>
        <w:t xml:space="preserve"> （姓名） </w:t>
      </w:r>
      <w:r>
        <w:rPr>
          <w:rFonts w:hint="eastAsia" w:ascii="宋体" w:eastAsia="宋体" w:cs="宋体"/>
          <w:color w:val="auto"/>
          <w:sz w:val="20"/>
          <w:szCs w:val="20"/>
          <w:highlight w:val="none"/>
        </w:rPr>
        <w:t>为我方合法代理人。代理人根据授权，以我方名义签署、澄清、说明、补正、递交、撤回、修改</w:t>
      </w:r>
      <w:r>
        <w:rPr>
          <w:rFonts w:hint="eastAsia" w:ascii="宋体" w:eastAsia="宋体" w:cs="宋体"/>
          <w:color w:val="auto"/>
          <w:sz w:val="20"/>
          <w:szCs w:val="20"/>
          <w:highlight w:val="none"/>
          <w:u w:val="single"/>
        </w:rPr>
        <w:t xml:space="preserve">         　　  （项目名称）    </w:t>
      </w:r>
      <w:r>
        <w:rPr>
          <w:rFonts w:hint="eastAsia" w:ascii="宋体" w:eastAsia="宋体" w:cs="宋体"/>
          <w:color w:val="auto"/>
          <w:sz w:val="20"/>
          <w:szCs w:val="20"/>
          <w:highlight w:val="none"/>
        </w:rPr>
        <w:t>[采购编号：</w:t>
      </w:r>
      <w:r>
        <w:rPr>
          <w:rFonts w:hint="eastAsia" w:ascii="宋体" w:eastAsia="宋体" w:cs="宋体"/>
          <w:color w:val="auto"/>
          <w:sz w:val="20"/>
          <w:szCs w:val="20"/>
          <w:highlight w:val="none"/>
          <w:u w:val="single"/>
        </w:rPr>
        <w:t>　　　　　　　</w:t>
      </w:r>
      <w:r>
        <w:rPr>
          <w:rFonts w:hint="eastAsia" w:ascii="宋体" w:eastAsia="宋体" w:cs="宋体"/>
          <w:color w:val="auto"/>
          <w:sz w:val="20"/>
          <w:szCs w:val="20"/>
          <w:highlight w:val="none"/>
        </w:rPr>
        <w:t>]响应文件、签订合同和处理有关事宜，其法律后果由我方承担。</w:t>
      </w:r>
    </w:p>
    <w:p w14:paraId="128BC1F5">
      <w:pPr>
        <w:pStyle w:val="110"/>
        <w:spacing w:line="360" w:lineRule="auto"/>
        <w:ind w:firstLine="408" w:firstLineChars="204"/>
        <w:rPr>
          <w:rFonts w:ascii="宋体" w:eastAsia="宋体" w:cs="宋体"/>
          <w:color w:val="auto"/>
          <w:sz w:val="20"/>
          <w:szCs w:val="20"/>
          <w:highlight w:val="none"/>
        </w:rPr>
      </w:pPr>
      <w:r>
        <w:rPr>
          <w:rFonts w:hint="eastAsia" w:ascii="宋体" w:eastAsia="宋体" w:cs="宋体"/>
          <w:color w:val="auto"/>
          <w:sz w:val="20"/>
          <w:szCs w:val="20"/>
          <w:highlight w:val="none"/>
        </w:rPr>
        <w:t>本委托书于</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年</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月</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日签字生效，特此证明。</w:t>
      </w:r>
    </w:p>
    <w:p w14:paraId="2CCCD35E">
      <w:pPr>
        <w:pStyle w:val="110"/>
        <w:spacing w:line="360" w:lineRule="auto"/>
        <w:ind w:firstLine="450" w:firstLineChars="0"/>
        <w:rPr>
          <w:rFonts w:ascii="宋体" w:eastAsia="宋体" w:cs="宋体"/>
          <w:color w:val="auto"/>
          <w:sz w:val="20"/>
          <w:szCs w:val="20"/>
          <w:highlight w:val="none"/>
        </w:rPr>
      </w:pPr>
      <w:r>
        <w:rPr>
          <w:rFonts w:hint="eastAsia" w:ascii="宋体" w:eastAsia="宋体" w:cs="宋体"/>
          <w:color w:val="auto"/>
          <w:sz w:val="20"/>
          <w:szCs w:val="20"/>
          <w:highlight w:val="none"/>
        </w:rPr>
        <w:t>受托代理人无转委托权。</w:t>
      </w:r>
    </w:p>
    <w:p w14:paraId="42EC48B2">
      <w:pPr>
        <w:pStyle w:val="110"/>
        <w:spacing w:line="420" w:lineRule="exact"/>
        <w:ind w:firstLine="450" w:firstLineChars="0"/>
        <w:rPr>
          <w:rFonts w:ascii="宋体" w:eastAsia="宋体" w:cs="宋体"/>
          <w:color w:val="auto"/>
          <w:sz w:val="20"/>
          <w:szCs w:val="20"/>
          <w:highlight w:val="none"/>
        </w:rPr>
      </w:pPr>
    </w:p>
    <w:p w14:paraId="36EB2DD7">
      <w:pPr>
        <w:pStyle w:val="110"/>
        <w:spacing w:line="420" w:lineRule="exact"/>
        <w:ind w:firstLine="408" w:firstLineChars="204"/>
        <w:rPr>
          <w:rFonts w:ascii="宋体" w:eastAsia="宋体" w:cs="宋体"/>
          <w:color w:val="auto"/>
          <w:sz w:val="20"/>
          <w:szCs w:val="20"/>
          <w:highlight w:val="none"/>
        </w:rPr>
      </w:pPr>
    </w:p>
    <w:p w14:paraId="207A7C2B">
      <w:pPr>
        <w:pStyle w:val="110"/>
        <w:spacing w:line="480" w:lineRule="auto"/>
        <w:ind w:firstLine="3350" w:firstLineChars="1675"/>
        <w:rPr>
          <w:rFonts w:ascii="宋体" w:eastAsia="宋体" w:cs="宋体"/>
          <w:color w:val="auto"/>
          <w:sz w:val="20"/>
          <w:szCs w:val="20"/>
          <w:highlight w:val="none"/>
        </w:rPr>
      </w:pPr>
      <w:r>
        <w:rPr>
          <w:rFonts w:hint="eastAsia" w:ascii="宋体" w:eastAsia="宋体" w:cs="宋体"/>
          <w:color w:val="auto"/>
          <w:sz w:val="20"/>
          <w:szCs w:val="20"/>
          <w:highlight w:val="none"/>
        </w:rPr>
        <w:t>供应商名称（加盖公章）</w:t>
      </w:r>
      <w:r>
        <w:rPr>
          <w:rFonts w:hint="eastAsia" w:ascii="宋体" w:eastAsia="宋体" w:cs="宋体"/>
          <w:color w:val="auto"/>
          <w:sz w:val="20"/>
          <w:szCs w:val="20"/>
          <w:highlight w:val="none"/>
          <w:u w:val="single"/>
        </w:rPr>
        <w:t xml:space="preserve">                    </w:t>
      </w:r>
    </w:p>
    <w:p w14:paraId="3C8C53A8">
      <w:pPr>
        <w:pStyle w:val="110"/>
        <w:spacing w:line="480" w:lineRule="auto"/>
        <w:ind w:firstLine="3350" w:firstLineChars="1675"/>
        <w:rPr>
          <w:rFonts w:ascii="宋体" w:eastAsia="宋体" w:cs="宋体"/>
          <w:color w:val="auto"/>
          <w:sz w:val="20"/>
          <w:szCs w:val="20"/>
          <w:highlight w:val="none"/>
        </w:rPr>
      </w:pPr>
      <w:r>
        <w:rPr>
          <w:rFonts w:hint="eastAsia" w:ascii="宋体" w:eastAsia="宋体" w:cs="宋体"/>
          <w:color w:val="auto"/>
          <w:sz w:val="20"/>
          <w:szCs w:val="20"/>
          <w:highlight w:val="none"/>
        </w:rPr>
        <w:t>法定代表人（签名或盖私章）：</w:t>
      </w:r>
      <w:r>
        <w:rPr>
          <w:rFonts w:hint="eastAsia" w:ascii="宋体" w:eastAsia="宋体" w:cs="宋体"/>
          <w:color w:val="auto"/>
          <w:sz w:val="20"/>
          <w:szCs w:val="20"/>
          <w:highlight w:val="none"/>
          <w:u w:val="single"/>
        </w:rPr>
        <w:t xml:space="preserve">               </w:t>
      </w:r>
    </w:p>
    <w:p w14:paraId="767DBFF3">
      <w:pPr>
        <w:pStyle w:val="110"/>
        <w:spacing w:line="480" w:lineRule="auto"/>
        <w:ind w:firstLine="3350" w:firstLineChars="1675"/>
        <w:rPr>
          <w:rFonts w:ascii="宋体" w:eastAsia="宋体" w:cs="宋体"/>
          <w:color w:val="auto"/>
          <w:sz w:val="20"/>
          <w:szCs w:val="20"/>
          <w:highlight w:val="none"/>
        </w:rPr>
      </w:pPr>
      <w:r>
        <w:rPr>
          <w:rFonts w:hint="eastAsia" w:ascii="宋体" w:eastAsia="宋体" w:cs="宋体"/>
          <w:color w:val="auto"/>
          <w:sz w:val="20"/>
          <w:szCs w:val="20"/>
          <w:highlight w:val="none"/>
        </w:rPr>
        <w:t>身份证号码：</w:t>
      </w:r>
      <w:r>
        <w:rPr>
          <w:rFonts w:hint="eastAsia" w:ascii="宋体" w:eastAsia="宋体" w:cs="宋体"/>
          <w:color w:val="auto"/>
          <w:sz w:val="20"/>
          <w:szCs w:val="20"/>
          <w:highlight w:val="none"/>
          <w:u w:val="single"/>
        </w:rPr>
        <w:t xml:space="preserve">                              </w:t>
      </w:r>
    </w:p>
    <w:p w14:paraId="75D0807C">
      <w:pPr>
        <w:pStyle w:val="110"/>
        <w:spacing w:before="120" w:beforeLines="50" w:line="480" w:lineRule="auto"/>
        <w:ind w:firstLine="3350" w:firstLineChars="1675"/>
        <w:rPr>
          <w:rFonts w:ascii="宋体" w:eastAsia="宋体" w:cs="宋体"/>
          <w:color w:val="auto"/>
          <w:sz w:val="20"/>
          <w:szCs w:val="20"/>
          <w:highlight w:val="none"/>
        </w:rPr>
      </w:pPr>
      <w:r>
        <w:rPr>
          <w:rFonts w:hint="eastAsia" w:ascii="宋体" w:eastAsia="宋体" w:cs="宋体"/>
          <w:color w:val="auto"/>
          <w:sz w:val="20"/>
          <w:szCs w:val="20"/>
          <w:highlight w:val="none"/>
        </w:rPr>
        <w:t>受托代理人（签名或盖私章）：</w:t>
      </w:r>
      <w:r>
        <w:rPr>
          <w:rFonts w:hint="eastAsia" w:ascii="宋体" w:eastAsia="宋体" w:cs="宋体"/>
          <w:color w:val="auto"/>
          <w:sz w:val="20"/>
          <w:szCs w:val="20"/>
          <w:highlight w:val="none"/>
          <w:u w:val="single"/>
        </w:rPr>
        <w:t xml:space="preserve">               </w:t>
      </w:r>
    </w:p>
    <w:p w14:paraId="3D262492">
      <w:pPr>
        <w:pStyle w:val="110"/>
        <w:spacing w:line="480" w:lineRule="auto"/>
        <w:ind w:firstLine="3350" w:firstLineChars="1675"/>
        <w:rPr>
          <w:rFonts w:ascii="宋体" w:eastAsia="宋体" w:cs="宋体"/>
          <w:color w:val="auto"/>
          <w:sz w:val="20"/>
          <w:szCs w:val="20"/>
          <w:highlight w:val="none"/>
          <w:u w:val="single"/>
        </w:rPr>
      </w:pPr>
      <w:r>
        <w:rPr>
          <w:rFonts w:hint="eastAsia" w:ascii="宋体" w:eastAsia="宋体" w:cs="宋体"/>
          <w:color w:val="auto"/>
          <w:sz w:val="20"/>
          <w:szCs w:val="20"/>
          <w:highlight w:val="none"/>
        </w:rPr>
        <w:t>身份证号码：</w:t>
      </w:r>
      <w:r>
        <w:rPr>
          <w:rFonts w:hint="eastAsia" w:ascii="宋体" w:eastAsia="宋体" w:cs="宋体"/>
          <w:color w:val="auto"/>
          <w:sz w:val="20"/>
          <w:szCs w:val="20"/>
          <w:highlight w:val="none"/>
          <w:u w:val="single"/>
        </w:rPr>
        <w:t xml:space="preserve">                              </w:t>
      </w:r>
    </w:p>
    <w:p w14:paraId="1C4AD48B">
      <w:pPr>
        <w:pStyle w:val="110"/>
        <w:spacing w:line="480" w:lineRule="auto"/>
        <w:ind w:firstLine="3340" w:firstLineChars="1670"/>
        <w:rPr>
          <w:rFonts w:ascii="宋体" w:eastAsia="宋体" w:cs="宋体"/>
          <w:color w:val="auto"/>
          <w:sz w:val="20"/>
          <w:szCs w:val="20"/>
          <w:highlight w:val="none"/>
        </w:rPr>
      </w:pPr>
      <w:r>
        <w:rPr>
          <w:rFonts w:hint="eastAsia" w:ascii="宋体" w:eastAsia="宋体" w:cs="宋体"/>
          <w:color w:val="auto"/>
          <w:sz w:val="20"/>
          <w:szCs w:val="20"/>
          <w:highlight w:val="none"/>
        </w:rPr>
        <w:t>日      期：</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年</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月</w:t>
      </w:r>
      <w:r>
        <w:rPr>
          <w:rFonts w:hint="eastAsia" w:ascii="宋体" w:eastAsia="宋体" w:cs="宋体"/>
          <w:color w:val="auto"/>
          <w:sz w:val="20"/>
          <w:szCs w:val="20"/>
          <w:highlight w:val="none"/>
          <w:u w:val="single"/>
        </w:rPr>
        <w:t xml:space="preserve">        </w:t>
      </w:r>
      <w:r>
        <w:rPr>
          <w:rFonts w:hint="eastAsia" w:ascii="宋体" w:eastAsia="宋体" w:cs="宋体"/>
          <w:color w:val="auto"/>
          <w:sz w:val="20"/>
          <w:szCs w:val="20"/>
          <w:highlight w:val="none"/>
        </w:rPr>
        <w:t>日</w:t>
      </w:r>
    </w:p>
    <w:p w14:paraId="301AFCEA">
      <w:pPr>
        <w:spacing w:line="420" w:lineRule="atLeast"/>
        <w:ind w:firstLine="402" w:firstLineChars="200"/>
        <w:rPr>
          <w:rFonts w:ascii="宋体" w:hAnsi="宋体" w:cs="宋体"/>
          <w:b/>
          <w:color w:val="auto"/>
          <w:highlight w:val="none"/>
        </w:rPr>
      </w:pPr>
    </w:p>
    <w:p w14:paraId="4357B6E3">
      <w:pPr>
        <w:spacing w:line="420" w:lineRule="atLeast"/>
        <w:ind w:firstLine="402" w:firstLineChars="200"/>
        <w:rPr>
          <w:rFonts w:ascii="宋体" w:hAnsi="宋体" w:cs="宋体"/>
          <w:b/>
          <w:color w:val="auto"/>
          <w:highlight w:val="none"/>
        </w:rPr>
      </w:pPr>
      <w:r>
        <w:rPr>
          <w:rFonts w:hint="eastAsia" w:ascii="宋体" w:hAnsi="宋体" w:cs="宋体"/>
          <w:b/>
          <w:color w:val="auto"/>
          <w:highlight w:val="none"/>
        </w:rPr>
        <w:t>须附：受托代理人身份证复印件（加盖公章）</w:t>
      </w:r>
    </w:p>
    <w:tbl>
      <w:tblPr>
        <w:tblStyle w:val="51"/>
        <w:tblW w:w="0" w:type="auto"/>
        <w:jc w:val="center"/>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Layout w:type="fixed"/>
        <w:tblCellMar>
          <w:top w:w="0" w:type="dxa"/>
          <w:left w:w="108" w:type="dxa"/>
          <w:bottom w:w="0" w:type="dxa"/>
          <w:right w:w="108" w:type="dxa"/>
        </w:tblCellMar>
      </w:tblPr>
      <w:tblGrid>
        <w:gridCol w:w="4531"/>
        <w:gridCol w:w="4530"/>
      </w:tblGrid>
      <w:tr w14:paraId="14E2E98F">
        <w:tblPrEx>
          <w:tblBorders>
            <w:top w:val="dashed" w:color="auto" w:sz="4" w:space="0"/>
            <w:left w:val="dashed" w:color="auto" w:sz="4" w:space="0"/>
            <w:bottom w:val="dashed" w:color="auto" w:sz="4" w:space="0"/>
            <w:right w:val="dashed" w:color="auto" w:sz="4" w:space="0"/>
            <w:insideH w:val="dashed" w:color="auto" w:sz="4" w:space="0"/>
            <w:insideV w:val="dashed" w:color="auto" w:sz="4" w:space="0"/>
          </w:tblBorders>
          <w:tblCellMar>
            <w:top w:w="0" w:type="dxa"/>
            <w:left w:w="108" w:type="dxa"/>
            <w:bottom w:w="0" w:type="dxa"/>
            <w:right w:w="108" w:type="dxa"/>
          </w:tblCellMar>
        </w:tblPrEx>
        <w:trPr>
          <w:trHeight w:val="2661" w:hRule="atLeast"/>
          <w:jc w:val="center"/>
        </w:trPr>
        <w:tc>
          <w:tcPr>
            <w:tcW w:w="4531" w:type="dxa"/>
            <w:vAlign w:val="center"/>
          </w:tcPr>
          <w:p w14:paraId="12AF8A1A">
            <w:pPr>
              <w:pStyle w:val="110"/>
              <w:spacing w:line="460" w:lineRule="exact"/>
              <w:ind w:firstLine="0" w:firstLineChars="0"/>
              <w:jc w:val="center"/>
              <w:rPr>
                <w:rFonts w:ascii="宋体" w:eastAsia="宋体" w:cs="宋体"/>
                <w:color w:val="auto"/>
                <w:sz w:val="20"/>
                <w:szCs w:val="20"/>
                <w:highlight w:val="none"/>
              </w:rPr>
            </w:pPr>
            <w:r>
              <w:rPr>
                <w:rFonts w:hint="eastAsia" w:ascii="宋体" w:eastAsia="宋体" w:cs="宋体"/>
                <w:color w:val="auto"/>
                <w:sz w:val="20"/>
                <w:szCs w:val="20"/>
                <w:highlight w:val="none"/>
              </w:rPr>
              <w:t>正面</w:t>
            </w:r>
          </w:p>
        </w:tc>
        <w:tc>
          <w:tcPr>
            <w:tcW w:w="4530" w:type="dxa"/>
            <w:vAlign w:val="center"/>
          </w:tcPr>
          <w:p w14:paraId="0D971DE1">
            <w:pPr>
              <w:pStyle w:val="110"/>
              <w:spacing w:line="460" w:lineRule="exact"/>
              <w:ind w:firstLine="0" w:firstLineChars="0"/>
              <w:jc w:val="center"/>
              <w:rPr>
                <w:rFonts w:ascii="宋体" w:eastAsia="宋体" w:cs="宋体"/>
                <w:color w:val="auto"/>
                <w:sz w:val="20"/>
                <w:szCs w:val="20"/>
                <w:highlight w:val="none"/>
              </w:rPr>
            </w:pPr>
            <w:r>
              <w:rPr>
                <w:rFonts w:hint="eastAsia" w:ascii="宋体" w:eastAsia="宋体" w:cs="宋体"/>
                <w:color w:val="auto"/>
                <w:sz w:val="20"/>
                <w:szCs w:val="20"/>
                <w:highlight w:val="none"/>
              </w:rPr>
              <w:t>背面</w:t>
            </w:r>
          </w:p>
        </w:tc>
      </w:tr>
    </w:tbl>
    <w:p w14:paraId="4E0A99C2">
      <w:pPr>
        <w:pStyle w:val="110"/>
        <w:spacing w:line="460" w:lineRule="exact"/>
        <w:ind w:firstLine="453"/>
        <w:rPr>
          <w:rFonts w:ascii="宋体" w:eastAsia="宋体" w:cs="宋体"/>
          <w:color w:val="auto"/>
          <w:sz w:val="22"/>
          <w:szCs w:val="22"/>
          <w:highlight w:val="none"/>
        </w:rPr>
      </w:pPr>
    </w:p>
    <w:p w14:paraId="74F401E1">
      <w:pPr>
        <w:spacing w:line="480" w:lineRule="auto"/>
        <w:jc w:val="center"/>
        <w:outlineLvl w:val="2"/>
        <w:rPr>
          <w:rFonts w:ascii="宋体" w:hAnsi="宋体" w:cs="宋体"/>
          <w:b/>
          <w:color w:val="auto"/>
          <w:sz w:val="28"/>
          <w:szCs w:val="28"/>
          <w:highlight w:val="none"/>
        </w:rPr>
      </w:pPr>
      <w:r>
        <w:rPr>
          <w:rFonts w:hint="eastAsia" w:ascii="宋体" w:hAnsi="宋体" w:cs="宋体"/>
          <w:b/>
          <w:color w:val="auto"/>
          <w:sz w:val="28"/>
          <w:szCs w:val="28"/>
          <w:highlight w:val="none"/>
        </w:rPr>
        <w:br w:type="page"/>
      </w:r>
      <w:bookmarkStart w:id="163" w:name="_Toc19064"/>
      <w:r>
        <w:rPr>
          <w:rFonts w:hint="eastAsia" w:ascii="宋体" w:hAnsi="宋体" w:cs="宋体"/>
          <w:b/>
          <w:color w:val="auto"/>
          <w:sz w:val="28"/>
          <w:szCs w:val="28"/>
          <w:highlight w:val="none"/>
        </w:rPr>
        <w:t>（四）营业执照</w:t>
      </w:r>
      <w:bookmarkEnd w:id="163"/>
    </w:p>
    <w:p w14:paraId="3E634B9D">
      <w:pPr>
        <w:spacing w:line="480" w:lineRule="auto"/>
        <w:jc w:val="center"/>
        <w:outlineLvl w:val="2"/>
        <w:rPr>
          <w:rFonts w:ascii="宋体" w:hAnsi="宋体" w:cs="宋体"/>
          <w:b/>
          <w:color w:val="auto"/>
          <w:sz w:val="28"/>
          <w:szCs w:val="28"/>
          <w:highlight w:val="none"/>
        </w:rPr>
      </w:pPr>
      <w:bookmarkStart w:id="164" w:name="_Toc4988"/>
      <w:r>
        <w:rPr>
          <w:rFonts w:hint="eastAsia" w:ascii="宋体" w:hAnsi="宋体" w:cs="宋体"/>
          <w:b/>
          <w:color w:val="auto"/>
          <w:sz w:val="28"/>
          <w:szCs w:val="28"/>
          <w:highlight w:val="none"/>
        </w:rPr>
        <w:t>（五）道路运输经营许可证</w:t>
      </w:r>
      <w:bookmarkEnd w:id="164"/>
    </w:p>
    <w:p w14:paraId="7FA8CF7F">
      <w:pPr>
        <w:spacing w:line="480" w:lineRule="auto"/>
        <w:ind w:left="748" w:hanging="567"/>
        <w:jc w:val="left"/>
        <w:rPr>
          <w:rFonts w:ascii="宋体" w:hAnsi="宋体" w:cs="宋体"/>
          <w:color w:val="auto"/>
          <w:sz w:val="22"/>
          <w:szCs w:val="22"/>
          <w:highlight w:val="none"/>
        </w:rPr>
      </w:pPr>
    </w:p>
    <w:p w14:paraId="35B6EB8C">
      <w:pPr>
        <w:spacing w:line="480" w:lineRule="auto"/>
        <w:jc w:val="center"/>
        <w:outlineLvl w:val="2"/>
        <w:rPr>
          <w:rFonts w:ascii="宋体" w:hAnsi="宋体" w:cs="宋体"/>
          <w:b/>
          <w:color w:val="auto"/>
          <w:sz w:val="28"/>
          <w:szCs w:val="28"/>
          <w:highlight w:val="none"/>
        </w:rPr>
      </w:pPr>
      <w:r>
        <w:rPr>
          <w:rFonts w:hint="eastAsia" w:ascii="宋体" w:hAnsi="宋体" w:cs="宋体"/>
          <w:b/>
          <w:color w:val="auto"/>
          <w:sz w:val="24"/>
          <w:highlight w:val="none"/>
        </w:rPr>
        <w:br w:type="page"/>
      </w:r>
      <w:bookmarkStart w:id="165" w:name="_Toc373"/>
      <w:r>
        <w:rPr>
          <w:rFonts w:hint="eastAsia" w:ascii="宋体" w:hAnsi="宋体" w:cs="宋体"/>
          <w:b/>
          <w:color w:val="auto"/>
          <w:sz w:val="28"/>
          <w:szCs w:val="28"/>
          <w:highlight w:val="none"/>
        </w:rPr>
        <w:t>（</w:t>
      </w:r>
      <w:r>
        <w:rPr>
          <w:rFonts w:hint="eastAsia" w:ascii="宋体" w:hAnsi="宋体" w:cs="宋体"/>
          <w:b/>
          <w:color w:val="auto"/>
          <w:sz w:val="28"/>
          <w:szCs w:val="28"/>
          <w:highlight w:val="none"/>
          <w:lang w:val="en-US" w:eastAsia="zh-CN"/>
        </w:rPr>
        <w:t>六</w:t>
      </w:r>
      <w:r>
        <w:rPr>
          <w:rFonts w:hint="eastAsia" w:ascii="宋体" w:hAnsi="宋体" w:cs="宋体"/>
          <w:b/>
          <w:color w:val="auto"/>
          <w:sz w:val="28"/>
          <w:szCs w:val="28"/>
          <w:highlight w:val="none"/>
        </w:rPr>
        <w:t>）承诺书</w:t>
      </w:r>
      <w:bookmarkEnd w:id="165"/>
    </w:p>
    <w:p w14:paraId="62A62E99">
      <w:pPr>
        <w:jc w:val="center"/>
        <w:rPr>
          <w:rFonts w:ascii="宋体" w:hAnsi="宋体" w:cs="宋体"/>
          <w:b/>
          <w:color w:val="auto"/>
          <w:sz w:val="18"/>
          <w:szCs w:val="18"/>
          <w:highlight w:val="none"/>
        </w:rPr>
      </w:pPr>
    </w:p>
    <w:p w14:paraId="25490B59">
      <w:pPr>
        <w:pStyle w:val="110"/>
        <w:ind w:firstLine="433"/>
        <w:rPr>
          <w:rFonts w:ascii="宋体" w:eastAsia="宋体" w:cs="宋体"/>
          <w:bCs/>
          <w:color w:val="auto"/>
          <w:sz w:val="21"/>
          <w:szCs w:val="21"/>
          <w:highlight w:val="none"/>
        </w:rPr>
      </w:pPr>
      <w:bookmarkStart w:id="166" w:name="_Toc313537922"/>
      <w:r>
        <w:rPr>
          <w:rFonts w:hint="eastAsia" w:ascii="宋体" w:eastAsia="宋体" w:cs="宋体"/>
          <w:bCs/>
          <w:color w:val="auto"/>
          <w:sz w:val="21"/>
          <w:szCs w:val="21"/>
          <w:highlight w:val="none"/>
        </w:rPr>
        <w:t>我方已完整阅读了</w:t>
      </w:r>
      <w:r>
        <w:rPr>
          <w:rFonts w:hint="eastAsia" w:ascii="宋体" w:eastAsia="宋体" w:cs="宋体"/>
          <w:bCs/>
          <w:color w:val="auto"/>
          <w:sz w:val="21"/>
          <w:szCs w:val="21"/>
          <w:highlight w:val="none"/>
          <w:u w:val="single"/>
        </w:rPr>
        <w:t xml:space="preserve">                    </w:t>
      </w:r>
      <w:r>
        <w:rPr>
          <w:rFonts w:hint="eastAsia" w:ascii="宋体" w:eastAsia="宋体" w:cs="宋体"/>
          <w:bCs/>
          <w:color w:val="auto"/>
          <w:sz w:val="21"/>
          <w:szCs w:val="21"/>
          <w:highlight w:val="none"/>
        </w:rPr>
        <w:t>项目（采购编号：</w:t>
      </w:r>
      <w:r>
        <w:rPr>
          <w:rFonts w:hint="eastAsia" w:ascii="宋体" w:eastAsia="宋体" w:cs="宋体"/>
          <w:bCs/>
          <w:color w:val="auto"/>
          <w:sz w:val="21"/>
          <w:szCs w:val="21"/>
          <w:highlight w:val="none"/>
          <w:u w:val="single"/>
        </w:rPr>
        <w:t xml:space="preserve">            </w:t>
      </w:r>
      <w:r>
        <w:rPr>
          <w:rFonts w:hint="eastAsia" w:ascii="宋体" w:eastAsia="宋体" w:cs="宋体"/>
          <w:bCs/>
          <w:color w:val="auto"/>
          <w:sz w:val="21"/>
          <w:szCs w:val="21"/>
          <w:highlight w:val="none"/>
        </w:rPr>
        <w:t>）磋商文件的所有内容（包括澄清，以及所有已提供的参考资料和有关附件），并完全理解上述文件所表达的意思，该项目递交响应文件时间截止后，我方承诺不再对上述文件内容进行询问或质疑</w:t>
      </w:r>
      <w:bookmarkEnd w:id="166"/>
      <w:r>
        <w:rPr>
          <w:rFonts w:hint="eastAsia" w:ascii="宋体" w:eastAsia="宋体" w:cs="宋体"/>
          <w:bCs/>
          <w:color w:val="auto"/>
          <w:sz w:val="21"/>
          <w:szCs w:val="21"/>
          <w:highlight w:val="none"/>
        </w:rPr>
        <w:t>，同时承诺包括但不限于：</w:t>
      </w:r>
    </w:p>
    <w:p w14:paraId="27FDFE6A">
      <w:pPr>
        <w:pStyle w:val="110"/>
        <w:ind w:firstLine="433"/>
        <w:rPr>
          <w:rFonts w:ascii="宋体" w:eastAsia="宋体" w:cs="宋体"/>
          <w:bCs/>
          <w:color w:val="auto"/>
          <w:sz w:val="21"/>
          <w:szCs w:val="21"/>
          <w:highlight w:val="none"/>
        </w:rPr>
      </w:pPr>
      <w:r>
        <w:rPr>
          <w:rFonts w:hint="eastAsia" w:ascii="宋体" w:eastAsia="宋体" w:cs="宋体"/>
          <w:bCs/>
          <w:color w:val="auto"/>
          <w:sz w:val="21"/>
          <w:szCs w:val="21"/>
          <w:highlight w:val="none"/>
        </w:rPr>
        <w:t>(1)我司承诺提供</w:t>
      </w:r>
      <w:r>
        <w:rPr>
          <w:rFonts w:hint="eastAsia" w:ascii="宋体" w:eastAsia="宋体" w:cs="宋体"/>
          <w:bCs/>
          <w:color w:val="auto"/>
          <w:sz w:val="21"/>
          <w:szCs w:val="21"/>
          <w:highlight w:val="none"/>
          <w:u w:val="single"/>
        </w:rPr>
        <w:t xml:space="preserve">       </w:t>
      </w:r>
      <w:r>
        <w:rPr>
          <w:rFonts w:hint="eastAsia" w:ascii="宋体" w:eastAsia="宋体" w:cs="宋体"/>
          <w:bCs/>
          <w:color w:val="auto"/>
          <w:sz w:val="21"/>
          <w:szCs w:val="21"/>
          <w:highlight w:val="none"/>
        </w:rPr>
        <w:t>台车辆服务于本项目(详见拟投入车辆清单)，并中标后如需更换同等规格载重车辆需经采购人同意，服务过程中未按承诺提供配套车辆每少一辆处于10000 元处罚，超过3辆的采购人有权无责解除合同并没收约保证金。</w:t>
      </w:r>
    </w:p>
    <w:p w14:paraId="283A2778">
      <w:pPr>
        <w:pStyle w:val="110"/>
        <w:ind w:firstLine="433"/>
        <w:rPr>
          <w:rFonts w:ascii="宋体" w:eastAsia="宋体" w:cs="宋体"/>
          <w:bCs/>
          <w:color w:val="auto"/>
          <w:sz w:val="21"/>
          <w:szCs w:val="21"/>
          <w:highlight w:val="none"/>
        </w:rPr>
      </w:pPr>
      <w:r>
        <w:rPr>
          <w:rFonts w:hint="eastAsia" w:ascii="宋体" w:eastAsia="宋体" w:cs="宋体"/>
          <w:bCs/>
          <w:color w:val="auto"/>
          <w:sz w:val="21"/>
          <w:szCs w:val="21"/>
          <w:highlight w:val="none"/>
        </w:rPr>
        <w:t>(2)我司承诺在接到成交人通知后</w:t>
      </w:r>
      <w:r>
        <w:rPr>
          <w:rFonts w:hint="eastAsia" w:ascii="宋体" w:eastAsia="宋体" w:cs="宋体"/>
          <w:bCs/>
          <w:color w:val="auto"/>
          <w:sz w:val="21"/>
          <w:szCs w:val="21"/>
          <w:highlight w:val="none"/>
          <w:u w:val="single"/>
        </w:rPr>
        <w:t xml:space="preserve">       </w:t>
      </w:r>
      <w:r>
        <w:rPr>
          <w:rFonts w:hint="eastAsia" w:ascii="宋体" w:eastAsia="宋体" w:cs="宋体"/>
          <w:bCs/>
          <w:color w:val="auto"/>
          <w:sz w:val="21"/>
          <w:szCs w:val="21"/>
          <w:highlight w:val="none"/>
        </w:rPr>
        <w:t>小时内派车提供服务，如履约过程中未能按承诺时间内派车，我司同意 500 元/次的处罚，如一个月内出现5次未能按承诺时间内派车且派车时间超过5小时的，采购人有权无责解除合同并保留追责权利。</w:t>
      </w:r>
    </w:p>
    <w:p w14:paraId="119E51C3">
      <w:pPr>
        <w:pStyle w:val="110"/>
        <w:ind w:firstLine="433"/>
        <w:rPr>
          <w:rFonts w:ascii="宋体" w:eastAsia="宋体" w:cs="宋体"/>
          <w:bCs/>
          <w:color w:val="auto"/>
          <w:sz w:val="21"/>
          <w:szCs w:val="21"/>
          <w:highlight w:val="none"/>
        </w:rPr>
      </w:pPr>
      <w:r>
        <w:rPr>
          <w:rFonts w:hint="eastAsia" w:ascii="宋体" w:eastAsia="宋体" w:cs="宋体"/>
          <w:bCs/>
          <w:color w:val="auto"/>
          <w:sz w:val="21"/>
          <w:szCs w:val="21"/>
          <w:highlight w:val="none"/>
        </w:rPr>
        <w:t>(3)我司承诺按《采购文件》及合同要求开展服务，接收《港澳码头运输服务单位考核表》;</w:t>
      </w:r>
    </w:p>
    <w:p w14:paraId="624761E7">
      <w:pPr>
        <w:pStyle w:val="110"/>
        <w:ind w:firstLine="433"/>
        <w:rPr>
          <w:rFonts w:ascii="宋体" w:eastAsia="宋体" w:cs="宋体"/>
          <w:color w:val="auto"/>
          <w:sz w:val="21"/>
          <w:szCs w:val="21"/>
          <w:highlight w:val="none"/>
        </w:rPr>
      </w:pPr>
      <w:r>
        <w:rPr>
          <w:rFonts w:hint="eastAsia" w:ascii="宋体" w:eastAsia="宋体" w:cs="宋体"/>
          <w:bCs/>
          <w:color w:val="auto"/>
          <w:sz w:val="21"/>
          <w:szCs w:val="21"/>
          <w:highlight w:val="none"/>
        </w:rPr>
        <w:t>(4)我司承诺........</w:t>
      </w:r>
      <w:r>
        <w:rPr>
          <w:rFonts w:hint="eastAsia" w:ascii="宋体" w:eastAsia="宋体" w:cs="宋体"/>
          <w:b/>
          <w:color w:val="auto"/>
          <w:sz w:val="21"/>
          <w:szCs w:val="21"/>
          <w:highlight w:val="none"/>
        </w:rPr>
        <w:cr/>
      </w:r>
      <w:r>
        <w:rPr>
          <w:rFonts w:hint="eastAsia" w:ascii="宋体" w:eastAsia="宋体" w:cs="宋体"/>
          <w:color w:val="auto"/>
          <w:sz w:val="21"/>
          <w:szCs w:val="21"/>
          <w:highlight w:val="none"/>
        </w:rPr>
        <w:t xml:space="preserve"> </w:t>
      </w:r>
    </w:p>
    <w:p w14:paraId="61F627F9">
      <w:pPr>
        <w:pStyle w:val="110"/>
        <w:ind w:firstLine="433"/>
        <w:rPr>
          <w:rFonts w:ascii="宋体" w:eastAsia="宋体" w:cs="宋体"/>
          <w:color w:val="auto"/>
          <w:sz w:val="21"/>
          <w:szCs w:val="21"/>
          <w:highlight w:val="none"/>
        </w:rPr>
      </w:pPr>
    </w:p>
    <w:p w14:paraId="401DD9F7">
      <w:pPr>
        <w:spacing w:line="460" w:lineRule="exact"/>
        <w:ind w:firstLine="576" w:firstLineChars="262"/>
        <w:rPr>
          <w:rFonts w:ascii="宋体" w:hAnsi="宋体" w:cs="宋体"/>
          <w:color w:val="auto"/>
          <w:sz w:val="22"/>
          <w:szCs w:val="22"/>
          <w:highlight w:val="none"/>
        </w:rPr>
      </w:pPr>
      <w:r>
        <w:rPr>
          <w:rFonts w:hint="eastAsia" w:ascii="宋体" w:hAnsi="宋体" w:cs="宋体"/>
          <w:color w:val="auto"/>
          <w:sz w:val="22"/>
          <w:szCs w:val="22"/>
          <w:highlight w:val="none"/>
        </w:rPr>
        <w:t>供应商名称（加盖公章）：</w:t>
      </w:r>
    </w:p>
    <w:p w14:paraId="2CA4CC95">
      <w:pPr>
        <w:spacing w:line="460" w:lineRule="exact"/>
        <w:ind w:firstLine="576" w:firstLineChars="262"/>
        <w:rPr>
          <w:rFonts w:ascii="宋体" w:hAnsi="宋体" w:cs="宋体"/>
          <w:color w:val="auto"/>
          <w:sz w:val="22"/>
          <w:szCs w:val="22"/>
          <w:highlight w:val="none"/>
        </w:rPr>
      </w:pPr>
    </w:p>
    <w:p w14:paraId="162EA17B">
      <w:pPr>
        <w:spacing w:line="460" w:lineRule="exact"/>
        <w:ind w:firstLine="576" w:firstLineChars="262"/>
        <w:rPr>
          <w:rFonts w:ascii="宋体" w:hAnsi="宋体" w:cs="宋体"/>
          <w:color w:val="auto"/>
          <w:sz w:val="22"/>
          <w:szCs w:val="22"/>
          <w:highlight w:val="none"/>
        </w:rPr>
      </w:pPr>
      <w:r>
        <w:rPr>
          <w:rFonts w:hint="eastAsia" w:ascii="宋体" w:hAnsi="宋体" w:cs="宋体"/>
          <w:color w:val="auto"/>
          <w:sz w:val="22"/>
          <w:szCs w:val="22"/>
          <w:highlight w:val="none"/>
        </w:rPr>
        <w:t>供应商法定代表人或其委托人（签名或盖私章）：</w:t>
      </w:r>
    </w:p>
    <w:p w14:paraId="456FFC6F">
      <w:pPr>
        <w:spacing w:line="460" w:lineRule="exact"/>
        <w:ind w:firstLine="576" w:firstLineChars="262"/>
        <w:rPr>
          <w:rFonts w:ascii="宋体" w:hAnsi="宋体" w:cs="宋体"/>
          <w:color w:val="auto"/>
          <w:sz w:val="22"/>
          <w:szCs w:val="22"/>
          <w:highlight w:val="none"/>
        </w:rPr>
      </w:pPr>
    </w:p>
    <w:p w14:paraId="024DE7E8">
      <w:pPr>
        <w:spacing w:line="460" w:lineRule="exact"/>
        <w:ind w:firstLine="576" w:firstLineChars="262"/>
        <w:rPr>
          <w:rFonts w:ascii="宋体" w:hAnsi="宋体" w:cs="宋体"/>
          <w:color w:val="auto"/>
          <w:sz w:val="22"/>
          <w:szCs w:val="22"/>
          <w:highlight w:val="none"/>
        </w:rPr>
      </w:pPr>
      <w:r>
        <w:rPr>
          <w:rFonts w:hint="eastAsia" w:ascii="宋体" w:hAnsi="宋体" w:cs="宋体"/>
          <w:color w:val="auto"/>
          <w:sz w:val="22"/>
          <w:szCs w:val="22"/>
          <w:highlight w:val="none"/>
        </w:rPr>
        <w:t>日  期：</w:t>
      </w:r>
    </w:p>
    <w:p w14:paraId="1E4482E4">
      <w:pPr>
        <w:spacing w:line="480" w:lineRule="auto"/>
        <w:rPr>
          <w:rFonts w:ascii="宋体" w:hAnsi="宋体" w:cs="宋体"/>
          <w:b/>
          <w:color w:val="auto"/>
          <w:sz w:val="24"/>
          <w:highlight w:val="none"/>
        </w:rPr>
      </w:pPr>
      <w:bookmarkStart w:id="167" w:name="_Toc311032587"/>
    </w:p>
    <w:p w14:paraId="0D373A3A">
      <w:pPr>
        <w:spacing w:line="480" w:lineRule="auto"/>
        <w:rPr>
          <w:rFonts w:ascii="宋体" w:hAnsi="宋体" w:cs="宋体"/>
          <w:b/>
          <w:color w:val="auto"/>
          <w:sz w:val="24"/>
          <w:highlight w:val="none"/>
        </w:rPr>
      </w:pPr>
    </w:p>
    <w:p w14:paraId="3B447A15">
      <w:pPr>
        <w:spacing w:line="480" w:lineRule="auto"/>
        <w:rPr>
          <w:rFonts w:ascii="宋体" w:hAnsi="宋体" w:cs="宋体"/>
          <w:b/>
          <w:color w:val="auto"/>
          <w:sz w:val="24"/>
          <w:highlight w:val="none"/>
        </w:rPr>
      </w:pPr>
    </w:p>
    <w:p w14:paraId="5977962D">
      <w:pPr>
        <w:jc w:val="center"/>
        <w:rPr>
          <w:rFonts w:ascii="黑体" w:eastAsia="黑体"/>
          <w:color w:val="auto"/>
          <w:sz w:val="28"/>
          <w:szCs w:val="28"/>
          <w:highlight w:val="none"/>
        </w:rPr>
      </w:pPr>
      <w:r>
        <w:rPr>
          <w:rFonts w:hint="eastAsia" w:ascii="黑体" w:eastAsia="黑体"/>
          <w:color w:val="auto"/>
          <w:sz w:val="28"/>
          <w:szCs w:val="28"/>
          <w:highlight w:val="none"/>
        </w:rPr>
        <w:t>投标保证金汇入情况说明</w:t>
      </w:r>
    </w:p>
    <w:p w14:paraId="12149484">
      <w:pPr>
        <w:spacing w:line="480" w:lineRule="auto"/>
        <w:rPr>
          <w:rFonts w:ascii="宋体" w:hAnsi="宋体"/>
          <w:color w:val="auto"/>
          <w:szCs w:val="21"/>
          <w:highlight w:val="none"/>
        </w:rPr>
      </w:pPr>
      <w:r>
        <w:rPr>
          <w:rFonts w:hint="eastAsia" w:ascii="宋体" w:hAnsi="宋体"/>
          <w:color w:val="auto"/>
          <w:szCs w:val="21"/>
          <w:highlight w:val="none"/>
        </w:rPr>
        <w:t>致：广东人信工程咨询有限公司：</w:t>
      </w:r>
    </w:p>
    <w:p w14:paraId="40E7A841">
      <w:pPr>
        <w:spacing w:line="480" w:lineRule="auto"/>
        <w:ind w:firstLine="400" w:firstLineChars="200"/>
        <w:rPr>
          <w:rFonts w:ascii="宋体" w:hAnsi="宋体"/>
          <w:color w:val="auto"/>
          <w:szCs w:val="21"/>
          <w:highlight w:val="none"/>
        </w:rPr>
      </w:pPr>
      <w:r>
        <w:rPr>
          <w:rFonts w:hint="eastAsia" w:ascii="宋体" w:hAnsi="宋体"/>
          <w:color w:val="auto"/>
          <w:szCs w:val="21"/>
          <w:highlight w:val="none"/>
        </w:rPr>
        <w:t>本单位已按</w:t>
      </w:r>
      <w:r>
        <w:rPr>
          <w:rFonts w:hint="eastAsia" w:ascii="宋体" w:hAnsi="宋体"/>
          <w:color w:val="auto"/>
          <w:szCs w:val="21"/>
          <w:highlight w:val="none"/>
          <w:u w:val="single"/>
        </w:rPr>
        <w:t xml:space="preserve">         </w:t>
      </w:r>
      <w:r>
        <w:rPr>
          <w:rFonts w:hint="eastAsia" w:ascii="宋体" w:hAnsi="宋体"/>
          <w:color w:val="auto"/>
          <w:szCs w:val="21"/>
          <w:highlight w:val="none"/>
        </w:rPr>
        <w:t>项目（采购项目编号：）的采购文件要求，于年月日前以</w:t>
      </w:r>
      <w:r>
        <w:rPr>
          <w:rFonts w:hint="eastAsia" w:ascii="宋体" w:hAnsi="宋体"/>
          <w:color w:val="auto"/>
          <w:szCs w:val="21"/>
          <w:highlight w:val="none"/>
          <w:u w:val="single"/>
        </w:rPr>
        <w:t xml:space="preserve">           （付款形式）</w:t>
      </w:r>
      <w:r>
        <w:rPr>
          <w:rFonts w:hint="eastAsia" w:ascii="宋体" w:hAnsi="宋体"/>
          <w:color w:val="auto"/>
          <w:szCs w:val="21"/>
          <w:highlight w:val="none"/>
        </w:rPr>
        <w:t>方式汇入指定帐户（帐户名称：</w:t>
      </w:r>
      <w:r>
        <w:rPr>
          <w:rFonts w:hint="eastAsia" w:ascii="宋体" w:hAnsi="宋体"/>
          <w:color w:val="auto"/>
          <w:szCs w:val="21"/>
          <w:highlight w:val="none"/>
          <w:u w:val="single"/>
        </w:rPr>
        <w:t xml:space="preserve">       </w:t>
      </w:r>
      <w:r>
        <w:rPr>
          <w:rFonts w:hint="eastAsia" w:ascii="宋体" w:hAnsi="宋体"/>
          <w:color w:val="auto"/>
          <w:szCs w:val="21"/>
          <w:highlight w:val="none"/>
        </w:rPr>
        <w:t>，帐号：</w:t>
      </w:r>
      <w:r>
        <w:rPr>
          <w:rFonts w:hint="eastAsia" w:ascii="宋体" w:hAnsi="宋体"/>
          <w:color w:val="auto"/>
          <w:szCs w:val="21"/>
          <w:highlight w:val="none"/>
          <w:u w:val="single"/>
        </w:rPr>
        <w:t xml:space="preserve">       </w:t>
      </w:r>
      <w:r>
        <w:rPr>
          <w:rFonts w:hint="eastAsia" w:ascii="宋体" w:hAnsi="宋体"/>
          <w:color w:val="auto"/>
          <w:szCs w:val="21"/>
          <w:highlight w:val="none"/>
        </w:rPr>
        <w:t>,开户银行：</w:t>
      </w:r>
      <w:r>
        <w:rPr>
          <w:rFonts w:hint="eastAsia" w:ascii="宋体" w:hAnsi="宋体"/>
          <w:color w:val="auto"/>
          <w:szCs w:val="21"/>
          <w:highlight w:val="none"/>
          <w:u w:val="single"/>
        </w:rPr>
        <w:t xml:space="preserve">       </w:t>
      </w:r>
      <w:r>
        <w:rPr>
          <w:rFonts w:hint="eastAsia" w:ascii="宋体" w:hAnsi="宋体"/>
          <w:color w:val="auto"/>
          <w:szCs w:val="21"/>
          <w:highlight w:val="none"/>
        </w:rPr>
        <w:t>）。</w:t>
      </w:r>
    </w:p>
    <w:p w14:paraId="43199916">
      <w:pPr>
        <w:spacing w:line="480" w:lineRule="auto"/>
        <w:ind w:firstLine="400" w:firstLineChars="200"/>
        <w:rPr>
          <w:rFonts w:ascii="宋体" w:hAnsi="宋体"/>
          <w:color w:val="auto"/>
          <w:szCs w:val="21"/>
          <w:highlight w:val="none"/>
        </w:rPr>
      </w:pPr>
      <w:r>
        <w:rPr>
          <w:rFonts w:hint="eastAsia" w:ascii="宋体" w:hAnsi="宋体"/>
          <w:color w:val="auto"/>
          <w:szCs w:val="21"/>
          <w:highlight w:val="none"/>
        </w:rPr>
        <w:t>本单位投标保证金的汇款情况：（详见附件－投标保证金进帐单）</w:t>
      </w:r>
    </w:p>
    <w:p w14:paraId="26524C74">
      <w:pPr>
        <w:spacing w:line="480" w:lineRule="auto"/>
        <w:ind w:firstLine="400" w:firstLineChars="200"/>
        <w:rPr>
          <w:rFonts w:ascii="宋体" w:hAnsi="宋体"/>
          <w:color w:val="auto"/>
          <w:szCs w:val="21"/>
          <w:highlight w:val="none"/>
        </w:rPr>
      </w:pPr>
      <w:r>
        <w:rPr>
          <w:rFonts w:hint="eastAsia" w:ascii="宋体" w:hAnsi="宋体"/>
          <w:color w:val="auto"/>
          <w:szCs w:val="21"/>
          <w:highlight w:val="none"/>
        </w:rPr>
        <w:t>汇出时间：</w:t>
      </w:r>
      <w:r>
        <w:rPr>
          <w:rFonts w:hint="eastAsia" w:ascii="宋体" w:hAnsi="宋体"/>
          <w:color w:val="auto"/>
          <w:szCs w:val="21"/>
          <w:highlight w:val="none"/>
          <w:u w:val="single"/>
        </w:rPr>
        <w:t xml:space="preserve">       </w:t>
      </w:r>
      <w:r>
        <w:rPr>
          <w:rFonts w:hint="eastAsia" w:ascii="宋体" w:hAnsi="宋体"/>
          <w:color w:val="auto"/>
          <w:szCs w:val="21"/>
          <w:highlight w:val="none"/>
        </w:rPr>
        <w:t>年</w:t>
      </w:r>
      <w:r>
        <w:rPr>
          <w:rFonts w:hint="eastAsia" w:ascii="宋体" w:hAnsi="宋体"/>
          <w:color w:val="auto"/>
          <w:szCs w:val="21"/>
          <w:highlight w:val="none"/>
          <w:u w:val="single"/>
        </w:rPr>
        <w:t xml:space="preserve">       </w:t>
      </w:r>
      <w:r>
        <w:rPr>
          <w:rFonts w:hint="eastAsia" w:ascii="宋体" w:hAnsi="宋体"/>
          <w:color w:val="auto"/>
          <w:szCs w:val="21"/>
          <w:highlight w:val="none"/>
        </w:rPr>
        <w:t>月</w:t>
      </w:r>
      <w:r>
        <w:rPr>
          <w:rFonts w:hint="eastAsia" w:ascii="宋体" w:hAnsi="宋体"/>
          <w:color w:val="auto"/>
          <w:szCs w:val="21"/>
          <w:highlight w:val="none"/>
          <w:u w:val="single"/>
        </w:rPr>
        <w:t xml:space="preserve">       </w:t>
      </w:r>
      <w:r>
        <w:rPr>
          <w:rFonts w:hint="eastAsia" w:ascii="宋体" w:hAnsi="宋体"/>
          <w:color w:val="auto"/>
          <w:szCs w:val="21"/>
          <w:highlight w:val="none"/>
        </w:rPr>
        <w:t>日；</w:t>
      </w:r>
    </w:p>
    <w:p w14:paraId="536FCF71">
      <w:pPr>
        <w:spacing w:line="480" w:lineRule="auto"/>
        <w:ind w:firstLine="400" w:firstLineChars="200"/>
        <w:rPr>
          <w:rFonts w:ascii="宋体" w:hAnsi="宋体"/>
          <w:color w:val="auto"/>
          <w:szCs w:val="21"/>
          <w:highlight w:val="none"/>
        </w:rPr>
      </w:pPr>
      <w:r>
        <w:rPr>
          <w:rFonts w:hint="eastAsia" w:ascii="宋体" w:hAnsi="宋体"/>
          <w:color w:val="auto"/>
          <w:szCs w:val="21"/>
          <w:highlight w:val="none"/>
        </w:rPr>
        <w:t>汇款金额：（大写）人民币</w:t>
      </w:r>
      <w:r>
        <w:rPr>
          <w:rFonts w:hint="eastAsia" w:ascii="宋体" w:hAnsi="宋体"/>
          <w:color w:val="auto"/>
          <w:szCs w:val="21"/>
          <w:highlight w:val="none"/>
          <w:u w:val="single"/>
        </w:rPr>
        <w:t xml:space="preserve">       </w:t>
      </w:r>
      <w:r>
        <w:rPr>
          <w:rFonts w:hint="eastAsia" w:ascii="宋体" w:hAnsi="宋体"/>
          <w:color w:val="auto"/>
          <w:szCs w:val="21"/>
          <w:highlight w:val="none"/>
        </w:rPr>
        <w:t>元（小写：¥</w:t>
      </w:r>
      <w:r>
        <w:rPr>
          <w:rFonts w:hint="eastAsia" w:ascii="宋体" w:hAnsi="宋体"/>
          <w:color w:val="auto"/>
          <w:szCs w:val="21"/>
          <w:highlight w:val="none"/>
          <w:u w:val="single"/>
        </w:rPr>
        <w:t xml:space="preserve">       </w:t>
      </w:r>
      <w:r>
        <w:rPr>
          <w:rFonts w:hint="eastAsia" w:ascii="宋体" w:hAnsi="宋体"/>
          <w:color w:val="auto"/>
          <w:szCs w:val="21"/>
          <w:highlight w:val="none"/>
        </w:rPr>
        <w:t>元），</w:t>
      </w:r>
    </w:p>
    <w:p w14:paraId="0B1D1E8E">
      <w:pPr>
        <w:spacing w:line="480" w:lineRule="auto"/>
        <w:ind w:firstLine="400" w:firstLineChars="200"/>
        <w:rPr>
          <w:rFonts w:ascii="宋体" w:hAnsi="宋体"/>
          <w:color w:val="auto"/>
          <w:szCs w:val="21"/>
          <w:highlight w:val="none"/>
        </w:rPr>
      </w:pPr>
      <w:r>
        <w:rPr>
          <w:rFonts w:hint="eastAsia" w:ascii="宋体" w:hAnsi="宋体"/>
          <w:color w:val="auto"/>
          <w:szCs w:val="21"/>
          <w:highlight w:val="none"/>
        </w:rPr>
        <w:t>汇款帐户名称：</w:t>
      </w:r>
      <w:r>
        <w:rPr>
          <w:rFonts w:hint="eastAsia" w:ascii="宋体" w:hAnsi="宋体"/>
          <w:color w:val="auto"/>
          <w:szCs w:val="21"/>
          <w:highlight w:val="none"/>
          <w:u w:val="single"/>
        </w:rPr>
        <w:t xml:space="preserve">  （必须是投标时使用的帐户名）   </w:t>
      </w:r>
    </w:p>
    <w:p w14:paraId="2DEF01DC">
      <w:pPr>
        <w:spacing w:line="480" w:lineRule="auto"/>
        <w:ind w:firstLine="400" w:firstLineChars="200"/>
        <w:rPr>
          <w:rFonts w:ascii="宋体" w:hAnsi="宋体"/>
          <w:color w:val="auto"/>
          <w:szCs w:val="21"/>
          <w:highlight w:val="none"/>
        </w:rPr>
      </w:pPr>
      <w:r>
        <w:rPr>
          <w:rFonts w:hint="eastAsia" w:ascii="宋体" w:hAnsi="宋体"/>
          <w:color w:val="auto"/>
          <w:szCs w:val="21"/>
          <w:highlight w:val="none"/>
        </w:rPr>
        <w:t>帐        号：</w:t>
      </w:r>
      <w:r>
        <w:rPr>
          <w:rFonts w:hint="eastAsia" w:ascii="宋体" w:hAnsi="宋体"/>
          <w:color w:val="auto"/>
          <w:szCs w:val="21"/>
          <w:highlight w:val="none"/>
          <w:u w:val="single"/>
        </w:rPr>
        <w:t xml:space="preserve">  （必须是投标时使用的帐号）        </w:t>
      </w:r>
    </w:p>
    <w:p w14:paraId="6148241F">
      <w:pPr>
        <w:spacing w:line="480" w:lineRule="auto"/>
        <w:ind w:firstLine="400" w:firstLineChars="200"/>
        <w:rPr>
          <w:rFonts w:ascii="宋体" w:hAnsi="宋体"/>
          <w:color w:val="auto"/>
          <w:szCs w:val="21"/>
          <w:highlight w:val="none"/>
          <w:u w:val="single"/>
        </w:rPr>
      </w:pPr>
      <w:r>
        <w:rPr>
          <w:rFonts w:hint="eastAsia" w:ascii="宋体" w:hAnsi="宋体"/>
          <w:color w:val="auto"/>
          <w:szCs w:val="21"/>
          <w:highlight w:val="none"/>
        </w:rPr>
        <w:t>开 户  银 行：</w:t>
      </w:r>
      <w:r>
        <w:rPr>
          <w:rFonts w:hint="eastAsia" w:ascii="宋体" w:hAnsi="宋体"/>
          <w:color w:val="auto"/>
          <w:szCs w:val="21"/>
          <w:highlight w:val="none"/>
          <w:u w:val="single"/>
        </w:rPr>
        <w:t xml:space="preserve">  （  XX 银行 XX 分行 XX 支行   ）</w:t>
      </w:r>
    </w:p>
    <w:p w14:paraId="64A0E429">
      <w:pPr>
        <w:spacing w:line="480" w:lineRule="auto"/>
        <w:ind w:firstLine="400" w:firstLineChars="200"/>
        <w:rPr>
          <w:rFonts w:ascii="宋体" w:hAnsi="宋体"/>
          <w:color w:val="auto"/>
          <w:szCs w:val="21"/>
          <w:highlight w:val="none"/>
        </w:rPr>
      </w:pPr>
      <w:r>
        <w:rPr>
          <w:rFonts w:hint="eastAsia" w:ascii="宋体" w:hAnsi="宋体"/>
          <w:color w:val="auto"/>
          <w:szCs w:val="21"/>
          <w:highlight w:val="none"/>
        </w:rPr>
        <w:t>本单位谨承诺上述资料是正确、真实的，如因上述证明与事实不符导致的一切损失，本单位保证承担赔偿等一切法律责任。</w:t>
      </w:r>
    </w:p>
    <w:p w14:paraId="3288EBC4">
      <w:pPr>
        <w:spacing w:line="480" w:lineRule="auto"/>
        <w:ind w:firstLine="400" w:firstLineChars="200"/>
        <w:rPr>
          <w:rFonts w:ascii="宋体" w:hAnsi="宋体"/>
          <w:color w:val="auto"/>
          <w:szCs w:val="21"/>
          <w:highlight w:val="none"/>
        </w:rPr>
      </w:pPr>
      <w:r>
        <w:rPr>
          <w:rFonts w:hint="eastAsia" w:ascii="宋体" w:hAnsi="宋体"/>
          <w:color w:val="auto"/>
          <w:szCs w:val="21"/>
          <w:highlight w:val="none"/>
        </w:rPr>
        <w:t>投标保证金退回时，请按上述资料退回。</w:t>
      </w:r>
    </w:p>
    <w:p w14:paraId="7480A8BC">
      <w:pPr>
        <w:spacing w:line="480" w:lineRule="auto"/>
        <w:ind w:right="804" w:rightChars="402"/>
        <w:jc w:val="right"/>
        <w:rPr>
          <w:rFonts w:ascii="宋体" w:hAnsi="宋体"/>
          <w:color w:val="auto"/>
          <w:szCs w:val="21"/>
          <w:highlight w:val="none"/>
        </w:rPr>
      </w:pPr>
      <w:r>
        <w:rPr>
          <w:rFonts w:hint="eastAsia" w:ascii="宋体" w:hAnsi="宋体"/>
          <w:color w:val="auto"/>
          <w:szCs w:val="21"/>
          <w:highlight w:val="none"/>
        </w:rPr>
        <w:t>（单位公章）</w:t>
      </w:r>
    </w:p>
    <w:p w14:paraId="44CC681A">
      <w:pPr>
        <w:spacing w:line="480" w:lineRule="auto"/>
        <w:ind w:right="598" w:rightChars="299"/>
        <w:jc w:val="right"/>
        <w:rPr>
          <w:rFonts w:ascii="宋体" w:hAnsi="宋体"/>
          <w:color w:val="auto"/>
          <w:szCs w:val="21"/>
          <w:highlight w:val="none"/>
        </w:rPr>
      </w:pPr>
      <w:r>
        <w:rPr>
          <w:rFonts w:hint="eastAsia" w:ascii="宋体" w:hAnsi="宋体"/>
          <w:color w:val="auto"/>
          <w:szCs w:val="21"/>
          <w:highlight w:val="none"/>
        </w:rPr>
        <w:t>年 月 日</w:t>
      </w:r>
    </w:p>
    <w:p w14:paraId="2F484299">
      <w:pPr>
        <w:spacing w:line="480" w:lineRule="auto"/>
        <w:rPr>
          <w:rFonts w:ascii="宋体" w:hAnsi="宋体"/>
          <w:color w:val="auto"/>
          <w:szCs w:val="21"/>
          <w:highlight w:val="none"/>
        </w:rPr>
      </w:pPr>
      <w:r>
        <w:rPr>
          <w:rFonts w:hint="eastAsia" w:ascii="宋体" w:hAnsi="宋体"/>
          <w:color w:val="auto"/>
          <w:szCs w:val="21"/>
          <w:highlight w:val="none"/>
        </w:rPr>
        <w:t>单位名称：</w:t>
      </w:r>
    </w:p>
    <w:p w14:paraId="7235C0B1">
      <w:pPr>
        <w:spacing w:line="480" w:lineRule="auto"/>
        <w:rPr>
          <w:rFonts w:ascii="宋体" w:hAnsi="宋体"/>
          <w:color w:val="auto"/>
          <w:szCs w:val="21"/>
          <w:highlight w:val="none"/>
        </w:rPr>
      </w:pPr>
      <w:r>
        <w:rPr>
          <w:rFonts w:hint="eastAsia" w:ascii="宋体" w:hAnsi="宋体"/>
          <w:color w:val="auto"/>
          <w:szCs w:val="21"/>
          <w:highlight w:val="none"/>
        </w:rPr>
        <w:t>单位地址：</w:t>
      </w:r>
    </w:p>
    <w:p w14:paraId="5DA7F135">
      <w:pPr>
        <w:spacing w:line="480" w:lineRule="auto"/>
        <w:rPr>
          <w:rFonts w:ascii="宋体" w:hAnsi="宋体"/>
          <w:color w:val="auto"/>
          <w:szCs w:val="21"/>
          <w:highlight w:val="none"/>
        </w:rPr>
      </w:pPr>
      <w:r>
        <w:rPr>
          <w:rFonts w:hint="eastAsia" w:ascii="宋体" w:hAnsi="宋体"/>
          <w:color w:val="auto"/>
          <w:szCs w:val="21"/>
          <w:highlight w:val="none"/>
        </w:rPr>
        <w:t>联系人：</w:t>
      </w:r>
    </w:p>
    <w:p w14:paraId="05244F68">
      <w:pPr>
        <w:spacing w:line="480" w:lineRule="auto"/>
        <w:rPr>
          <w:rFonts w:ascii="宋体" w:hAnsi="宋体"/>
          <w:color w:val="auto"/>
          <w:szCs w:val="21"/>
          <w:highlight w:val="none"/>
        </w:rPr>
      </w:pPr>
      <w:r>
        <w:rPr>
          <w:rFonts w:hint="eastAsia" w:ascii="宋体" w:hAnsi="宋体"/>
          <w:color w:val="auto"/>
          <w:szCs w:val="21"/>
          <w:highlight w:val="none"/>
        </w:rPr>
        <w:t xml:space="preserve">单位电话： </w:t>
      </w:r>
    </w:p>
    <w:p w14:paraId="41E48E19">
      <w:pPr>
        <w:spacing w:line="480" w:lineRule="auto"/>
        <w:rPr>
          <w:rFonts w:ascii="宋体" w:hAnsi="宋体"/>
          <w:color w:val="auto"/>
          <w:szCs w:val="21"/>
          <w:highlight w:val="none"/>
        </w:rPr>
      </w:pPr>
      <w:r>
        <w:rPr>
          <w:rFonts w:hint="eastAsia" w:ascii="宋体" w:hAnsi="宋体"/>
          <w:color w:val="auto"/>
          <w:szCs w:val="21"/>
          <w:highlight w:val="none"/>
        </w:rPr>
        <w:t>联系人手机：</w:t>
      </w:r>
    </w:p>
    <w:p w14:paraId="3A636F8E">
      <w:pPr>
        <w:rPr>
          <w:rFonts w:ascii="宋体" w:hAnsi="宋体"/>
          <w:color w:val="auto"/>
          <w:szCs w:val="21"/>
          <w:highlight w:val="none"/>
        </w:rPr>
      </w:pPr>
    </w:p>
    <w:p w14:paraId="7DC8BE39">
      <w:pPr>
        <w:spacing w:line="380" w:lineRule="exact"/>
        <w:ind w:firstLine="400" w:firstLineChars="200"/>
        <w:rPr>
          <w:rFonts w:ascii="宋体" w:hAnsi="宋体"/>
          <w:color w:val="auto"/>
          <w:szCs w:val="21"/>
          <w:highlight w:val="none"/>
        </w:rPr>
      </w:pPr>
      <w:r>
        <w:rPr>
          <w:rFonts w:hint="eastAsia" w:ascii="宋体" w:hAnsi="宋体"/>
          <w:color w:val="auto"/>
          <w:szCs w:val="21"/>
          <w:highlight w:val="none"/>
        </w:rPr>
        <w:br w:type="page"/>
      </w:r>
    </w:p>
    <w:p w14:paraId="2BCEC8DA">
      <w:pPr>
        <w:spacing w:line="380" w:lineRule="exact"/>
        <w:ind w:firstLine="400" w:firstLineChars="200"/>
        <w:rPr>
          <w:rFonts w:ascii="宋体" w:hAnsi="宋体"/>
          <w:color w:val="auto"/>
          <w:szCs w:val="21"/>
          <w:highlight w:val="none"/>
        </w:rPr>
      </w:pPr>
      <w:r>
        <w:rPr>
          <w:rFonts w:hint="eastAsia" w:ascii="宋体" w:hAnsi="宋体"/>
          <w:color w:val="auto"/>
          <w:szCs w:val="21"/>
          <w:highlight w:val="none"/>
        </w:rPr>
        <w:t>附：我方投标保证金汇款凭证</w:t>
      </w:r>
    </w:p>
    <w:tbl>
      <w:tblPr>
        <w:tblStyle w:val="51"/>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22"/>
      </w:tblGrid>
      <w:tr w14:paraId="66174A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89" w:hRule="atLeast"/>
        </w:trPr>
        <w:tc>
          <w:tcPr>
            <w:tcW w:w="8522" w:type="dxa"/>
            <w:vAlign w:val="center"/>
          </w:tcPr>
          <w:p w14:paraId="4F772444">
            <w:pPr>
              <w:tabs>
                <w:tab w:val="left" w:pos="3885"/>
              </w:tabs>
              <w:jc w:val="center"/>
              <w:rPr>
                <w:rFonts w:ascii="宋体" w:hAnsi="宋体" w:cs="Times New Roman"/>
                <w:color w:val="auto"/>
                <w:szCs w:val="21"/>
                <w:highlight w:val="none"/>
              </w:rPr>
            </w:pPr>
            <w:r>
              <w:rPr>
                <w:rFonts w:hint="eastAsia" w:ascii="宋体" w:hAnsi="宋体" w:cs="Times New Roman"/>
                <w:color w:val="auto"/>
                <w:szCs w:val="21"/>
                <w:highlight w:val="none"/>
              </w:rPr>
              <w:t>（粘贴汇款单或转账</w:t>
            </w:r>
            <w:r>
              <w:rPr>
                <w:rFonts w:ascii="宋体" w:hAnsi="宋体" w:cs="Times New Roman"/>
                <w:color w:val="auto"/>
                <w:szCs w:val="21"/>
                <w:highlight w:val="none"/>
              </w:rPr>
              <w:t>凭证</w:t>
            </w:r>
            <w:r>
              <w:rPr>
                <w:rFonts w:hint="eastAsia" w:ascii="宋体" w:hAnsi="宋体" w:cs="Times New Roman"/>
                <w:color w:val="auto"/>
                <w:szCs w:val="21"/>
                <w:highlight w:val="none"/>
              </w:rPr>
              <w:t>复印件，并在骑缝上加盖投标人公章，或是直接把转账</w:t>
            </w:r>
            <w:r>
              <w:rPr>
                <w:rFonts w:ascii="宋体" w:hAnsi="宋体" w:cs="Times New Roman"/>
                <w:color w:val="auto"/>
                <w:szCs w:val="21"/>
                <w:highlight w:val="none"/>
              </w:rPr>
              <w:t>凭证</w:t>
            </w:r>
            <w:r>
              <w:rPr>
                <w:rFonts w:hint="eastAsia" w:ascii="宋体" w:hAnsi="宋体" w:cs="Times New Roman"/>
                <w:color w:val="auto"/>
                <w:szCs w:val="21"/>
                <w:highlight w:val="none"/>
              </w:rPr>
              <w:t>复印到此张纸上）</w:t>
            </w:r>
          </w:p>
        </w:tc>
      </w:tr>
    </w:tbl>
    <w:p w14:paraId="13505AA9">
      <w:pPr>
        <w:spacing w:line="480" w:lineRule="auto"/>
        <w:ind w:firstLine="400" w:firstLineChars="200"/>
        <w:rPr>
          <w:rFonts w:ascii="宋体" w:hAnsi="宋体"/>
          <w:color w:val="auto"/>
          <w:szCs w:val="21"/>
          <w:highlight w:val="none"/>
        </w:rPr>
      </w:pPr>
      <w:r>
        <w:rPr>
          <w:rFonts w:hint="eastAsia" w:ascii="宋体" w:hAnsi="宋体"/>
          <w:color w:val="auto"/>
          <w:szCs w:val="21"/>
          <w:highlight w:val="none"/>
        </w:rPr>
        <w:t>注：此表既要装订在投标文件中，又要按投标人须知的规定与开标一览表、投标保证金汇款底单复印件及授权委托书一同密封装入唱标信封，唱标信封单独提交。</w:t>
      </w:r>
    </w:p>
    <w:p w14:paraId="20081D6F">
      <w:pPr>
        <w:rPr>
          <w:rFonts w:ascii="宋体" w:hAnsi="宋体" w:cs="宋体"/>
          <w:b/>
          <w:color w:val="auto"/>
          <w:sz w:val="24"/>
          <w:highlight w:val="none"/>
        </w:rPr>
      </w:pPr>
    </w:p>
    <w:p w14:paraId="2E40DFEA">
      <w:pPr>
        <w:pStyle w:val="16"/>
        <w:rPr>
          <w:rFonts w:ascii="宋体" w:hAnsi="宋体" w:cs="宋体"/>
          <w:color w:val="auto"/>
          <w:highlight w:val="none"/>
        </w:rPr>
      </w:pPr>
    </w:p>
    <w:p w14:paraId="36125D9E">
      <w:pPr>
        <w:rPr>
          <w:rFonts w:ascii="宋体" w:hAnsi="宋体" w:cs="宋体"/>
          <w:b/>
          <w:color w:val="auto"/>
          <w:sz w:val="24"/>
          <w:highlight w:val="none"/>
        </w:rPr>
      </w:pPr>
    </w:p>
    <w:p w14:paraId="12726B87">
      <w:pPr>
        <w:spacing w:line="480" w:lineRule="auto"/>
        <w:jc w:val="center"/>
        <w:outlineLvl w:val="2"/>
        <w:rPr>
          <w:rFonts w:ascii="宋体" w:hAnsi="宋体" w:cs="宋体"/>
          <w:b/>
          <w:color w:val="auto"/>
          <w:sz w:val="28"/>
          <w:szCs w:val="28"/>
          <w:highlight w:val="none"/>
        </w:rPr>
      </w:pPr>
      <w:r>
        <w:rPr>
          <w:rFonts w:hint="eastAsia" w:ascii="宋体" w:hAnsi="宋体" w:cs="宋体"/>
          <w:bCs/>
          <w:color w:val="auto"/>
          <w:sz w:val="24"/>
          <w:highlight w:val="none"/>
        </w:rPr>
        <w:br w:type="page"/>
      </w:r>
      <w:bookmarkStart w:id="168" w:name="_Toc12396"/>
      <w:r>
        <w:rPr>
          <w:rFonts w:hint="eastAsia" w:ascii="宋体" w:hAnsi="宋体" w:cs="宋体"/>
          <w:b/>
          <w:color w:val="auto"/>
          <w:sz w:val="28"/>
          <w:szCs w:val="28"/>
          <w:highlight w:val="none"/>
        </w:rPr>
        <w:t>（</w:t>
      </w:r>
      <w:r>
        <w:rPr>
          <w:rFonts w:hint="eastAsia" w:ascii="宋体" w:hAnsi="宋体" w:cs="宋体"/>
          <w:b/>
          <w:color w:val="auto"/>
          <w:sz w:val="28"/>
          <w:szCs w:val="28"/>
          <w:highlight w:val="none"/>
          <w:lang w:val="en-US" w:eastAsia="zh-CN"/>
        </w:rPr>
        <w:t>七</w:t>
      </w:r>
      <w:r>
        <w:rPr>
          <w:rFonts w:hint="eastAsia" w:ascii="宋体" w:hAnsi="宋体" w:cs="宋体"/>
          <w:b/>
          <w:color w:val="auto"/>
          <w:sz w:val="28"/>
          <w:szCs w:val="28"/>
          <w:highlight w:val="none"/>
        </w:rPr>
        <w:t>）业绩表</w:t>
      </w:r>
      <w:bookmarkEnd w:id="168"/>
    </w:p>
    <w:p w14:paraId="57125AFF">
      <w:pPr>
        <w:pStyle w:val="16"/>
        <w:autoSpaceDE w:val="0"/>
        <w:autoSpaceDN w:val="0"/>
        <w:adjustRightInd w:val="0"/>
        <w:snapToGrid w:val="0"/>
        <w:spacing w:before="120" w:line="360" w:lineRule="auto"/>
        <w:rPr>
          <w:rFonts w:ascii="宋体" w:hAnsi="宋体" w:cs="宋体"/>
          <w:b w:val="0"/>
          <w:color w:val="auto"/>
          <w:szCs w:val="21"/>
          <w:highlight w:val="none"/>
        </w:rPr>
      </w:pPr>
      <w:r>
        <w:rPr>
          <w:rFonts w:hint="eastAsia" w:ascii="宋体" w:hAnsi="宋体" w:cs="宋体"/>
          <w:b w:val="0"/>
          <w:bCs w:val="0"/>
          <w:color w:val="auto"/>
          <w:szCs w:val="21"/>
          <w:highlight w:val="none"/>
        </w:rPr>
        <w:t>项目名</w:t>
      </w:r>
      <w:r>
        <w:rPr>
          <w:rFonts w:hint="eastAsia" w:ascii="宋体" w:hAnsi="宋体" w:cs="宋体"/>
          <w:b w:val="0"/>
          <w:color w:val="auto"/>
          <w:szCs w:val="21"/>
          <w:highlight w:val="none"/>
        </w:rPr>
        <w:t>称：                           采购编号：</w:t>
      </w:r>
    </w:p>
    <w:tbl>
      <w:tblPr>
        <w:tblStyle w:val="5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23"/>
        <w:gridCol w:w="1224"/>
        <w:gridCol w:w="1223"/>
        <w:gridCol w:w="1224"/>
        <w:gridCol w:w="1222"/>
        <w:gridCol w:w="2138"/>
      </w:tblGrid>
      <w:tr w14:paraId="497F06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1223" w:type="dxa"/>
          </w:tcPr>
          <w:p w14:paraId="1AE3B209">
            <w:pPr>
              <w:spacing w:before="156" w:after="156" w:line="400" w:lineRule="exact"/>
              <w:jc w:val="center"/>
              <w:rPr>
                <w:rFonts w:ascii="宋体" w:hAnsi="宋体" w:cs="宋体"/>
                <w:b/>
                <w:color w:val="auto"/>
                <w:szCs w:val="21"/>
                <w:highlight w:val="none"/>
              </w:rPr>
            </w:pPr>
            <w:r>
              <w:rPr>
                <w:rFonts w:hint="eastAsia" w:ascii="宋体" w:hAnsi="宋体" w:cs="宋体"/>
                <w:b/>
                <w:color w:val="auto"/>
                <w:szCs w:val="21"/>
                <w:highlight w:val="none"/>
              </w:rPr>
              <w:t>项目名称</w:t>
            </w:r>
          </w:p>
        </w:tc>
        <w:tc>
          <w:tcPr>
            <w:tcW w:w="1224" w:type="dxa"/>
          </w:tcPr>
          <w:p w14:paraId="157C0A83">
            <w:pPr>
              <w:spacing w:before="156" w:after="156" w:line="400" w:lineRule="exact"/>
              <w:jc w:val="center"/>
              <w:rPr>
                <w:rFonts w:ascii="宋体" w:hAnsi="宋体" w:cs="宋体"/>
                <w:b/>
                <w:color w:val="auto"/>
                <w:szCs w:val="21"/>
                <w:highlight w:val="none"/>
              </w:rPr>
            </w:pPr>
            <w:r>
              <w:rPr>
                <w:rFonts w:hint="eastAsia" w:ascii="宋体" w:hAnsi="宋体" w:cs="宋体"/>
                <w:b/>
                <w:color w:val="auto"/>
                <w:szCs w:val="21"/>
                <w:highlight w:val="none"/>
              </w:rPr>
              <w:t>合同金额</w:t>
            </w:r>
          </w:p>
        </w:tc>
        <w:tc>
          <w:tcPr>
            <w:tcW w:w="1223" w:type="dxa"/>
          </w:tcPr>
          <w:p w14:paraId="13C62A82">
            <w:pPr>
              <w:spacing w:before="156" w:after="156" w:line="400" w:lineRule="exact"/>
              <w:jc w:val="center"/>
              <w:rPr>
                <w:rFonts w:ascii="宋体" w:hAnsi="宋体" w:cs="宋体"/>
                <w:b/>
                <w:color w:val="auto"/>
                <w:szCs w:val="21"/>
                <w:highlight w:val="none"/>
              </w:rPr>
            </w:pPr>
            <w:r>
              <w:rPr>
                <w:rFonts w:hint="eastAsia" w:ascii="宋体" w:hAnsi="宋体" w:cs="宋体"/>
                <w:b/>
                <w:color w:val="auto"/>
                <w:szCs w:val="21"/>
                <w:highlight w:val="none"/>
              </w:rPr>
              <w:t>完成时间</w:t>
            </w:r>
          </w:p>
        </w:tc>
        <w:tc>
          <w:tcPr>
            <w:tcW w:w="1224" w:type="dxa"/>
          </w:tcPr>
          <w:p w14:paraId="2A43EF46">
            <w:pPr>
              <w:spacing w:before="156" w:after="156" w:line="400" w:lineRule="exact"/>
              <w:jc w:val="center"/>
              <w:rPr>
                <w:rFonts w:ascii="宋体" w:hAnsi="宋体" w:cs="宋体"/>
                <w:b/>
                <w:color w:val="auto"/>
                <w:szCs w:val="21"/>
                <w:highlight w:val="none"/>
              </w:rPr>
            </w:pPr>
            <w:r>
              <w:rPr>
                <w:rFonts w:hint="eastAsia" w:ascii="宋体" w:hAnsi="宋体" w:cs="宋体"/>
                <w:b/>
                <w:color w:val="auto"/>
                <w:szCs w:val="21"/>
                <w:highlight w:val="none"/>
              </w:rPr>
              <w:t>验收情况</w:t>
            </w:r>
          </w:p>
        </w:tc>
        <w:tc>
          <w:tcPr>
            <w:tcW w:w="1222" w:type="dxa"/>
          </w:tcPr>
          <w:p w14:paraId="72682D54">
            <w:pPr>
              <w:spacing w:before="156" w:after="156" w:line="400" w:lineRule="exact"/>
              <w:jc w:val="center"/>
              <w:rPr>
                <w:rFonts w:ascii="宋体" w:hAnsi="宋体" w:cs="宋体"/>
                <w:b/>
                <w:color w:val="auto"/>
                <w:szCs w:val="21"/>
                <w:highlight w:val="none"/>
              </w:rPr>
            </w:pPr>
            <w:r>
              <w:rPr>
                <w:rFonts w:hint="eastAsia" w:ascii="宋体" w:hAnsi="宋体" w:cs="宋体"/>
                <w:b/>
                <w:color w:val="auto"/>
                <w:szCs w:val="21"/>
                <w:highlight w:val="none"/>
              </w:rPr>
              <w:t>业主单位</w:t>
            </w:r>
          </w:p>
        </w:tc>
        <w:tc>
          <w:tcPr>
            <w:tcW w:w="2138" w:type="dxa"/>
          </w:tcPr>
          <w:p w14:paraId="7EB7FC1A">
            <w:pPr>
              <w:spacing w:before="156" w:after="156" w:line="400" w:lineRule="exact"/>
              <w:jc w:val="center"/>
              <w:rPr>
                <w:rFonts w:ascii="宋体" w:hAnsi="宋体" w:cs="宋体"/>
                <w:b/>
                <w:color w:val="auto"/>
                <w:szCs w:val="21"/>
                <w:highlight w:val="none"/>
              </w:rPr>
            </w:pPr>
            <w:r>
              <w:rPr>
                <w:rFonts w:hint="eastAsia" w:ascii="宋体" w:hAnsi="宋体" w:cs="宋体"/>
                <w:b/>
                <w:color w:val="auto"/>
                <w:szCs w:val="21"/>
                <w:highlight w:val="none"/>
              </w:rPr>
              <w:t>联系人及联系电话</w:t>
            </w:r>
          </w:p>
        </w:tc>
      </w:tr>
      <w:tr w14:paraId="13F32F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23" w:type="dxa"/>
          </w:tcPr>
          <w:p w14:paraId="361EC37E">
            <w:pPr>
              <w:spacing w:before="156" w:after="156" w:line="400" w:lineRule="exact"/>
              <w:jc w:val="left"/>
              <w:rPr>
                <w:rFonts w:ascii="宋体" w:hAnsi="宋体" w:cs="宋体"/>
                <w:color w:val="auto"/>
                <w:szCs w:val="21"/>
                <w:highlight w:val="none"/>
              </w:rPr>
            </w:pPr>
          </w:p>
        </w:tc>
        <w:tc>
          <w:tcPr>
            <w:tcW w:w="1224" w:type="dxa"/>
          </w:tcPr>
          <w:p w14:paraId="302E765E">
            <w:pPr>
              <w:spacing w:before="156" w:after="156" w:line="400" w:lineRule="exact"/>
              <w:jc w:val="left"/>
              <w:rPr>
                <w:rFonts w:ascii="宋体" w:hAnsi="宋体" w:cs="宋体"/>
                <w:color w:val="auto"/>
                <w:szCs w:val="21"/>
                <w:highlight w:val="none"/>
              </w:rPr>
            </w:pPr>
          </w:p>
        </w:tc>
        <w:tc>
          <w:tcPr>
            <w:tcW w:w="1223" w:type="dxa"/>
          </w:tcPr>
          <w:p w14:paraId="5D3BBC1F">
            <w:pPr>
              <w:spacing w:before="156" w:after="156" w:line="400" w:lineRule="exact"/>
              <w:jc w:val="left"/>
              <w:rPr>
                <w:rFonts w:ascii="宋体" w:hAnsi="宋体" w:cs="宋体"/>
                <w:color w:val="auto"/>
                <w:szCs w:val="21"/>
                <w:highlight w:val="none"/>
              </w:rPr>
            </w:pPr>
          </w:p>
        </w:tc>
        <w:tc>
          <w:tcPr>
            <w:tcW w:w="1224" w:type="dxa"/>
          </w:tcPr>
          <w:p w14:paraId="6222ADC1">
            <w:pPr>
              <w:spacing w:before="156" w:after="156" w:line="400" w:lineRule="exact"/>
              <w:jc w:val="left"/>
              <w:rPr>
                <w:rFonts w:ascii="宋体" w:hAnsi="宋体" w:cs="宋体"/>
                <w:color w:val="auto"/>
                <w:szCs w:val="21"/>
                <w:highlight w:val="none"/>
              </w:rPr>
            </w:pPr>
          </w:p>
        </w:tc>
        <w:tc>
          <w:tcPr>
            <w:tcW w:w="1222" w:type="dxa"/>
          </w:tcPr>
          <w:p w14:paraId="333A695C">
            <w:pPr>
              <w:spacing w:before="156" w:after="156" w:line="400" w:lineRule="exact"/>
              <w:jc w:val="left"/>
              <w:rPr>
                <w:rFonts w:ascii="宋体" w:hAnsi="宋体" w:cs="宋体"/>
                <w:color w:val="auto"/>
                <w:szCs w:val="21"/>
                <w:highlight w:val="none"/>
              </w:rPr>
            </w:pPr>
          </w:p>
        </w:tc>
        <w:tc>
          <w:tcPr>
            <w:tcW w:w="2138" w:type="dxa"/>
          </w:tcPr>
          <w:p w14:paraId="56251715">
            <w:pPr>
              <w:spacing w:before="156" w:after="156" w:line="400" w:lineRule="exact"/>
              <w:jc w:val="left"/>
              <w:rPr>
                <w:rFonts w:ascii="宋体" w:hAnsi="宋体" w:cs="宋体"/>
                <w:color w:val="auto"/>
                <w:szCs w:val="21"/>
                <w:highlight w:val="none"/>
              </w:rPr>
            </w:pPr>
          </w:p>
        </w:tc>
      </w:tr>
      <w:tr w14:paraId="67AC72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23" w:type="dxa"/>
          </w:tcPr>
          <w:p w14:paraId="347DB6F3">
            <w:pPr>
              <w:spacing w:before="156" w:after="156" w:line="400" w:lineRule="exact"/>
              <w:jc w:val="left"/>
              <w:rPr>
                <w:rFonts w:ascii="宋体" w:hAnsi="宋体" w:cs="宋体"/>
                <w:color w:val="auto"/>
                <w:szCs w:val="21"/>
                <w:highlight w:val="none"/>
              </w:rPr>
            </w:pPr>
          </w:p>
        </w:tc>
        <w:tc>
          <w:tcPr>
            <w:tcW w:w="1224" w:type="dxa"/>
          </w:tcPr>
          <w:p w14:paraId="43773577">
            <w:pPr>
              <w:spacing w:before="156" w:after="156" w:line="400" w:lineRule="exact"/>
              <w:jc w:val="left"/>
              <w:rPr>
                <w:rFonts w:ascii="宋体" w:hAnsi="宋体" w:cs="宋体"/>
                <w:color w:val="auto"/>
                <w:szCs w:val="21"/>
                <w:highlight w:val="none"/>
              </w:rPr>
            </w:pPr>
          </w:p>
        </w:tc>
        <w:tc>
          <w:tcPr>
            <w:tcW w:w="1223" w:type="dxa"/>
          </w:tcPr>
          <w:p w14:paraId="0DADE991">
            <w:pPr>
              <w:spacing w:before="156" w:after="156" w:line="400" w:lineRule="exact"/>
              <w:jc w:val="left"/>
              <w:rPr>
                <w:rFonts w:ascii="宋体" w:hAnsi="宋体" w:cs="宋体"/>
                <w:color w:val="auto"/>
                <w:szCs w:val="21"/>
                <w:highlight w:val="none"/>
              </w:rPr>
            </w:pPr>
          </w:p>
        </w:tc>
        <w:tc>
          <w:tcPr>
            <w:tcW w:w="1224" w:type="dxa"/>
          </w:tcPr>
          <w:p w14:paraId="41F00BB1">
            <w:pPr>
              <w:spacing w:before="156" w:after="156" w:line="400" w:lineRule="exact"/>
              <w:jc w:val="left"/>
              <w:rPr>
                <w:rFonts w:ascii="宋体" w:hAnsi="宋体" w:cs="宋体"/>
                <w:color w:val="auto"/>
                <w:szCs w:val="21"/>
                <w:highlight w:val="none"/>
              </w:rPr>
            </w:pPr>
          </w:p>
        </w:tc>
        <w:tc>
          <w:tcPr>
            <w:tcW w:w="1222" w:type="dxa"/>
          </w:tcPr>
          <w:p w14:paraId="13172277">
            <w:pPr>
              <w:spacing w:before="156" w:after="156" w:line="400" w:lineRule="exact"/>
              <w:jc w:val="left"/>
              <w:rPr>
                <w:rFonts w:ascii="宋体" w:hAnsi="宋体" w:cs="宋体"/>
                <w:color w:val="auto"/>
                <w:szCs w:val="21"/>
                <w:highlight w:val="none"/>
              </w:rPr>
            </w:pPr>
          </w:p>
        </w:tc>
        <w:tc>
          <w:tcPr>
            <w:tcW w:w="2138" w:type="dxa"/>
          </w:tcPr>
          <w:p w14:paraId="4AFAAA3E">
            <w:pPr>
              <w:spacing w:before="156" w:after="156" w:line="400" w:lineRule="exact"/>
              <w:jc w:val="left"/>
              <w:rPr>
                <w:rFonts w:ascii="宋体" w:hAnsi="宋体" w:cs="宋体"/>
                <w:color w:val="auto"/>
                <w:szCs w:val="21"/>
                <w:highlight w:val="none"/>
              </w:rPr>
            </w:pPr>
          </w:p>
        </w:tc>
      </w:tr>
      <w:tr w14:paraId="26FD11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23" w:type="dxa"/>
          </w:tcPr>
          <w:p w14:paraId="465997BD">
            <w:pPr>
              <w:spacing w:before="156" w:after="156" w:line="400" w:lineRule="exact"/>
              <w:jc w:val="left"/>
              <w:rPr>
                <w:rFonts w:ascii="宋体" w:hAnsi="宋体" w:cs="宋体"/>
                <w:color w:val="auto"/>
                <w:szCs w:val="21"/>
                <w:highlight w:val="none"/>
              </w:rPr>
            </w:pPr>
          </w:p>
        </w:tc>
        <w:tc>
          <w:tcPr>
            <w:tcW w:w="1224" w:type="dxa"/>
          </w:tcPr>
          <w:p w14:paraId="2954550F">
            <w:pPr>
              <w:spacing w:before="156" w:after="156" w:line="400" w:lineRule="exact"/>
              <w:jc w:val="left"/>
              <w:rPr>
                <w:rFonts w:ascii="宋体" w:hAnsi="宋体" w:cs="宋体"/>
                <w:color w:val="auto"/>
                <w:szCs w:val="21"/>
                <w:highlight w:val="none"/>
              </w:rPr>
            </w:pPr>
          </w:p>
        </w:tc>
        <w:tc>
          <w:tcPr>
            <w:tcW w:w="1223" w:type="dxa"/>
          </w:tcPr>
          <w:p w14:paraId="1D63D315">
            <w:pPr>
              <w:spacing w:before="156" w:after="156" w:line="400" w:lineRule="exact"/>
              <w:jc w:val="left"/>
              <w:rPr>
                <w:rFonts w:ascii="宋体" w:hAnsi="宋体" w:cs="宋体"/>
                <w:color w:val="auto"/>
                <w:szCs w:val="21"/>
                <w:highlight w:val="none"/>
              </w:rPr>
            </w:pPr>
          </w:p>
        </w:tc>
        <w:tc>
          <w:tcPr>
            <w:tcW w:w="1224" w:type="dxa"/>
          </w:tcPr>
          <w:p w14:paraId="2947A21B">
            <w:pPr>
              <w:spacing w:before="156" w:after="156" w:line="400" w:lineRule="exact"/>
              <w:jc w:val="left"/>
              <w:rPr>
                <w:rFonts w:ascii="宋体" w:hAnsi="宋体" w:cs="宋体"/>
                <w:color w:val="auto"/>
                <w:szCs w:val="21"/>
                <w:highlight w:val="none"/>
              </w:rPr>
            </w:pPr>
          </w:p>
        </w:tc>
        <w:tc>
          <w:tcPr>
            <w:tcW w:w="1222" w:type="dxa"/>
          </w:tcPr>
          <w:p w14:paraId="3861FBE8">
            <w:pPr>
              <w:spacing w:before="156" w:after="156" w:line="400" w:lineRule="exact"/>
              <w:jc w:val="left"/>
              <w:rPr>
                <w:rFonts w:ascii="宋体" w:hAnsi="宋体" w:cs="宋体"/>
                <w:color w:val="auto"/>
                <w:szCs w:val="21"/>
                <w:highlight w:val="none"/>
              </w:rPr>
            </w:pPr>
          </w:p>
        </w:tc>
        <w:tc>
          <w:tcPr>
            <w:tcW w:w="2138" w:type="dxa"/>
          </w:tcPr>
          <w:p w14:paraId="6411923E">
            <w:pPr>
              <w:spacing w:before="156" w:after="156" w:line="400" w:lineRule="exact"/>
              <w:jc w:val="left"/>
              <w:rPr>
                <w:rFonts w:ascii="宋体" w:hAnsi="宋体" w:cs="宋体"/>
                <w:color w:val="auto"/>
                <w:szCs w:val="21"/>
                <w:highlight w:val="none"/>
              </w:rPr>
            </w:pPr>
          </w:p>
        </w:tc>
      </w:tr>
      <w:tr w14:paraId="1926D0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23" w:type="dxa"/>
          </w:tcPr>
          <w:p w14:paraId="487541E7">
            <w:pPr>
              <w:spacing w:before="156" w:after="156" w:line="400" w:lineRule="exact"/>
              <w:jc w:val="left"/>
              <w:rPr>
                <w:rFonts w:ascii="宋体" w:hAnsi="宋体" w:cs="宋体"/>
                <w:color w:val="auto"/>
                <w:szCs w:val="21"/>
                <w:highlight w:val="none"/>
              </w:rPr>
            </w:pPr>
          </w:p>
        </w:tc>
        <w:tc>
          <w:tcPr>
            <w:tcW w:w="1224" w:type="dxa"/>
          </w:tcPr>
          <w:p w14:paraId="7160D270">
            <w:pPr>
              <w:spacing w:before="156" w:after="156" w:line="400" w:lineRule="exact"/>
              <w:jc w:val="left"/>
              <w:rPr>
                <w:rFonts w:ascii="宋体" w:hAnsi="宋体" w:cs="宋体"/>
                <w:color w:val="auto"/>
                <w:szCs w:val="21"/>
                <w:highlight w:val="none"/>
              </w:rPr>
            </w:pPr>
          </w:p>
        </w:tc>
        <w:tc>
          <w:tcPr>
            <w:tcW w:w="1223" w:type="dxa"/>
          </w:tcPr>
          <w:p w14:paraId="45FE5CEA">
            <w:pPr>
              <w:spacing w:before="156" w:after="156" w:line="400" w:lineRule="exact"/>
              <w:jc w:val="left"/>
              <w:rPr>
                <w:rFonts w:ascii="宋体" w:hAnsi="宋体" w:cs="宋体"/>
                <w:color w:val="auto"/>
                <w:szCs w:val="21"/>
                <w:highlight w:val="none"/>
              </w:rPr>
            </w:pPr>
          </w:p>
        </w:tc>
        <w:tc>
          <w:tcPr>
            <w:tcW w:w="1224" w:type="dxa"/>
          </w:tcPr>
          <w:p w14:paraId="08446D78">
            <w:pPr>
              <w:spacing w:before="156" w:after="156" w:line="400" w:lineRule="exact"/>
              <w:jc w:val="left"/>
              <w:rPr>
                <w:rFonts w:ascii="宋体" w:hAnsi="宋体" w:cs="宋体"/>
                <w:color w:val="auto"/>
                <w:szCs w:val="21"/>
                <w:highlight w:val="none"/>
              </w:rPr>
            </w:pPr>
          </w:p>
        </w:tc>
        <w:tc>
          <w:tcPr>
            <w:tcW w:w="1222" w:type="dxa"/>
          </w:tcPr>
          <w:p w14:paraId="3E115E64">
            <w:pPr>
              <w:spacing w:before="156" w:after="156" w:line="400" w:lineRule="exact"/>
              <w:jc w:val="left"/>
              <w:rPr>
                <w:rFonts w:ascii="宋体" w:hAnsi="宋体" w:cs="宋体"/>
                <w:color w:val="auto"/>
                <w:szCs w:val="21"/>
                <w:highlight w:val="none"/>
              </w:rPr>
            </w:pPr>
          </w:p>
        </w:tc>
        <w:tc>
          <w:tcPr>
            <w:tcW w:w="2138" w:type="dxa"/>
          </w:tcPr>
          <w:p w14:paraId="15EAE78F">
            <w:pPr>
              <w:spacing w:before="156" w:after="156" w:line="400" w:lineRule="exact"/>
              <w:jc w:val="left"/>
              <w:rPr>
                <w:rFonts w:ascii="宋体" w:hAnsi="宋体" w:cs="宋体"/>
                <w:color w:val="auto"/>
                <w:szCs w:val="21"/>
                <w:highlight w:val="none"/>
              </w:rPr>
            </w:pPr>
          </w:p>
        </w:tc>
      </w:tr>
      <w:tr w14:paraId="1D0228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23" w:type="dxa"/>
          </w:tcPr>
          <w:p w14:paraId="51F4F3E3">
            <w:pPr>
              <w:spacing w:before="156" w:after="156" w:line="400" w:lineRule="exact"/>
              <w:jc w:val="left"/>
              <w:rPr>
                <w:rFonts w:ascii="宋体" w:hAnsi="宋体" w:cs="宋体"/>
                <w:color w:val="auto"/>
                <w:szCs w:val="21"/>
                <w:highlight w:val="none"/>
              </w:rPr>
            </w:pPr>
          </w:p>
        </w:tc>
        <w:tc>
          <w:tcPr>
            <w:tcW w:w="1224" w:type="dxa"/>
          </w:tcPr>
          <w:p w14:paraId="17860F1E">
            <w:pPr>
              <w:spacing w:before="156" w:after="156" w:line="400" w:lineRule="exact"/>
              <w:jc w:val="left"/>
              <w:rPr>
                <w:rFonts w:ascii="宋体" w:hAnsi="宋体" w:cs="宋体"/>
                <w:color w:val="auto"/>
                <w:szCs w:val="21"/>
                <w:highlight w:val="none"/>
              </w:rPr>
            </w:pPr>
          </w:p>
        </w:tc>
        <w:tc>
          <w:tcPr>
            <w:tcW w:w="1223" w:type="dxa"/>
          </w:tcPr>
          <w:p w14:paraId="763A40A7">
            <w:pPr>
              <w:spacing w:before="156" w:after="156" w:line="400" w:lineRule="exact"/>
              <w:jc w:val="left"/>
              <w:rPr>
                <w:rFonts w:ascii="宋体" w:hAnsi="宋体" w:cs="宋体"/>
                <w:color w:val="auto"/>
                <w:szCs w:val="21"/>
                <w:highlight w:val="none"/>
              </w:rPr>
            </w:pPr>
          </w:p>
        </w:tc>
        <w:tc>
          <w:tcPr>
            <w:tcW w:w="1224" w:type="dxa"/>
          </w:tcPr>
          <w:p w14:paraId="07A94AD1">
            <w:pPr>
              <w:spacing w:before="156" w:after="156" w:line="400" w:lineRule="exact"/>
              <w:jc w:val="left"/>
              <w:rPr>
                <w:rFonts w:ascii="宋体" w:hAnsi="宋体" w:cs="宋体"/>
                <w:color w:val="auto"/>
                <w:szCs w:val="21"/>
                <w:highlight w:val="none"/>
              </w:rPr>
            </w:pPr>
          </w:p>
        </w:tc>
        <w:tc>
          <w:tcPr>
            <w:tcW w:w="1222" w:type="dxa"/>
          </w:tcPr>
          <w:p w14:paraId="46F7D512">
            <w:pPr>
              <w:spacing w:before="156" w:after="156" w:line="400" w:lineRule="exact"/>
              <w:jc w:val="left"/>
              <w:rPr>
                <w:rFonts w:ascii="宋体" w:hAnsi="宋体" w:cs="宋体"/>
                <w:color w:val="auto"/>
                <w:szCs w:val="21"/>
                <w:highlight w:val="none"/>
              </w:rPr>
            </w:pPr>
          </w:p>
        </w:tc>
        <w:tc>
          <w:tcPr>
            <w:tcW w:w="2138" w:type="dxa"/>
          </w:tcPr>
          <w:p w14:paraId="2DAFFDD8">
            <w:pPr>
              <w:spacing w:before="156" w:after="156" w:line="400" w:lineRule="exact"/>
              <w:jc w:val="left"/>
              <w:rPr>
                <w:rFonts w:ascii="宋体" w:hAnsi="宋体" w:cs="宋体"/>
                <w:color w:val="auto"/>
                <w:szCs w:val="21"/>
                <w:highlight w:val="none"/>
              </w:rPr>
            </w:pPr>
          </w:p>
        </w:tc>
      </w:tr>
      <w:tr w14:paraId="7F2580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223" w:type="dxa"/>
          </w:tcPr>
          <w:p w14:paraId="24E115E0">
            <w:pPr>
              <w:spacing w:before="156" w:after="156" w:line="400" w:lineRule="exact"/>
              <w:jc w:val="left"/>
              <w:rPr>
                <w:rFonts w:ascii="宋体" w:hAnsi="宋体" w:cs="宋体"/>
                <w:color w:val="auto"/>
                <w:szCs w:val="21"/>
                <w:highlight w:val="none"/>
              </w:rPr>
            </w:pPr>
          </w:p>
        </w:tc>
        <w:tc>
          <w:tcPr>
            <w:tcW w:w="1224" w:type="dxa"/>
          </w:tcPr>
          <w:p w14:paraId="4A5E4C1D">
            <w:pPr>
              <w:spacing w:before="156" w:after="156" w:line="400" w:lineRule="exact"/>
              <w:jc w:val="left"/>
              <w:rPr>
                <w:rFonts w:ascii="宋体" w:hAnsi="宋体" w:cs="宋体"/>
                <w:color w:val="auto"/>
                <w:szCs w:val="21"/>
                <w:highlight w:val="none"/>
              </w:rPr>
            </w:pPr>
          </w:p>
        </w:tc>
        <w:tc>
          <w:tcPr>
            <w:tcW w:w="1223" w:type="dxa"/>
          </w:tcPr>
          <w:p w14:paraId="3FFC0D4F">
            <w:pPr>
              <w:spacing w:before="156" w:after="156" w:line="400" w:lineRule="exact"/>
              <w:jc w:val="left"/>
              <w:rPr>
                <w:rFonts w:ascii="宋体" w:hAnsi="宋体" w:cs="宋体"/>
                <w:color w:val="auto"/>
                <w:szCs w:val="21"/>
                <w:highlight w:val="none"/>
              </w:rPr>
            </w:pPr>
          </w:p>
        </w:tc>
        <w:tc>
          <w:tcPr>
            <w:tcW w:w="1224" w:type="dxa"/>
          </w:tcPr>
          <w:p w14:paraId="5FC04CE3">
            <w:pPr>
              <w:spacing w:before="156" w:after="156" w:line="400" w:lineRule="exact"/>
              <w:jc w:val="left"/>
              <w:rPr>
                <w:rFonts w:ascii="宋体" w:hAnsi="宋体" w:cs="宋体"/>
                <w:color w:val="auto"/>
                <w:szCs w:val="21"/>
                <w:highlight w:val="none"/>
              </w:rPr>
            </w:pPr>
          </w:p>
        </w:tc>
        <w:tc>
          <w:tcPr>
            <w:tcW w:w="1222" w:type="dxa"/>
          </w:tcPr>
          <w:p w14:paraId="254F1F60">
            <w:pPr>
              <w:spacing w:before="156" w:after="156" w:line="400" w:lineRule="exact"/>
              <w:jc w:val="left"/>
              <w:rPr>
                <w:rFonts w:ascii="宋体" w:hAnsi="宋体" w:cs="宋体"/>
                <w:color w:val="auto"/>
                <w:szCs w:val="21"/>
                <w:highlight w:val="none"/>
              </w:rPr>
            </w:pPr>
          </w:p>
        </w:tc>
        <w:tc>
          <w:tcPr>
            <w:tcW w:w="2138" w:type="dxa"/>
          </w:tcPr>
          <w:p w14:paraId="5EF8A0B3">
            <w:pPr>
              <w:spacing w:before="156" w:after="156" w:line="400" w:lineRule="exact"/>
              <w:jc w:val="left"/>
              <w:rPr>
                <w:rFonts w:ascii="宋体" w:hAnsi="宋体" w:cs="宋体"/>
                <w:color w:val="auto"/>
                <w:szCs w:val="21"/>
                <w:highlight w:val="none"/>
              </w:rPr>
            </w:pPr>
          </w:p>
        </w:tc>
      </w:tr>
    </w:tbl>
    <w:p w14:paraId="0B1F3CC0">
      <w:pPr>
        <w:pStyle w:val="110"/>
        <w:ind w:firstLine="105" w:firstLineChars="50"/>
        <w:rPr>
          <w:rFonts w:ascii="宋体" w:eastAsia="宋体" w:cs="宋体"/>
          <w:bCs/>
          <w:color w:val="auto"/>
          <w:sz w:val="21"/>
          <w:szCs w:val="21"/>
          <w:highlight w:val="none"/>
        </w:rPr>
      </w:pPr>
      <w:r>
        <w:rPr>
          <w:rFonts w:hint="eastAsia" w:ascii="宋体" w:eastAsia="宋体" w:cs="宋体"/>
          <w:bCs/>
          <w:color w:val="auto"/>
          <w:sz w:val="21"/>
          <w:szCs w:val="21"/>
          <w:highlight w:val="none"/>
        </w:rPr>
        <w:t>（此表可延长）</w:t>
      </w:r>
    </w:p>
    <w:p w14:paraId="2C0A04F8">
      <w:pPr>
        <w:pStyle w:val="110"/>
        <w:ind w:firstLine="105" w:firstLineChars="50"/>
        <w:rPr>
          <w:rFonts w:ascii="宋体" w:eastAsia="宋体" w:cs="宋体"/>
          <w:b/>
          <w:color w:val="auto"/>
          <w:sz w:val="21"/>
          <w:szCs w:val="21"/>
          <w:highlight w:val="none"/>
        </w:rPr>
      </w:pPr>
      <w:r>
        <w:rPr>
          <w:rFonts w:hint="eastAsia" w:ascii="宋体" w:eastAsia="宋体" w:cs="宋体"/>
          <w:b/>
          <w:color w:val="auto"/>
          <w:sz w:val="21"/>
          <w:szCs w:val="21"/>
          <w:highlight w:val="none"/>
        </w:rPr>
        <w:t>注：根据评分细则提供相对应的证明材料复印件加盖供应商公章。</w:t>
      </w:r>
    </w:p>
    <w:p w14:paraId="4E84A583">
      <w:pPr>
        <w:pStyle w:val="110"/>
        <w:ind w:firstLine="0" w:firstLineChars="0"/>
        <w:rPr>
          <w:rFonts w:ascii="宋体" w:eastAsia="宋体" w:cs="宋体"/>
          <w:color w:val="auto"/>
          <w:sz w:val="21"/>
          <w:szCs w:val="21"/>
          <w:highlight w:val="none"/>
        </w:rPr>
      </w:pPr>
    </w:p>
    <w:p w14:paraId="387344EC">
      <w:pPr>
        <w:pStyle w:val="110"/>
        <w:ind w:firstLine="433"/>
        <w:rPr>
          <w:rFonts w:ascii="宋体" w:eastAsia="宋体" w:cs="宋体"/>
          <w:color w:val="auto"/>
          <w:sz w:val="21"/>
          <w:szCs w:val="21"/>
          <w:highlight w:val="none"/>
        </w:rPr>
      </w:pPr>
    </w:p>
    <w:p w14:paraId="4E61FFA7">
      <w:pPr>
        <w:spacing w:line="460" w:lineRule="exact"/>
        <w:ind w:firstLine="524" w:firstLineChars="262"/>
        <w:rPr>
          <w:rFonts w:ascii="宋体" w:hAnsi="宋体" w:cs="宋体"/>
          <w:color w:val="auto"/>
          <w:highlight w:val="none"/>
        </w:rPr>
      </w:pPr>
      <w:r>
        <w:rPr>
          <w:rFonts w:hint="eastAsia" w:ascii="宋体" w:hAnsi="宋体" w:cs="宋体"/>
          <w:color w:val="auto"/>
          <w:highlight w:val="none"/>
        </w:rPr>
        <w:t>供应商名称（加盖公章）：</w:t>
      </w:r>
    </w:p>
    <w:p w14:paraId="12E99DB3">
      <w:pPr>
        <w:spacing w:line="460" w:lineRule="exact"/>
        <w:ind w:firstLine="524" w:firstLineChars="262"/>
        <w:rPr>
          <w:rFonts w:ascii="宋体" w:hAnsi="宋体" w:cs="宋体"/>
          <w:color w:val="auto"/>
          <w:highlight w:val="none"/>
        </w:rPr>
      </w:pPr>
    </w:p>
    <w:p w14:paraId="65C82906">
      <w:pPr>
        <w:spacing w:line="460" w:lineRule="exact"/>
        <w:ind w:firstLine="524" w:firstLineChars="262"/>
        <w:rPr>
          <w:rFonts w:ascii="宋体" w:hAnsi="宋体" w:cs="宋体"/>
          <w:color w:val="auto"/>
          <w:highlight w:val="none"/>
        </w:rPr>
      </w:pPr>
      <w:r>
        <w:rPr>
          <w:rFonts w:hint="eastAsia" w:ascii="宋体" w:hAnsi="宋体" w:cs="宋体"/>
          <w:color w:val="auto"/>
          <w:highlight w:val="none"/>
        </w:rPr>
        <w:t>供应商法定代表人或其委托人（签名或盖私章）：</w:t>
      </w:r>
    </w:p>
    <w:p w14:paraId="491FD78C">
      <w:pPr>
        <w:spacing w:line="460" w:lineRule="exact"/>
        <w:ind w:firstLine="524" w:firstLineChars="262"/>
        <w:rPr>
          <w:rFonts w:ascii="宋体" w:hAnsi="宋体" w:cs="宋体"/>
          <w:color w:val="auto"/>
          <w:highlight w:val="none"/>
        </w:rPr>
      </w:pPr>
    </w:p>
    <w:p w14:paraId="2A6A19FD">
      <w:pPr>
        <w:spacing w:line="460" w:lineRule="exact"/>
        <w:ind w:firstLine="524" w:firstLineChars="262"/>
        <w:rPr>
          <w:rFonts w:ascii="宋体" w:hAnsi="宋体" w:cs="宋体"/>
          <w:color w:val="auto"/>
          <w:highlight w:val="none"/>
        </w:rPr>
      </w:pPr>
      <w:r>
        <w:rPr>
          <w:rFonts w:hint="eastAsia" w:ascii="宋体" w:hAnsi="宋体" w:cs="宋体"/>
          <w:color w:val="auto"/>
          <w:highlight w:val="none"/>
        </w:rPr>
        <w:t>日  期：</w:t>
      </w:r>
    </w:p>
    <w:p w14:paraId="6708352E">
      <w:pPr>
        <w:spacing w:line="480" w:lineRule="auto"/>
        <w:jc w:val="center"/>
        <w:outlineLvl w:val="2"/>
        <w:rPr>
          <w:rFonts w:ascii="宋体" w:hAnsi="宋体" w:cs="宋体"/>
          <w:b/>
          <w:color w:val="auto"/>
          <w:sz w:val="28"/>
          <w:highlight w:val="none"/>
        </w:rPr>
      </w:pPr>
      <w:r>
        <w:rPr>
          <w:rFonts w:hint="eastAsia" w:ascii="宋体" w:hAnsi="宋体" w:cs="宋体"/>
          <w:color w:val="auto"/>
          <w:szCs w:val="21"/>
          <w:highlight w:val="none"/>
        </w:rPr>
        <w:br w:type="page"/>
      </w:r>
      <w:bookmarkStart w:id="169" w:name="_Toc32013"/>
      <w:r>
        <w:rPr>
          <w:rFonts w:hint="eastAsia" w:ascii="宋体" w:hAnsi="宋体" w:cs="宋体"/>
          <w:b/>
          <w:color w:val="auto"/>
          <w:sz w:val="28"/>
          <w:highlight w:val="none"/>
        </w:rPr>
        <w:t>（</w:t>
      </w:r>
      <w:r>
        <w:rPr>
          <w:rFonts w:hint="eastAsia" w:ascii="宋体" w:hAnsi="宋体" w:cs="宋体"/>
          <w:b/>
          <w:color w:val="auto"/>
          <w:sz w:val="28"/>
          <w:highlight w:val="none"/>
          <w:lang w:val="en-US" w:eastAsia="zh-CN"/>
        </w:rPr>
        <w:t>八</w:t>
      </w:r>
      <w:r>
        <w:rPr>
          <w:rFonts w:hint="eastAsia" w:ascii="宋体" w:hAnsi="宋体" w:cs="宋体"/>
          <w:b/>
          <w:color w:val="auto"/>
          <w:sz w:val="28"/>
          <w:highlight w:val="none"/>
        </w:rPr>
        <w:t>）商务差异表</w:t>
      </w:r>
      <w:bookmarkEnd w:id="169"/>
    </w:p>
    <w:p w14:paraId="01AB5806">
      <w:pPr>
        <w:pStyle w:val="16"/>
        <w:autoSpaceDE w:val="0"/>
        <w:autoSpaceDN w:val="0"/>
        <w:adjustRightInd w:val="0"/>
        <w:snapToGrid w:val="0"/>
        <w:spacing w:before="120" w:line="360" w:lineRule="auto"/>
        <w:rPr>
          <w:rFonts w:ascii="宋体" w:hAnsi="宋体" w:cs="宋体"/>
          <w:color w:val="auto"/>
          <w:sz w:val="22"/>
          <w:szCs w:val="22"/>
          <w:highlight w:val="none"/>
        </w:rPr>
      </w:pPr>
      <w:r>
        <w:rPr>
          <w:rFonts w:hint="eastAsia" w:ascii="宋体" w:hAnsi="宋体" w:cs="宋体"/>
          <w:b w:val="0"/>
          <w:bCs w:val="0"/>
          <w:color w:val="auto"/>
          <w:sz w:val="22"/>
          <w:szCs w:val="22"/>
          <w:highlight w:val="none"/>
        </w:rPr>
        <w:t>项目名称：                                采购编号：</w:t>
      </w:r>
      <w:r>
        <w:rPr>
          <w:rFonts w:hint="eastAsia" w:ascii="宋体" w:hAnsi="宋体" w:cs="宋体"/>
          <w:color w:val="auto"/>
          <w:sz w:val="22"/>
          <w:szCs w:val="22"/>
          <w:highlight w:val="none"/>
        </w:rPr>
        <w:t xml:space="preserve"> </w:t>
      </w:r>
    </w:p>
    <w:tbl>
      <w:tblPr>
        <w:tblStyle w:val="5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16"/>
        <w:gridCol w:w="2547"/>
        <w:gridCol w:w="2484"/>
        <w:gridCol w:w="1346"/>
        <w:gridCol w:w="1668"/>
      </w:tblGrid>
      <w:tr w14:paraId="3728F5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2" w:hRule="atLeast"/>
          <w:jc w:val="center"/>
        </w:trPr>
        <w:tc>
          <w:tcPr>
            <w:tcW w:w="1016" w:type="dxa"/>
            <w:vAlign w:val="center"/>
          </w:tcPr>
          <w:p w14:paraId="308F5406">
            <w:pPr>
              <w:jc w:val="center"/>
              <w:rPr>
                <w:rFonts w:ascii="宋体" w:hAnsi="宋体" w:cs="宋体"/>
                <w:b/>
                <w:bCs/>
                <w:color w:val="auto"/>
                <w:sz w:val="22"/>
                <w:szCs w:val="22"/>
                <w:highlight w:val="none"/>
              </w:rPr>
            </w:pPr>
            <w:r>
              <w:rPr>
                <w:rFonts w:hint="eastAsia" w:ascii="宋体" w:hAnsi="宋体" w:cs="宋体"/>
                <w:b/>
                <w:bCs/>
                <w:color w:val="auto"/>
                <w:sz w:val="22"/>
                <w:szCs w:val="22"/>
                <w:highlight w:val="none"/>
              </w:rPr>
              <w:t>序号</w:t>
            </w:r>
          </w:p>
        </w:tc>
        <w:tc>
          <w:tcPr>
            <w:tcW w:w="2547" w:type="dxa"/>
            <w:vAlign w:val="center"/>
          </w:tcPr>
          <w:p w14:paraId="2FFAB66B">
            <w:pPr>
              <w:jc w:val="center"/>
              <w:rPr>
                <w:rFonts w:ascii="宋体" w:hAnsi="宋体" w:cs="宋体"/>
                <w:b/>
                <w:bCs/>
                <w:color w:val="auto"/>
                <w:sz w:val="22"/>
                <w:szCs w:val="22"/>
                <w:highlight w:val="none"/>
              </w:rPr>
            </w:pPr>
            <w:r>
              <w:rPr>
                <w:rFonts w:hint="eastAsia" w:ascii="宋体" w:hAnsi="宋体" w:cs="宋体"/>
                <w:b/>
                <w:bCs/>
                <w:color w:val="auto"/>
                <w:sz w:val="22"/>
                <w:szCs w:val="22"/>
                <w:highlight w:val="none"/>
              </w:rPr>
              <w:t>磋商文件商务条款</w:t>
            </w:r>
          </w:p>
        </w:tc>
        <w:tc>
          <w:tcPr>
            <w:tcW w:w="2484" w:type="dxa"/>
            <w:vAlign w:val="center"/>
          </w:tcPr>
          <w:p w14:paraId="7A62BC1D">
            <w:pPr>
              <w:jc w:val="center"/>
              <w:rPr>
                <w:rFonts w:ascii="宋体" w:hAnsi="宋体" w:cs="宋体"/>
                <w:b/>
                <w:bCs/>
                <w:color w:val="auto"/>
                <w:sz w:val="22"/>
                <w:szCs w:val="22"/>
                <w:highlight w:val="none"/>
              </w:rPr>
            </w:pPr>
            <w:r>
              <w:rPr>
                <w:rFonts w:hint="eastAsia" w:ascii="宋体" w:hAnsi="宋体" w:cs="宋体"/>
                <w:b/>
                <w:bCs/>
                <w:color w:val="auto"/>
                <w:sz w:val="22"/>
                <w:szCs w:val="22"/>
                <w:highlight w:val="none"/>
              </w:rPr>
              <w:t>响应</w:t>
            </w:r>
            <w:r>
              <w:rPr>
                <w:rFonts w:hint="eastAsia" w:ascii="宋体" w:hAnsi="宋体" w:cs="宋体"/>
                <w:b/>
                <w:color w:val="auto"/>
                <w:szCs w:val="21"/>
                <w:highlight w:val="none"/>
              </w:rPr>
              <w:t>文件响应内容</w:t>
            </w:r>
          </w:p>
        </w:tc>
        <w:tc>
          <w:tcPr>
            <w:tcW w:w="1346" w:type="dxa"/>
            <w:vAlign w:val="center"/>
          </w:tcPr>
          <w:p w14:paraId="237DCC31">
            <w:pPr>
              <w:jc w:val="center"/>
              <w:rPr>
                <w:rFonts w:ascii="宋体" w:hAnsi="宋体" w:cs="宋体"/>
                <w:b/>
                <w:bCs/>
                <w:color w:val="auto"/>
                <w:sz w:val="22"/>
                <w:szCs w:val="22"/>
                <w:highlight w:val="none"/>
              </w:rPr>
            </w:pPr>
            <w:r>
              <w:rPr>
                <w:rFonts w:hint="eastAsia" w:ascii="宋体" w:hAnsi="宋体" w:cs="宋体"/>
                <w:b/>
                <w:bCs/>
                <w:color w:val="auto"/>
                <w:sz w:val="22"/>
                <w:szCs w:val="22"/>
                <w:highlight w:val="none"/>
              </w:rPr>
              <w:t>偏离情况</w:t>
            </w:r>
          </w:p>
        </w:tc>
        <w:tc>
          <w:tcPr>
            <w:tcW w:w="1668" w:type="dxa"/>
            <w:vAlign w:val="center"/>
          </w:tcPr>
          <w:p w14:paraId="60865F7C">
            <w:pPr>
              <w:jc w:val="center"/>
              <w:rPr>
                <w:rFonts w:ascii="宋体" w:hAnsi="宋体" w:cs="宋体"/>
                <w:b/>
                <w:bCs/>
                <w:color w:val="auto"/>
                <w:sz w:val="22"/>
                <w:szCs w:val="22"/>
                <w:highlight w:val="none"/>
              </w:rPr>
            </w:pPr>
            <w:r>
              <w:rPr>
                <w:rFonts w:hint="eastAsia" w:ascii="宋体" w:hAnsi="宋体" w:cs="宋体"/>
                <w:b/>
                <w:bCs/>
                <w:color w:val="auto"/>
                <w:sz w:val="22"/>
                <w:szCs w:val="22"/>
                <w:highlight w:val="none"/>
              </w:rPr>
              <w:t>说明</w:t>
            </w:r>
          </w:p>
        </w:tc>
      </w:tr>
      <w:tr w14:paraId="569B1E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7" w:hRule="atLeast"/>
          <w:jc w:val="center"/>
        </w:trPr>
        <w:tc>
          <w:tcPr>
            <w:tcW w:w="1016" w:type="dxa"/>
            <w:vAlign w:val="center"/>
          </w:tcPr>
          <w:p w14:paraId="417B1F5B">
            <w:pPr>
              <w:spacing w:line="360" w:lineRule="auto"/>
              <w:jc w:val="center"/>
              <w:rPr>
                <w:rFonts w:ascii="宋体" w:hAnsi="宋体" w:cs="宋体"/>
                <w:color w:val="auto"/>
                <w:sz w:val="22"/>
                <w:szCs w:val="22"/>
                <w:highlight w:val="none"/>
              </w:rPr>
            </w:pPr>
          </w:p>
        </w:tc>
        <w:tc>
          <w:tcPr>
            <w:tcW w:w="2547" w:type="dxa"/>
            <w:vAlign w:val="center"/>
          </w:tcPr>
          <w:p w14:paraId="7C751B7C">
            <w:pPr>
              <w:spacing w:line="360" w:lineRule="auto"/>
              <w:rPr>
                <w:rFonts w:ascii="宋体" w:hAnsi="宋体" w:cs="宋体"/>
                <w:color w:val="auto"/>
                <w:sz w:val="22"/>
                <w:szCs w:val="22"/>
                <w:highlight w:val="none"/>
              </w:rPr>
            </w:pPr>
          </w:p>
        </w:tc>
        <w:tc>
          <w:tcPr>
            <w:tcW w:w="2484" w:type="dxa"/>
          </w:tcPr>
          <w:p w14:paraId="438C166C">
            <w:pPr>
              <w:pStyle w:val="33"/>
              <w:tabs>
                <w:tab w:val="right" w:leader="dot" w:pos="8715"/>
                <w:tab w:val="clear" w:pos="8700"/>
              </w:tabs>
              <w:rPr>
                <w:rFonts w:ascii="宋体" w:hAnsi="宋体" w:cs="宋体"/>
                <w:color w:val="auto"/>
                <w:highlight w:val="none"/>
              </w:rPr>
            </w:pPr>
          </w:p>
        </w:tc>
        <w:tc>
          <w:tcPr>
            <w:tcW w:w="1346" w:type="dxa"/>
          </w:tcPr>
          <w:p w14:paraId="46BEBFCC">
            <w:pPr>
              <w:spacing w:line="360" w:lineRule="auto"/>
              <w:rPr>
                <w:rFonts w:ascii="宋体" w:hAnsi="宋体" w:cs="宋体"/>
                <w:color w:val="auto"/>
                <w:sz w:val="22"/>
                <w:szCs w:val="22"/>
                <w:highlight w:val="none"/>
              </w:rPr>
            </w:pPr>
          </w:p>
        </w:tc>
        <w:tc>
          <w:tcPr>
            <w:tcW w:w="1668" w:type="dxa"/>
          </w:tcPr>
          <w:p w14:paraId="0D8890D7">
            <w:pPr>
              <w:spacing w:line="360" w:lineRule="auto"/>
              <w:rPr>
                <w:rFonts w:ascii="宋体" w:hAnsi="宋体" w:cs="宋体"/>
                <w:color w:val="auto"/>
                <w:sz w:val="22"/>
                <w:szCs w:val="22"/>
                <w:highlight w:val="none"/>
              </w:rPr>
            </w:pPr>
          </w:p>
        </w:tc>
      </w:tr>
      <w:tr w14:paraId="126922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1" w:hRule="atLeast"/>
          <w:jc w:val="center"/>
        </w:trPr>
        <w:tc>
          <w:tcPr>
            <w:tcW w:w="1016" w:type="dxa"/>
            <w:vAlign w:val="center"/>
          </w:tcPr>
          <w:p w14:paraId="731B1721">
            <w:pPr>
              <w:spacing w:line="360" w:lineRule="auto"/>
              <w:jc w:val="center"/>
              <w:rPr>
                <w:rFonts w:ascii="宋体" w:hAnsi="宋体" w:cs="宋体"/>
                <w:color w:val="auto"/>
                <w:sz w:val="22"/>
                <w:szCs w:val="22"/>
                <w:highlight w:val="none"/>
              </w:rPr>
            </w:pPr>
          </w:p>
        </w:tc>
        <w:tc>
          <w:tcPr>
            <w:tcW w:w="2547" w:type="dxa"/>
            <w:vAlign w:val="center"/>
          </w:tcPr>
          <w:p w14:paraId="66C73D68">
            <w:pPr>
              <w:spacing w:line="360" w:lineRule="auto"/>
              <w:rPr>
                <w:rFonts w:ascii="宋体" w:hAnsi="宋体" w:cs="宋体"/>
                <w:color w:val="auto"/>
                <w:sz w:val="22"/>
                <w:szCs w:val="22"/>
                <w:highlight w:val="none"/>
              </w:rPr>
            </w:pPr>
          </w:p>
        </w:tc>
        <w:tc>
          <w:tcPr>
            <w:tcW w:w="2484" w:type="dxa"/>
          </w:tcPr>
          <w:p w14:paraId="54B8B6D7">
            <w:pPr>
              <w:spacing w:line="360" w:lineRule="auto"/>
              <w:rPr>
                <w:rFonts w:ascii="宋体" w:hAnsi="宋体" w:cs="宋体"/>
                <w:color w:val="auto"/>
                <w:sz w:val="22"/>
                <w:szCs w:val="22"/>
                <w:highlight w:val="none"/>
              </w:rPr>
            </w:pPr>
          </w:p>
        </w:tc>
        <w:tc>
          <w:tcPr>
            <w:tcW w:w="1346" w:type="dxa"/>
          </w:tcPr>
          <w:p w14:paraId="464772DD">
            <w:pPr>
              <w:spacing w:line="360" w:lineRule="auto"/>
              <w:rPr>
                <w:rFonts w:ascii="宋体" w:hAnsi="宋体" w:cs="宋体"/>
                <w:color w:val="auto"/>
                <w:sz w:val="22"/>
                <w:szCs w:val="22"/>
                <w:highlight w:val="none"/>
              </w:rPr>
            </w:pPr>
          </w:p>
        </w:tc>
        <w:tc>
          <w:tcPr>
            <w:tcW w:w="1668" w:type="dxa"/>
          </w:tcPr>
          <w:p w14:paraId="66A03B9E">
            <w:pPr>
              <w:spacing w:line="360" w:lineRule="auto"/>
              <w:rPr>
                <w:rFonts w:ascii="宋体" w:hAnsi="宋体" w:cs="宋体"/>
                <w:color w:val="auto"/>
                <w:sz w:val="22"/>
                <w:szCs w:val="22"/>
                <w:highlight w:val="none"/>
              </w:rPr>
            </w:pPr>
          </w:p>
        </w:tc>
      </w:tr>
      <w:tr w14:paraId="0E7C3F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jc w:val="center"/>
        </w:trPr>
        <w:tc>
          <w:tcPr>
            <w:tcW w:w="1016" w:type="dxa"/>
            <w:vAlign w:val="center"/>
          </w:tcPr>
          <w:p w14:paraId="6708BDA9">
            <w:pPr>
              <w:spacing w:line="360" w:lineRule="auto"/>
              <w:jc w:val="center"/>
              <w:rPr>
                <w:rFonts w:ascii="宋体" w:hAnsi="宋体" w:cs="宋体"/>
                <w:color w:val="auto"/>
                <w:sz w:val="22"/>
                <w:szCs w:val="22"/>
                <w:highlight w:val="none"/>
              </w:rPr>
            </w:pPr>
          </w:p>
        </w:tc>
        <w:tc>
          <w:tcPr>
            <w:tcW w:w="2547" w:type="dxa"/>
            <w:vAlign w:val="center"/>
          </w:tcPr>
          <w:p w14:paraId="2E88A13E">
            <w:pPr>
              <w:spacing w:line="360" w:lineRule="auto"/>
              <w:rPr>
                <w:rFonts w:ascii="宋体" w:hAnsi="宋体" w:cs="宋体"/>
                <w:color w:val="auto"/>
                <w:sz w:val="22"/>
                <w:szCs w:val="22"/>
                <w:highlight w:val="none"/>
              </w:rPr>
            </w:pPr>
          </w:p>
        </w:tc>
        <w:tc>
          <w:tcPr>
            <w:tcW w:w="2484" w:type="dxa"/>
          </w:tcPr>
          <w:p w14:paraId="424DABA3">
            <w:pPr>
              <w:spacing w:line="360" w:lineRule="auto"/>
              <w:rPr>
                <w:rFonts w:ascii="宋体" w:hAnsi="宋体" w:cs="宋体"/>
                <w:color w:val="auto"/>
                <w:sz w:val="22"/>
                <w:szCs w:val="22"/>
                <w:highlight w:val="none"/>
              </w:rPr>
            </w:pPr>
          </w:p>
        </w:tc>
        <w:tc>
          <w:tcPr>
            <w:tcW w:w="1346" w:type="dxa"/>
          </w:tcPr>
          <w:p w14:paraId="665143AD">
            <w:pPr>
              <w:spacing w:line="360" w:lineRule="auto"/>
              <w:rPr>
                <w:rFonts w:ascii="宋体" w:hAnsi="宋体" w:cs="宋体"/>
                <w:color w:val="auto"/>
                <w:sz w:val="22"/>
                <w:szCs w:val="22"/>
                <w:highlight w:val="none"/>
              </w:rPr>
            </w:pPr>
          </w:p>
        </w:tc>
        <w:tc>
          <w:tcPr>
            <w:tcW w:w="1668" w:type="dxa"/>
          </w:tcPr>
          <w:p w14:paraId="19E83CCE">
            <w:pPr>
              <w:spacing w:line="360" w:lineRule="auto"/>
              <w:rPr>
                <w:rFonts w:ascii="宋体" w:hAnsi="宋体" w:cs="宋体"/>
                <w:color w:val="auto"/>
                <w:sz w:val="22"/>
                <w:szCs w:val="22"/>
                <w:highlight w:val="none"/>
              </w:rPr>
            </w:pPr>
          </w:p>
        </w:tc>
      </w:tr>
      <w:tr w14:paraId="2CEE77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1016" w:type="dxa"/>
            <w:vAlign w:val="center"/>
          </w:tcPr>
          <w:p w14:paraId="233694F9">
            <w:pPr>
              <w:spacing w:line="360" w:lineRule="auto"/>
              <w:jc w:val="center"/>
              <w:rPr>
                <w:rFonts w:ascii="宋体" w:hAnsi="宋体" w:cs="宋体"/>
                <w:color w:val="auto"/>
                <w:sz w:val="22"/>
                <w:szCs w:val="22"/>
                <w:highlight w:val="none"/>
              </w:rPr>
            </w:pPr>
          </w:p>
        </w:tc>
        <w:tc>
          <w:tcPr>
            <w:tcW w:w="2547" w:type="dxa"/>
            <w:vAlign w:val="center"/>
          </w:tcPr>
          <w:p w14:paraId="26831063">
            <w:pPr>
              <w:spacing w:line="360" w:lineRule="auto"/>
              <w:rPr>
                <w:rFonts w:ascii="宋体" w:hAnsi="宋体" w:cs="宋体"/>
                <w:color w:val="auto"/>
                <w:sz w:val="22"/>
                <w:szCs w:val="22"/>
                <w:highlight w:val="none"/>
              </w:rPr>
            </w:pPr>
          </w:p>
        </w:tc>
        <w:tc>
          <w:tcPr>
            <w:tcW w:w="2484" w:type="dxa"/>
          </w:tcPr>
          <w:p w14:paraId="5AE60AD9">
            <w:pPr>
              <w:spacing w:line="360" w:lineRule="auto"/>
              <w:rPr>
                <w:rFonts w:ascii="宋体" w:hAnsi="宋体" w:cs="宋体"/>
                <w:color w:val="auto"/>
                <w:sz w:val="22"/>
                <w:szCs w:val="22"/>
                <w:highlight w:val="none"/>
              </w:rPr>
            </w:pPr>
          </w:p>
        </w:tc>
        <w:tc>
          <w:tcPr>
            <w:tcW w:w="1346" w:type="dxa"/>
          </w:tcPr>
          <w:p w14:paraId="37DF3DDE">
            <w:pPr>
              <w:spacing w:line="360" w:lineRule="auto"/>
              <w:rPr>
                <w:rFonts w:ascii="宋体" w:hAnsi="宋体" w:cs="宋体"/>
                <w:color w:val="auto"/>
                <w:sz w:val="22"/>
                <w:szCs w:val="22"/>
                <w:highlight w:val="none"/>
              </w:rPr>
            </w:pPr>
          </w:p>
        </w:tc>
        <w:tc>
          <w:tcPr>
            <w:tcW w:w="1668" w:type="dxa"/>
          </w:tcPr>
          <w:p w14:paraId="14C33580">
            <w:pPr>
              <w:spacing w:line="360" w:lineRule="auto"/>
              <w:rPr>
                <w:rFonts w:ascii="宋体" w:hAnsi="宋体" w:cs="宋体"/>
                <w:color w:val="auto"/>
                <w:sz w:val="22"/>
                <w:szCs w:val="22"/>
                <w:highlight w:val="none"/>
              </w:rPr>
            </w:pPr>
          </w:p>
        </w:tc>
      </w:tr>
      <w:tr w14:paraId="69CE47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1" w:hRule="atLeast"/>
          <w:jc w:val="center"/>
        </w:trPr>
        <w:tc>
          <w:tcPr>
            <w:tcW w:w="1016" w:type="dxa"/>
            <w:vAlign w:val="center"/>
          </w:tcPr>
          <w:p w14:paraId="30BD7D8B">
            <w:pPr>
              <w:spacing w:line="360" w:lineRule="auto"/>
              <w:jc w:val="center"/>
              <w:rPr>
                <w:rFonts w:ascii="宋体" w:hAnsi="宋体" w:cs="宋体"/>
                <w:color w:val="auto"/>
                <w:sz w:val="22"/>
                <w:szCs w:val="22"/>
                <w:highlight w:val="none"/>
              </w:rPr>
            </w:pPr>
          </w:p>
        </w:tc>
        <w:tc>
          <w:tcPr>
            <w:tcW w:w="2547" w:type="dxa"/>
            <w:vAlign w:val="center"/>
          </w:tcPr>
          <w:p w14:paraId="7E535218">
            <w:pPr>
              <w:spacing w:line="360" w:lineRule="auto"/>
              <w:rPr>
                <w:rFonts w:ascii="宋体" w:hAnsi="宋体" w:cs="宋体"/>
                <w:color w:val="auto"/>
                <w:sz w:val="22"/>
                <w:szCs w:val="22"/>
                <w:highlight w:val="none"/>
              </w:rPr>
            </w:pPr>
          </w:p>
        </w:tc>
        <w:tc>
          <w:tcPr>
            <w:tcW w:w="2484" w:type="dxa"/>
          </w:tcPr>
          <w:p w14:paraId="5BDD9AD1">
            <w:pPr>
              <w:spacing w:line="360" w:lineRule="auto"/>
              <w:rPr>
                <w:rFonts w:ascii="宋体" w:hAnsi="宋体" w:cs="宋体"/>
                <w:color w:val="auto"/>
                <w:sz w:val="22"/>
                <w:szCs w:val="22"/>
                <w:highlight w:val="none"/>
              </w:rPr>
            </w:pPr>
          </w:p>
        </w:tc>
        <w:tc>
          <w:tcPr>
            <w:tcW w:w="1346" w:type="dxa"/>
          </w:tcPr>
          <w:p w14:paraId="39DD4438">
            <w:pPr>
              <w:spacing w:line="360" w:lineRule="auto"/>
              <w:rPr>
                <w:rFonts w:ascii="宋体" w:hAnsi="宋体" w:cs="宋体"/>
                <w:color w:val="auto"/>
                <w:sz w:val="22"/>
                <w:szCs w:val="22"/>
                <w:highlight w:val="none"/>
              </w:rPr>
            </w:pPr>
          </w:p>
        </w:tc>
        <w:tc>
          <w:tcPr>
            <w:tcW w:w="1668" w:type="dxa"/>
          </w:tcPr>
          <w:p w14:paraId="4562C9FB">
            <w:pPr>
              <w:spacing w:line="360" w:lineRule="auto"/>
              <w:rPr>
                <w:rFonts w:ascii="宋体" w:hAnsi="宋体" w:cs="宋体"/>
                <w:color w:val="auto"/>
                <w:sz w:val="22"/>
                <w:szCs w:val="22"/>
                <w:highlight w:val="none"/>
              </w:rPr>
            </w:pPr>
          </w:p>
        </w:tc>
      </w:tr>
      <w:tr w14:paraId="68101C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jc w:val="center"/>
        </w:trPr>
        <w:tc>
          <w:tcPr>
            <w:tcW w:w="1016" w:type="dxa"/>
            <w:vAlign w:val="center"/>
          </w:tcPr>
          <w:p w14:paraId="051B9927">
            <w:pPr>
              <w:spacing w:line="360" w:lineRule="auto"/>
              <w:jc w:val="center"/>
              <w:rPr>
                <w:rFonts w:ascii="宋体" w:hAnsi="宋体" w:cs="宋体"/>
                <w:color w:val="auto"/>
                <w:sz w:val="22"/>
                <w:szCs w:val="22"/>
                <w:highlight w:val="none"/>
              </w:rPr>
            </w:pPr>
          </w:p>
        </w:tc>
        <w:tc>
          <w:tcPr>
            <w:tcW w:w="2547" w:type="dxa"/>
          </w:tcPr>
          <w:p w14:paraId="1CCBDE82">
            <w:pPr>
              <w:spacing w:line="360" w:lineRule="auto"/>
              <w:rPr>
                <w:rFonts w:ascii="宋体" w:hAnsi="宋体" w:cs="宋体"/>
                <w:color w:val="auto"/>
                <w:sz w:val="22"/>
                <w:szCs w:val="22"/>
                <w:highlight w:val="none"/>
              </w:rPr>
            </w:pPr>
          </w:p>
        </w:tc>
        <w:tc>
          <w:tcPr>
            <w:tcW w:w="2484" w:type="dxa"/>
          </w:tcPr>
          <w:p w14:paraId="4E23CC08">
            <w:pPr>
              <w:spacing w:line="360" w:lineRule="auto"/>
              <w:rPr>
                <w:rFonts w:ascii="宋体" w:hAnsi="宋体" w:cs="宋体"/>
                <w:color w:val="auto"/>
                <w:sz w:val="22"/>
                <w:szCs w:val="22"/>
                <w:highlight w:val="none"/>
              </w:rPr>
            </w:pPr>
          </w:p>
        </w:tc>
        <w:tc>
          <w:tcPr>
            <w:tcW w:w="1346" w:type="dxa"/>
          </w:tcPr>
          <w:p w14:paraId="3EED7AB1">
            <w:pPr>
              <w:spacing w:line="360" w:lineRule="auto"/>
              <w:rPr>
                <w:rFonts w:ascii="宋体" w:hAnsi="宋体" w:cs="宋体"/>
                <w:color w:val="auto"/>
                <w:sz w:val="22"/>
                <w:szCs w:val="22"/>
                <w:highlight w:val="none"/>
              </w:rPr>
            </w:pPr>
          </w:p>
        </w:tc>
        <w:tc>
          <w:tcPr>
            <w:tcW w:w="1668" w:type="dxa"/>
          </w:tcPr>
          <w:p w14:paraId="66F65681">
            <w:pPr>
              <w:spacing w:line="360" w:lineRule="auto"/>
              <w:rPr>
                <w:rFonts w:ascii="宋体" w:hAnsi="宋体" w:cs="宋体"/>
                <w:color w:val="auto"/>
                <w:sz w:val="22"/>
                <w:szCs w:val="22"/>
                <w:highlight w:val="none"/>
              </w:rPr>
            </w:pPr>
          </w:p>
        </w:tc>
      </w:tr>
    </w:tbl>
    <w:p w14:paraId="40C0CDF4">
      <w:pPr>
        <w:spacing w:before="120" w:beforeLines="50" w:line="360" w:lineRule="auto"/>
        <w:rPr>
          <w:rFonts w:ascii="宋体" w:hAnsi="宋体" w:cs="宋体"/>
          <w:color w:val="auto"/>
          <w:szCs w:val="21"/>
          <w:highlight w:val="none"/>
        </w:rPr>
      </w:pPr>
      <w:r>
        <w:rPr>
          <w:rFonts w:hint="eastAsia" w:ascii="宋体" w:hAnsi="宋体" w:cs="宋体"/>
          <w:color w:val="auto"/>
          <w:szCs w:val="21"/>
          <w:highlight w:val="none"/>
        </w:rPr>
        <w:t>注：</w:t>
      </w:r>
    </w:p>
    <w:p w14:paraId="0F1D16B6">
      <w:pPr>
        <w:numPr>
          <w:ilvl w:val="0"/>
          <w:numId w:val="47"/>
        </w:numPr>
        <w:overflowPunct w:val="0"/>
        <w:adjustRightInd w:val="0"/>
        <w:spacing w:line="360" w:lineRule="auto"/>
        <w:ind w:firstLineChars="200"/>
        <w:rPr>
          <w:rFonts w:ascii="宋体" w:hAnsi="宋体" w:cs="宋体"/>
          <w:color w:val="auto"/>
          <w:szCs w:val="21"/>
          <w:highlight w:val="none"/>
        </w:rPr>
      </w:pPr>
      <w:r>
        <w:rPr>
          <w:rFonts w:hint="eastAsia" w:ascii="宋体" w:hAnsi="宋体" w:cs="宋体"/>
          <w:color w:val="auto"/>
          <w:szCs w:val="21"/>
          <w:highlight w:val="none"/>
        </w:rPr>
        <w:t>偏离情况项填写“正”、“负”或“无”，说明项中填写原因。（商务要求中带“★”和“▲” 号的商务条款必须着重说明并逐条进行响应明确）</w:t>
      </w:r>
    </w:p>
    <w:p w14:paraId="68EE2DFA">
      <w:pPr>
        <w:numPr>
          <w:ilvl w:val="0"/>
          <w:numId w:val="47"/>
        </w:numPr>
        <w:overflowPunct w:val="0"/>
        <w:adjustRightInd w:val="0"/>
        <w:spacing w:line="360" w:lineRule="auto"/>
        <w:ind w:firstLineChars="200"/>
        <w:rPr>
          <w:rFonts w:ascii="宋体" w:hAnsi="宋体" w:cs="宋体"/>
          <w:color w:val="auto"/>
          <w:sz w:val="22"/>
          <w:szCs w:val="22"/>
          <w:highlight w:val="none"/>
        </w:rPr>
      </w:pPr>
      <w:r>
        <w:rPr>
          <w:rFonts w:hint="eastAsia" w:ascii="宋体" w:hAnsi="宋体" w:cs="宋体"/>
          <w:color w:val="auto"/>
          <w:szCs w:val="21"/>
          <w:highlight w:val="none"/>
        </w:rPr>
        <w:t>不论出于何种原因此表未填写，供应商都被认为已清楚了解磋商文件商务条款的内容并对商务要求作全面响应</w:t>
      </w:r>
      <w:r>
        <w:rPr>
          <w:rFonts w:hint="eastAsia" w:ascii="宋体" w:hAnsi="宋体" w:cs="宋体"/>
          <w:color w:val="auto"/>
          <w:sz w:val="22"/>
          <w:szCs w:val="22"/>
          <w:highlight w:val="none"/>
        </w:rPr>
        <w:t>。</w:t>
      </w:r>
    </w:p>
    <w:p w14:paraId="165C3273">
      <w:pPr>
        <w:pStyle w:val="110"/>
        <w:ind w:firstLine="0" w:firstLineChars="0"/>
        <w:rPr>
          <w:rFonts w:ascii="宋体" w:eastAsia="宋体" w:cs="宋体"/>
          <w:color w:val="auto"/>
          <w:sz w:val="21"/>
          <w:szCs w:val="21"/>
          <w:highlight w:val="none"/>
        </w:rPr>
      </w:pPr>
    </w:p>
    <w:p w14:paraId="2F4AC75F">
      <w:pPr>
        <w:pStyle w:val="110"/>
        <w:ind w:firstLine="433"/>
        <w:rPr>
          <w:rFonts w:ascii="宋体" w:eastAsia="宋体" w:cs="宋体"/>
          <w:color w:val="auto"/>
          <w:sz w:val="21"/>
          <w:szCs w:val="21"/>
          <w:highlight w:val="none"/>
        </w:rPr>
      </w:pPr>
    </w:p>
    <w:p w14:paraId="3C05FEFB">
      <w:pPr>
        <w:spacing w:line="460" w:lineRule="exact"/>
        <w:ind w:firstLine="576" w:firstLineChars="262"/>
        <w:rPr>
          <w:rFonts w:ascii="宋体" w:hAnsi="宋体" w:cs="宋体"/>
          <w:color w:val="auto"/>
          <w:sz w:val="22"/>
          <w:szCs w:val="22"/>
          <w:highlight w:val="none"/>
        </w:rPr>
      </w:pPr>
      <w:r>
        <w:rPr>
          <w:rFonts w:hint="eastAsia" w:ascii="宋体" w:hAnsi="宋体" w:cs="宋体"/>
          <w:color w:val="auto"/>
          <w:sz w:val="22"/>
          <w:szCs w:val="22"/>
          <w:highlight w:val="none"/>
        </w:rPr>
        <w:t>供应商名称（加盖公章）：</w:t>
      </w:r>
    </w:p>
    <w:p w14:paraId="02946EEA">
      <w:pPr>
        <w:spacing w:line="460" w:lineRule="exact"/>
        <w:ind w:firstLine="576" w:firstLineChars="262"/>
        <w:rPr>
          <w:rFonts w:ascii="宋体" w:hAnsi="宋体" w:cs="宋体"/>
          <w:color w:val="auto"/>
          <w:sz w:val="22"/>
          <w:szCs w:val="22"/>
          <w:highlight w:val="none"/>
        </w:rPr>
      </w:pPr>
    </w:p>
    <w:p w14:paraId="36C8F46B">
      <w:pPr>
        <w:spacing w:line="460" w:lineRule="exact"/>
        <w:ind w:firstLine="576" w:firstLineChars="262"/>
        <w:rPr>
          <w:rFonts w:ascii="宋体" w:hAnsi="宋体" w:cs="宋体"/>
          <w:color w:val="auto"/>
          <w:sz w:val="22"/>
          <w:szCs w:val="22"/>
          <w:highlight w:val="none"/>
        </w:rPr>
      </w:pPr>
      <w:r>
        <w:rPr>
          <w:rFonts w:hint="eastAsia" w:ascii="宋体" w:hAnsi="宋体" w:cs="宋体"/>
          <w:color w:val="auto"/>
          <w:sz w:val="22"/>
          <w:szCs w:val="22"/>
          <w:highlight w:val="none"/>
        </w:rPr>
        <w:t>供应商法定代表人或其委托人（签名或盖私章）：</w:t>
      </w:r>
    </w:p>
    <w:p w14:paraId="05CE50BA">
      <w:pPr>
        <w:spacing w:line="460" w:lineRule="exact"/>
        <w:ind w:firstLine="576" w:firstLineChars="262"/>
        <w:rPr>
          <w:rFonts w:ascii="宋体" w:hAnsi="宋体" w:cs="宋体"/>
          <w:color w:val="auto"/>
          <w:sz w:val="22"/>
          <w:szCs w:val="22"/>
          <w:highlight w:val="none"/>
        </w:rPr>
      </w:pPr>
    </w:p>
    <w:p w14:paraId="0DBE1410">
      <w:pPr>
        <w:spacing w:line="460" w:lineRule="exact"/>
        <w:ind w:firstLine="576" w:firstLineChars="262"/>
        <w:rPr>
          <w:rFonts w:ascii="宋体" w:hAnsi="宋体" w:cs="宋体"/>
          <w:color w:val="auto"/>
          <w:sz w:val="22"/>
          <w:szCs w:val="22"/>
          <w:highlight w:val="none"/>
        </w:rPr>
      </w:pPr>
      <w:r>
        <w:rPr>
          <w:rFonts w:hint="eastAsia" w:ascii="宋体" w:hAnsi="宋体" w:cs="宋体"/>
          <w:color w:val="auto"/>
          <w:sz w:val="22"/>
          <w:szCs w:val="22"/>
          <w:highlight w:val="none"/>
        </w:rPr>
        <w:t>日  期：</w:t>
      </w:r>
    </w:p>
    <w:bookmarkEnd w:id="167"/>
    <w:p w14:paraId="026C3317">
      <w:pPr>
        <w:spacing w:line="360" w:lineRule="auto"/>
        <w:rPr>
          <w:rFonts w:ascii="宋体" w:hAnsi="宋体" w:cs="宋体"/>
          <w:color w:val="auto"/>
          <w:sz w:val="22"/>
          <w:szCs w:val="22"/>
          <w:highlight w:val="none"/>
        </w:rPr>
      </w:pPr>
    </w:p>
    <w:p w14:paraId="2C2F3AE0">
      <w:pPr>
        <w:spacing w:line="360" w:lineRule="auto"/>
        <w:rPr>
          <w:rFonts w:ascii="宋体" w:hAnsi="宋体" w:cs="宋体"/>
          <w:color w:val="auto"/>
          <w:sz w:val="22"/>
          <w:szCs w:val="22"/>
          <w:highlight w:val="none"/>
        </w:rPr>
      </w:pPr>
    </w:p>
    <w:p w14:paraId="7A38E5E3">
      <w:pPr>
        <w:spacing w:line="360" w:lineRule="auto"/>
        <w:rPr>
          <w:rFonts w:ascii="宋体" w:hAnsi="宋体" w:cs="宋体"/>
          <w:color w:val="auto"/>
          <w:sz w:val="22"/>
          <w:szCs w:val="22"/>
          <w:highlight w:val="none"/>
        </w:rPr>
      </w:pPr>
    </w:p>
    <w:p w14:paraId="23067A13">
      <w:pPr>
        <w:spacing w:line="480" w:lineRule="auto"/>
        <w:jc w:val="center"/>
        <w:outlineLvl w:val="2"/>
        <w:rPr>
          <w:rFonts w:ascii="宋体" w:hAnsi="宋体" w:cs="宋体"/>
          <w:b/>
          <w:color w:val="auto"/>
          <w:sz w:val="24"/>
          <w:highlight w:val="none"/>
        </w:rPr>
      </w:pPr>
      <w:r>
        <w:rPr>
          <w:rFonts w:hint="eastAsia" w:ascii="宋体" w:hAnsi="宋体" w:cs="宋体"/>
          <w:b/>
          <w:color w:val="auto"/>
          <w:sz w:val="24"/>
          <w:highlight w:val="none"/>
        </w:rPr>
        <w:br w:type="page"/>
      </w:r>
      <w:bookmarkStart w:id="170" w:name="_Toc231720442"/>
      <w:bookmarkStart w:id="171" w:name="_Toc202928891"/>
      <w:bookmarkStart w:id="172" w:name="_Toc32264"/>
      <w:bookmarkStart w:id="173" w:name="_Toc302743577"/>
      <w:bookmarkStart w:id="174" w:name="_Toc226448510"/>
      <w:r>
        <w:rPr>
          <w:rFonts w:hint="eastAsia" w:ascii="宋体" w:hAnsi="宋体" w:cs="宋体"/>
          <w:b/>
          <w:color w:val="auto"/>
          <w:sz w:val="24"/>
          <w:highlight w:val="none"/>
        </w:rPr>
        <w:t>（</w:t>
      </w:r>
      <w:r>
        <w:rPr>
          <w:rFonts w:hint="eastAsia" w:ascii="宋体" w:hAnsi="宋体" w:cs="宋体"/>
          <w:b/>
          <w:color w:val="auto"/>
          <w:sz w:val="24"/>
          <w:highlight w:val="none"/>
          <w:lang w:val="en-US" w:eastAsia="zh-CN"/>
        </w:rPr>
        <w:t>九</w:t>
      </w:r>
      <w:r>
        <w:rPr>
          <w:rFonts w:hint="eastAsia" w:ascii="宋体" w:hAnsi="宋体" w:cs="宋体"/>
          <w:b/>
          <w:color w:val="auto"/>
          <w:sz w:val="24"/>
          <w:highlight w:val="none"/>
        </w:rPr>
        <w:t>）技术参数差异表</w:t>
      </w:r>
      <w:bookmarkEnd w:id="170"/>
      <w:bookmarkEnd w:id="171"/>
      <w:bookmarkEnd w:id="172"/>
    </w:p>
    <w:p w14:paraId="395B81F4">
      <w:pPr>
        <w:pStyle w:val="16"/>
        <w:autoSpaceDE w:val="0"/>
        <w:autoSpaceDN w:val="0"/>
        <w:adjustRightInd w:val="0"/>
        <w:snapToGrid w:val="0"/>
        <w:spacing w:before="120" w:line="360" w:lineRule="auto"/>
        <w:rPr>
          <w:rFonts w:ascii="宋体" w:hAnsi="宋体" w:cs="宋体"/>
          <w:color w:val="auto"/>
          <w:szCs w:val="21"/>
          <w:highlight w:val="none"/>
        </w:rPr>
      </w:pPr>
      <w:r>
        <w:rPr>
          <w:rFonts w:hint="eastAsia" w:ascii="宋体" w:hAnsi="宋体" w:cs="宋体"/>
          <w:b w:val="0"/>
          <w:bCs w:val="0"/>
          <w:color w:val="auto"/>
          <w:szCs w:val="21"/>
          <w:highlight w:val="none"/>
        </w:rPr>
        <w:t>项目名</w:t>
      </w:r>
      <w:r>
        <w:rPr>
          <w:rFonts w:hint="eastAsia" w:ascii="宋体" w:hAnsi="宋体" w:cs="宋体"/>
          <w:b w:val="0"/>
          <w:color w:val="auto"/>
          <w:szCs w:val="21"/>
          <w:highlight w:val="none"/>
        </w:rPr>
        <w:t>称：                           采购编号：</w:t>
      </w:r>
      <w:r>
        <w:rPr>
          <w:rFonts w:hint="eastAsia" w:ascii="宋体" w:hAnsi="宋体" w:cs="宋体"/>
          <w:color w:val="auto"/>
          <w:szCs w:val="21"/>
          <w:highlight w:val="none"/>
        </w:rPr>
        <w:t xml:space="preserve">                 </w:t>
      </w:r>
    </w:p>
    <w:tbl>
      <w:tblPr>
        <w:tblStyle w:val="5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7"/>
        <w:gridCol w:w="2573"/>
        <w:gridCol w:w="2319"/>
        <w:gridCol w:w="1546"/>
        <w:gridCol w:w="1656"/>
      </w:tblGrid>
      <w:tr w14:paraId="6B2E98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5" w:hRule="atLeast"/>
          <w:jc w:val="center"/>
        </w:trPr>
        <w:tc>
          <w:tcPr>
            <w:tcW w:w="967" w:type="dxa"/>
            <w:vAlign w:val="center"/>
          </w:tcPr>
          <w:p w14:paraId="0F70A347">
            <w:pPr>
              <w:jc w:val="center"/>
              <w:rPr>
                <w:rFonts w:ascii="宋体" w:hAnsi="宋体" w:cs="宋体"/>
                <w:b/>
                <w:color w:val="auto"/>
                <w:szCs w:val="21"/>
                <w:highlight w:val="none"/>
              </w:rPr>
            </w:pPr>
            <w:r>
              <w:rPr>
                <w:rFonts w:hint="eastAsia" w:ascii="宋体" w:hAnsi="宋体" w:cs="宋体"/>
                <w:b/>
                <w:color w:val="auto"/>
                <w:szCs w:val="21"/>
                <w:highlight w:val="none"/>
              </w:rPr>
              <w:t>序号</w:t>
            </w:r>
          </w:p>
        </w:tc>
        <w:tc>
          <w:tcPr>
            <w:tcW w:w="2573" w:type="dxa"/>
            <w:vAlign w:val="center"/>
          </w:tcPr>
          <w:p w14:paraId="2C14E661">
            <w:pPr>
              <w:jc w:val="center"/>
              <w:rPr>
                <w:rFonts w:ascii="宋体" w:hAnsi="宋体" w:cs="宋体"/>
                <w:b/>
                <w:color w:val="auto"/>
                <w:szCs w:val="21"/>
                <w:highlight w:val="none"/>
              </w:rPr>
            </w:pPr>
            <w:r>
              <w:rPr>
                <w:rFonts w:hint="eastAsia" w:ascii="宋体" w:hAnsi="宋体" w:cs="宋体"/>
                <w:b/>
                <w:color w:val="auto"/>
                <w:szCs w:val="21"/>
                <w:highlight w:val="none"/>
              </w:rPr>
              <w:t>磋商文件要求</w:t>
            </w:r>
          </w:p>
        </w:tc>
        <w:tc>
          <w:tcPr>
            <w:tcW w:w="2319" w:type="dxa"/>
            <w:vAlign w:val="center"/>
          </w:tcPr>
          <w:p w14:paraId="6FCF35E4">
            <w:pPr>
              <w:jc w:val="center"/>
              <w:rPr>
                <w:rFonts w:ascii="宋体" w:hAnsi="宋体" w:cs="宋体"/>
                <w:b/>
                <w:color w:val="auto"/>
                <w:szCs w:val="21"/>
                <w:highlight w:val="none"/>
              </w:rPr>
            </w:pPr>
            <w:r>
              <w:rPr>
                <w:rFonts w:hint="eastAsia" w:ascii="宋体" w:hAnsi="宋体" w:cs="宋体"/>
                <w:b/>
                <w:bCs/>
                <w:color w:val="auto"/>
                <w:szCs w:val="21"/>
                <w:highlight w:val="none"/>
              </w:rPr>
              <w:t>响应文件响应内容</w:t>
            </w:r>
          </w:p>
        </w:tc>
        <w:tc>
          <w:tcPr>
            <w:tcW w:w="1546" w:type="dxa"/>
            <w:vAlign w:val="center"/>
          </w:tcPr>
          <w:p w14:paraId="783ACB3A">
            <w:pPr>
              <w:ind w:left="279" w:hanging="279" w:hangingChars="139"/>
              <w:jc w:val="center"/>
              <w:rPr>
                <w:rFonts w:ascii="宋体" w:hAnsi="宋体" w:cs="宋体"/>
                <w:b/>
                <w:color w:val="auto"/>
                <w:szCs w:val="21"/>
                <w:highlight w:val="none"/>
              </w:rPr>
            </w:pPr>
            <w:r>
              <w:rPr>
                <w:rFonts w:hint="eastAsia" w:ascii="宋体" w:hAnsi="宋体" w:cs="宋体"/>
                <w:b/>
                <w:color w:val="auto"/>
                <w:szCs w:val="21"/>
                <w:highlight w:val="none"/>
              </w:rPr>
              <w:t>偏离情况</w:t>
            </w:r>
          </w:p>
        </w:tc>
        <w:tc>
          <w:tcPr>
            <w:tcW w:w="1656" w:type="dxa"/>
            <w:vAlign w:val="center"/>
          </w:tcPr>
          <w:p w14:paraId="4FDD8B24">
            <w:pPr>
              <w:jc w:val="center"/>
              <w:rPr>
                <w:rFonts w:ascii="宋体" w:hAnsi="宋体" w:cs="宋体"/>
                <w:b/>
                <w:color w:val="auto"/>
                <w:szCs w:val="21"/>
                <w:highlight w:val="none"/>
              </w:rPr>
            </w:pPr>
            <w:r>
              <w:rPr>
                <w:rFonts w:hint="eastAsia" w:ascii="宋体" w:hAnsi="宋体" w:cs="宋体"/>
                <w:b/>
                <w:color w:val="auto"/>
                <w:szCs w:val="21"/>
                <w:highlight w:val="none"/>
              </w:rPr>
              <w:t>说明</w:t>
            </w:r>
          </w:p>
        </w:tc>
      </w:tr>
      <w:tr w14:paraId="0B4E01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1" w:hRule="atLeast"/>
          <w:jc w:val="center"/>
        </w:trPr>
        <w:tc>
          <w:tcPr>
            <w:tcW w:w="967" w:type="dxa"/>
            <w:vAlign w:val="center"/>
          </w:tcPr>
          <w:p w14:paraId="13D92D5F">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1</w:t>
            </w:r>
          </w:p>
        </w:tc>
        <w:tc>
          <w:tcPr>
            <w:tcW w:w="2573" w:type="dxa"/>
          </w:tcPr>
          <w:p w14:paraId="74BD1004">
            <w:pPr>
              <w:spacing w:line="360" w:lineRule="auto"/>
              <w:rPr>
                <w:rFonts w:ascii="宋体" w:hAnsi="宋体" w:cs="宋体"/>
                <w:color w:val="auto"/>
                <w:szCs w:val="21"/>
                <w:highlight w:val="none"/>
              </w:rPr>
            </w:pPr>
          </w:p>
        </w:tc>
        <w:tc>
          <w:tcPr>
            <w:tcW w:w="2319" w:type="dxa"/>
          </w:tcPr>
          <w:p w14:paraId="1A093800">
            <w:pPr>
              <w:spacing w:line="360" w:lineRule="auto"/>
              <w:rPr>
                <w:rFonts w:ascii="宋体" w:hAnsi="宋体" w:cs="宋体"/>
                <w:color w:val="auto"/>
                <w:szCs w:val="21"/>
                <w:highlight w:val="none"/>
              </w:rPr>
            </w:pPr>
          </w:p>
        </w:tc>
        <w:tc>
          <w:tcPr>
            <w:tcW w:w="1546" w:type="dxa"/>
          </w:tcPr>
          <w:p w14:paraId="23C38BA8">
            <w:pPr>
              <w:spacing w:line="360" w:lineRule="auto"/>
              <w:rPr>
                <w:rFonts w:ascii="宋体" w:hAnsi="宋体" w:cs="宋体"/>
                <w:color w:val="auto"/>
                <w:szCs w:val="21"/>
                <w:highlight w:val="none"/>
              </w:rPr>
            </w:pPr>
          </w:p>
        </w:tc>
        <w:tc>
          <w:tcPr>
            <w:tcW w:w="1656" w:type="dxa"/>
          </w:tcPr>
          <w:p w14:paraId="74DAAD9B">
            <w:pPr>
              <w:spacing w:line="360" w:lineRule="auto"/>
              <w:rPr>
                <w:rFonts w:ascii="宋体" w:hAnsi="宋体" w:cs="宋体"/>
                <w:color w:val="auto"/>
                <w:szCs w:val="21"/>
                <w:highlight w:val="none"/>
              </w:rPr>
            </w:pPr>
          </w:p>
        </w:tc>
      </w:tr>
      <w:tr w14:paraId="11235C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4" w:hRule="atLeast"/>
          <w:jc w:val="center"/>
        </w:trPr>
        <w:tc>
          <w:tcPr>
            <w:tcW w:w="967" w:type="dxa"/>
            <w:vAlign w:val="center"/>
          </w:tcPr>
          <w:p w14:paraId="21F67558">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2</w:t>
            </w:r>
          </w:p>
        </w:tc>
        <w:tc>
          <w:tcPr>
            <w:tcW w:w="2573" w:type="dxa"/>
          </w:tcPr>
          <w:p w14:paraId="3110F5AB">
            <w:pPr>
              <w:spacing w:line="360" w:lineRule="auto"/>
              <w:rPr>
                <w:rFonts w:ascii="宋体" w:hAnsi="宋体" w:cs="宋体"/>
                <w:color w:val="auto"/>
                <w:szCs w:val="21"/>
                <w:highlight w:val="none"/>
              </w:rPr>
            </w:pPr>
          </w:p>
        </w:tc>
        <w:tc>
          <w:tcPr>
            <w:tcW w:w="2319" w:type="dxa"/>
          </w:tcPr>
          <w:p w14:paraId="74B8167A">
            <w:pPr>
              <w:spacing w:line="360" w:lineRule="auto"/>
              <w:rPr>
                <w:rFonts w:ascii="宋体" w:hAnsi="宋体" w:cs="宋体"/>
                <w:color w:val="auto"/>
                <w:szCs w:val="21"/>
                <w:highlight w:val="none"/>
              </w:rPr>
            </w:pPr>
          </w:p>
        </w:tc>
        <w:tc>
          <w:tcPr>
            <w:tcW w:w="1546" w:type="dxa"/>
          </w:tcPr>
          <w:p w14:paraId="0F3DE94A">
            <w:pPr>
              <w:spacing w:line="360" w:lineRule="auto"/>
              <w:rPr>
                <w:rFonts w:ascii="宋体" w:hAnsi="宋体" w:cs="宋体"/>
                <w:color w:val="auto"/>
                <w:szCs w:val="21"/>
                <w:highlight w:val="none"/>
              </w:rPr>
            </w:pPr>
          </w:p>
        </w:tc>
        <w:tc>
          <w:tcPr>
            <w:tcW w:w="1656" w:type="dxa"/>
          </w:tcPr>
          <w:p w14:paraId="0B919986">
            <w:pPr>
              <w:spacing w:line="360" w:lineRule="auto"/>
              <w:rPr>
                <w:rFonts w:ascii="宋体" w:hAnsi="宋体" w:cs="宋体"/>
                <w:color w:val="auto"/>
                <w:szCs w:val="21"/>
                <w:highlight w:val="none"/>
              </w:rPr>
            </w:pPr>
          </w:p>
        </w:tc>
      </w:tr>
      <w:tr w14:paraId="7BABCE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2" w:hRule="atLeast"/>
          <w:jc w:val="center"/>
        </w:trPr>
        <w:tc>
          <w:tcPr>
            <w:tcW w:w="967" w:type="dxa"/>
            <w:vAlign w:val="center"/>
          </w:tcPr>
          <w:p w14:paraId="07985596">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3</w:t>
            </w:r>
          </w:p>
        </w:tc>
        <w:tc>
          <w:tcPr>
            <w:tcW w:w="2573" w:type="dxa"/>
          </w:tcPr>
          <w:p w14:paraId="687C9F26">
            <w:pPr>
              <w:spacing w:line="360" w:lineRule="auto"/>
              <w:rPr>
                <w:rFonts w:ascii="宋体" w:hAnsi="宋体" w:cs="宋体"/>
                <w:color w:val="auto"/>
                <w:szCs w:val="21"/>
                <w:highlight w:val="none"/>
              </w:rPr>
            </w:pPr>
          </w:p>
        </w:tc>
        <w:tc>
          <w:tcPr>
            <w:tcW w:w="2319" w:type="dxa"/>
          </w:tcPr>
          <w:p w14:paraId="75EDA0BC">
            <w:pPr>
              <w:spacing w:line="360" w:lineRule="auto"/>
              <w:rPr>
                <w:rFonts w:ascii="宋体" w:hAnsi="宋体" w:cs="宋体"/>
                <w:color w:val="auto"/>
                <w:szCs w:val="21"/>
                <w:highlight w:val="none"/>
              </w:rPr>
            </w:pPr>
          </w:p>
        </w:tc>
        <w:tc>
          <w:tcPr>
            <w:tcW w:w="1546" w:type="dxa"/>
          </w:tcPr>
          <w:p w14:paraId="24BFE2D1">
            <w:pPr>
              <w:spacing w:line="360" w:lineRule="auto"/>
              <w:rPr>
                <w:rFonts w:ascii="宋体" w:hAnsi="宋体" w:cs="宋体"/>
                <w:color w:val="auto"/>
                <w:szCs w:val="21"/>
                <w:highlight w:val="none"/>
              </w:rPr>
            </w:pPr>
          </w:p>
        </w:tc>
        <w:tc>
          <w:tcPr>
            <w:tcW w:w="1656" w:type="dxa"/>
          </w:tcPr>
          <w:p w14:paraId="372B27FD">
            <w:pPr>
              <w:spacing w:line="360" w:lineRule="auto"/>
              <w:rPr>
                <w:rFonts w:ascii="宋体" w:hAnsi="宋体" w:cs="宋体"/>
                <w:color w:val="auto"/>
                <w:szCs w:val="21"/>
                <w:highlight w:val="none"/>
              </w:rPr>
            </w:pPr>
          </w:p>
        </w:tc>
      </w:tr>
      <w:tr w14:paraId="6E81E8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1" w:hRule="atLeast"/>
          <w:jc w:val="center"/>
        </w:trPr>
        <w:tc>
          <w:tcPr>
            <w:tcW w:w="967" w:type="dxa"/>
            <w:vAlign w:val="center"/>
          </w:tcPr>
          <w:p w14:paraId="791D1306">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4</w:t>
            </w:r>
          </w:p>
        </w:tc>
        <w:tc>
          <w:tcPr>
            <w:tcW w:w="2573" w:type="dxa"/>
          </w:tcPr>
          <w:p w14:paraId="169A74E3">
            <w:pPr>
              <w:spacing w:line="360" w:lineRule="auto"/>
              <w:rPr>
                <w:rFonts w:ascii="宋体" w:hAnsi="宋体" w:cs="宋体"/>
                <w:color w:val="auto"/>
                <w:szCs w:val="21"/>
                <w:highlight w:val="none"/>
              </w:rPr>
            </w:pPr>
          </w:p>
        </w:tc>
        <w:tc>
          <w:tcPr>
            <w:tcW w:w="2319" w:type="dxa"/>
          </w:tcPr>
          <w:p w14:paraId="62AE015F">
            <w:pPr>
              <w:spacing w:line="360" w:lineRule="auto"/>
              <w:rPr>
                <w:rFonts w:ascii="宋体" w:hAnsi="宋体" w:cs="宋体"/>
                <w:color w:val="auto"/>
                <w:szCs w:val="21"/>
                <w:highlight w:val="none"/>
              </w:rPr>
            </w:pPr>
          </w:p>
        </w:tc>
        <w:tc>
          <w:tcPr>
            <w:tcW w:w="1546" w:type="dxa"/>
          </w:tcPr>
          <w:p w14:paraId="7BC9DD8F">
            <w:pPr>
              <w:spacing w:line="360" w:lineRule="auto"/>
              <w:rPr>
                <w:rFonts w:ascii="宋体" w:hAnsi="宋体" w:cs="宋体"/>
                <w:color w:val="auto"/>
                <w:szCs w:val="21"/>
                <w:highlight w:val="none"/>
              </w:rPr>
            </w:pPr>
          </w:p>
        </w:tc>
        <w:tc>
          <w:tcPr>
            <w:tcW w:w="1656" w:type="dxa"/>
          </w:tcPr>
          <w:p w14:paraId="485926D2">
            <w:pPr>
              <w:spacing w:line="360" w:lineRule="auto"/>
              <w:rPr>
                <w:rFonts w:ascii="宋体" w:hAnsi="宋体" w:cs="宋体"/>
                <w:color w:val="auto"/>
                <w:szCs w:val="21"/>
                <w:highlight w:val="none"/>
              </w:rPr>
            </w:pPr>
          </w:p>
        </w:tc>
      </w:tr>
      <w:tr w14:paraId="35769B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5" w:hRule="atLeast"/>
          <w:jc w:val="center"/>
        </w:trPr>
        <w:tc>
          <w:tcPr>
            <w:tcW w:w="967" w:type="dxa"/>
            <w:vAlign w:val="center"/>
          </w:tcPr>
          <w:p w14:paraId="31BE3E71">
            <w:pPr>
              <w:spacing w:line="360" w:lineRule="auto"/>
              <w:jc w:val="center"/>
              <w:rPr>
                <w:rFonts w:ascii="宋体" w:hAnsi="宋体" w:cs="宋体"/>
                <w:color w:val="auto"/>
                <w:szCs w:val="21"/>
                <w:highlight w:val="none"/>
              </w:rPr>
            </w:pPr>
            <w:r>
              <w:rPr>
                <w:rFonts w:hint="eastAsia" w:ascii="宋体" w:hAnsi="宋体" w:cs="宋体"/>
                <w:color w:val="auto"/>
                <w:szCs w:val="21"/>
                <w:highlight w:val="none"/>
              </w:rPr>
              <w:t>……</w:t>
            </w:r>
          </w:p>
        </w:tc>
        <w:tc>
          <w:tcPr>
            <w:tcW w:w="2573" w:type="dxa"/>
          </w:tcPr>
          <w:p w14:paraId="528CF557">
            <w:pPr>
              <w:spacing w:line="360" w:lineRule="auto"/>
              <w:rPr>
                <w:rFonts w:ascii="宋体" w:hAnsi="宋体" w:cs="宋体"/>
                <w:color w:val="auto"/>
                <w:szCs w:val="21"/>
                <w:highlight w:val="none"/>
              </w:rPr>
            </w:pPr>
          </w:p>
        </w:tc>
        <w:tc>
          <w:tcPr>
            <w:tcW w:w="2319" w:type="dxa"/>
          </w:tcPr>
          <w:p w14:paraId="2AEE6FCF">
            <w:pPr>
              <w:spacing w:line="360" w:lineRule="auto"/>
              <w:rPr>
                <w:rFonts w:ascii="宋体" w:hAnsi="宋体" w:cs="宋体"/>
                <w:color w:val="auto"/>
                <w:szCs w:val="21"/>
                <w:highlight w:val="none"/>
              </w:rPr>
            </w:pPr>
          </w:p>
        </w:tc>
        <w:tc>
          <w:tcPr>
            <w:tcW w:w="1546" w:type="dxa"/>
          </w:tcPr>
          <w:p w14:paraId="0D9B1271">
            <w:pPr>
              <w:spacing w:line="360" w:lineRule="auto"/>
              <w:rPr>
                <w:rFonts w:ascii="宋体" w:hAnsi="宋体" w:cs="宋体"/>
                <w:color w:val="auto"/>
                <w:szCs w:val="21"/>
                <w:highlight w:val="none"/>
              </w:rPr>
            </w:pPr>
          </w:p>
        </w:tc>
        <w:tc>
          <w:tcPr>
            <w:tcW w:w="1656" w:type="dxa"/>
          </w:tcPr>
          <w:p w14:paraId="47A9A529">
            <w:pPr>
              <w:spacing w:line="360" w:lineRule="auto"/>
              <w:rPr>
                <w:rFonts w:ascii="宋体" w:hAnsi="宋体" w:cs="宋体"/>
                <w:color w:val="auto"/>
                <w:szCs w:val="21"/>
                <w:highlight w:val="none"/>
              </w:rPr>
            </w:pPr>
          </w:p>
        </w:tc>
      </w:tr>
    </w:tbl>
    <w:p w14:paraId="22DC67E3">
      <w:pPr>
        <w:spacing w:before="120" w:beforeLines="50" w:line="360" w:lineRule="auto"/>
        <w:rPr>
          <w:rFonts w:ascii="宋体" w:hAnsi="宋体" w:cs="宋体"/>
          <w:color w:val="auto"/>
          <w:szCs w:val="21"/>
          <w:highlight w:val="none"/>
        </w:rPr>
      </w:pPr>
      <w:r>
        <w:rPr>
          <w:rFonts w:hint="eastAsia" w:ascii="宋体" w:hAnsi="宋体" w:cs="宋体"/>
          <w:color w:val="auto"/>
          <w:szCs w:val="21"/>
          <w:highlight w:val="none"/>
        </w:rPr>
        <w:t>注：</w:t>
      </w:r>
    </w:p>
    <w:p w14:paraId="3DA5FA98">
      <w:pPr>
        <w:numPr>
          <w:ilvl w:val="0"/>
          <w:numId w:val="48"/>
        </w:numPr>
        <w:overflowPunct w:val="0"/>
        <w:adjustRightInd w:val="0"/>
        <w:spacing w:line="360" w:lineRule="auto"/>
        <w:ind w:firstLineChars="200"/>
        <w:rPr>
          <w:rFonts w:ascii="宋体" w:hAnsi="宋体" w:cs="宋体"/>
          <w:color w:val="auto"/>
          <w:szCs w:val="21"/>
          <w:highlight w:val="none"/>
        </w:rPr>
      </w:pPr>
      <w:r>
        <w:rPr>
          <w:rFonts w:hint="eastAsia" w:ascii="宋体" w:hAnsi="宋体" w:cs="宋体"/>
          <w:color w:val="auto"/>
          <w:szCs w:val="21"/>
          <w:highlight w:val="none"/>
        </w:rPr>
        <w:t>偏离情况项填写“正”、“负”或“无”。（技术要求中带“★”和“▲” 号的技术条款必须着重说明并逐条进行响应明确）</w:t>
      </w:r>
    </w:p>
    <w:p w14:paraId="5D4CEFF2">
      <w:pPr>
        <w:numPr>
          <w:ilvl w:val="0"/>
          <w:numId w:val="48"/>
        </w:numPr>
        <w:overflowPunct w:val="0"/>
        <w:adjustRightInd w:val="0"/>
        <w:spacing w:line="360" w:lineRule="auto"/>
        <w:ind w:firstLineChars="200"/>
        <w:rPr>
          <w:rFonts w:ascii="宋体" w:hAnsi="宋体" w:cs="宋体"/>
          <w:color w:val="auto"/>
          <w:szCs w:val="21"/>
          <w:highlight w:val="none"/>
        </w:rPr>
      </w:pPr>
      <w:r>
        <w:rPr>
          <w:rFonts w:hint="eastAsia" w:ascii="宋体" w:hAnsi="宋体" w:cs="宋体"/>
          <w:color w:val="auto"/>
          <w:szCs w:val="21"/>
          <w:highlight w:val="none"/>
        </w:rPr>
        <w:t>供应商应按照磋商文件要求，对用户需求书的内容作出全面响应。对响应有偏离的，则说明偏离的内容。如用户需求书已明确要求提供证明资料的，须提供用户需求书中要求的相关证明资料，否则视为负偏离。</w:t>
      </w:r>
    </w:p>
    <w:p w14:paraId="432DBABD">
      <w:pPr>
        <w:pStyle w:val="243"/>
        <w:shd w:val="clear" w:color="auto" w:fill="FFFFFF"/>
        <w:spacing w:before="0" w:beforeAutospacing="0" w:after="0" w:afterAutospacing="0" w:line="600" w:lineRule="exact"/>
        <w:rPr>
          <w:color w:val="auto"/>
          <w:sz w:val="28"/>
          <w:szCs w:val="28"/>
          <w:highlight w:val="none"/>
        </w:rPr>
      </w:pPr>
    </w:p>
    <w:p w14:paraId="68188B5D">
      <w:pPr>
        <w:pStyle w:val="243"/>
        <w:shd w:val="clear" w:color="auto" w:fill="FFFFFF"/>
        <w:spacing w:before="0" w:beforeAutospacing="0" w:after="0" w:afterAutospacing="0" w:line="600" w:lineRule="exact"/>
        <w:rPr>
          <w:color w:val="auto"/>
          <w:sz w:val="28"/>
          <w:szCs w:val="28"/>
          <w:highlight w:val="none"/>
        </w:rPr>
      </w:pPr>
    </w:p>
    <w:p w14:paraId="6ED70C83">
      <w:pPr>
        <w:spacing w:line="460" w:lineRule="exact"/>
        <w:ind w:firstLine="524" w:firstLineChars="262"/>
        <w:rPr>
          <w:rFonts w:ascii="宋体" w:hAnsi="宋体" w:cs="宋体"/>
          <w:color w:val="auto"/>
          <w:szCs w:val="21"/>
          <w:highlight w:val="none"/>
        </w:rPr>
      </w:pPr>
      <w:r>
        <w:rPr>
          <w:rFonts w:hint="eastAsia" w:ascii="宋体" w:hAnsi="宋体" w:cs="宋体"/>
          <w:color w:val="auto"/>
          <w:szCs w:val="21"/>
          <w:highlight w:val="none"/>
        </w:rPr>
        <w:t>供应商名称（加盖公章）：</w:t>
      </w:r>
    </w:p>
    <w:p w14:paraId="7C177D2F">
      <w:pPr>
        <w:spacing w:line="360" w:lineRule="auto"/>
        <w:ind w:left="748" w:hanging="567"/>
        <w:jc w:val="left"/>
        <w:rPr>
          <w:rFonts w:ascii="宋体" w:hAnsi="宋体" w:cs="宋体"/>
          <w:color w:val="auto"/>
          <w:szCs w:val="21"/>
          <w:highlight w:val="none"/>
        </w:rPr>
      </w:pPr>
    </w:p>
    <w:p w14:paraId="6A4E0A85">
      <w:pPr>
        <w:spacing w:line="460" w:lineRule="exact"/>
        <w:ind w:firstLine="524" w:firstLineChars="262"/>
        <w:rPr>
          <w:rFonts w:ascii="宋体" w:hAnsi="宋体" w:cs="宋体"/>
          <w:color w:val="auto"/>
          <w:szCs w:val="21"/>
          <w:highlight w:val="none"/>
        </w:rPr>
      </w:pPr>
      <w:r>
        <w:rPr>
          <w:rFonts w:hint="eastAsia" w:ascii="宋体" w:hAnsi="宋体" w:cs="宋体"/>
          <w:color w:val="auto"/>
          <w:szCs w:val="21"/>
          <w:highlight w:val="none"/>
        </w:rPr>
        <w:t>供应商法定代表人或其委托人（签名或盖私章）：</w:t>
      </w:r>
    </w:p>
    <w:p w14:paraId="2CB224B5">
      <w:pPr>
        <w:spacing w:line="360" w:lineRule="auto"/>
        <w:ind w:left="748" w:hanging="567"/>
        <w:jc w:val="left"/>
        <w:rPr>
          <w:rFonts w:ascii="宋体" w:hAnsi="宋体" w:cs="宋体"/>
          <w:color w:val="auto"/>
          <w:szCs w:val="21"/>
          <w:highlight w:val="none"/>
        </w:rPr>
      </w:pPr>
    </w:p>
    <w:p w14:paraId="406D2DC0">
      <w:pPr>
        <w:spacing w:line="460" w:lineRule="exact"/>
        <w:ind w:firstLine="524" w:firstLineChars="262"/>
        <w:rPr>
          <w:rFonts w:ascii="宋体" w:hAnsi="宋体" w:cs="宋体"/>
          <w:color w:val="auto"/>
          <w:sz w:val="22"/>
          <w:szCs w:val="22"/>
          <w:highlight w:val="none"/>
        </w:rPr>
      </w:pPr>
      <w:r>
        <w:rPr>
          <w:rFonts w:hint="eastAsia" w:ascii="宋体" w:hAnsi="宋体" w:cs="宋体"/>
          <w:color w:val="auto"/>
          <w:szCs w:val="21"/>
          <w:highlight w:val="none"/>
        </w:rPr>
        <w:t>日  期：</w:t>
      </w:r>
    </w:p>
    <w:p w14:paraId="70C37AF3">
      <w:pPr>
        <w:spacing w:line="480" w:lineRule="auto"/>
        <w:rPr>
          <w:rFonts w:ascii="宋体" w:hAnsi="宋体" w:cs="宋体"/>
          <w:color w:val="auto"/>
          <w:sz w:val="22"/>
          <w:szCs w:val="22"/>
          <w:highlight w:val="none"/>
        </w:rPr>
      </w:pPr>
    </w:p>
    <w:p w14:paraId="59F53C0B">
      <w:pPr>
        <w:rPr>
          <w:rFonts w:ascii="宋体" w:hAnsi="宋体" w:cs="宋体"/>
          <w:color w:val="auto"/>
          <w:highlight w:val="none"/>
        </w:rPr>
      </w:pPr>
    </w:p>
    <w:p w14:paraId="19FF7948">
      <w:pPr>
        <w:rPr>
          <w:rFonts w:ascii="宋体" w:hAnsi="宋体" w:cs="宋体"/>
          <w:color w:val="auto"/>
          <w:highlight w:val="none"/>
        </w:rPr>
      </w:pPr>
    </w:p>
    <w:p w14:paraId="69AB2801">
      <w:pPr>
        <w:rPr>
          <w:rFonts w:ascii="宋体" w:hAnsi="宋体" w:cs="宋体"/>
          <w:color w:val="auto"/>
          <w:highlight w:val="none"/>
        </w:rPr>
      </w:pPr>
    </w:p>
    <w:p w14:paraId="6A968620">
      <w:pPr>
        <w:rPr>
          <w:rFonts w:ascii="宋体" w:hAnsi="宋体" w:cs="宋体"/>
          <w:color w:val="auto"/>
          <w:highlight w:val="none"/>
        </w:rPr>
      </w:pPr>
    </w:p>
    <w:p w14:paraId="43E2E832">
      <w:pPr>
        <w:rPr>
          <w:rFonts w:ascii="宋体" w:hAnsi="宋体" w:cs="宋体"/>
          <w:color w:val="auto"/>
          <w:highlight w:val="none"/>
        </w:rPr>
      </w:pPr>
    </w:p>
    <w:p w14:paraId="7D3DA441">
      <w:pPr>
        <w:rPr>
          <w:rFonts w:ascii="宋体" w:hAnsi="宋体" w:cs="宋体"/>
          <w:color w:val="auto"/>
          <w:highlight w:val="none"/>
        </w:rPr>
      </w:pPr>
    </w:p>
    <w:p w14:paraId="61FB3479">
      <w:pPr>
        <w:rPr>
          <w:rFonts w:ascii="宋体" w:hAnsi="宋体" w:cs="宋体"/>
          <w:color w:val="auto"/>
          <w:highlight w:val="none"/>
        </w:rPr>
      </w:pPr>
    </w:p>
    <w:p w14:paraId="50A4CA82">
      <w:pPr>
        <w:rPr>
          <w:rFonts w:ascii="宋体" w:hAnsi="宋体" w:cs="宋体"/>
          <w:color w:val="auto"/>
          <w:highlight w:val="none"/>
        </w:rPr>
      </w:pPr>
    </w:p>
    <w:p w14:paraId="24ACBB74">
      <w:pPr>
        <w:rPr>
          <w:rFonts w:ascii="宋体" w:hAnsi="宋体" w:cs="宋体"/>
          <w:color w:val="auto"/>
          <w:highlight w:val="none"/>
        </w:rPr>
      </w:pPr>
    </w:p>
    <w:bookmarkEnd w:id="173"/>
    <w:bookmarkEnd w:id="174"/>
    <w:p w14:paraId="5E16DD27">
      <w:pPr>
        <w:spacing w:line="460" w:lineRule="exact"/>
        <w:jc w:val="center"/>
        <w:rPr>
          <w:rFonts w:ascii="宋体" w:hAnsi="宋体" w:cs="宋体"/>
          <w:color w:val="auto"/>
          <w:szCs w:val="21"/>
          <w:highlight w:val="none"/>
        </w:rPr>
      </w:pPr>
      <w:bookmarkStart w:id="175" w:name="_Toc311032594"/>
      <w:bookmarkStart w:id="176" w:name="_Toc311032602"/>
      <w:r>
        <w:rPr>
          <w:rFonts w:hint="eastAsia" w:ascii="宋体" w:hAnsi="宋体" w:cs="宋体"/>
          <w:b/>
          <w:color w:val="auto"/>
          <w:sz w:val="28"/>
          <w:szCs w:val="28"/>
          <w:highlight w:val="none"/>
        </w:rPr>
        <w:br w:type="page"/>
      </w:r>
      <w:r>
        <w:rPr>
          <w:rFonts w:hint="eastAsia" w:ascii="宋体" w:hAnsi="宋体" w:cs="宋体"/>
          <w:b/>
          <w:color w:val="auto"/>
          <w:sz w:val="24"/>
          <w:szCs w:val="24"/>
          <w:highlight w:val="none"/>
        </w:rPr>
        <w:t>（</w:t>
      </w:r>
      <w:r>
        <w:rPr>
          <w:rFonts w:hint="eastAsia" w:ascii="宋体" w:hAnsi="宋体" w:cs="宋体"/>
          <w:b/>
          <w:color w:val="auto"/>
          <w:sz w:val="24"/>
          <w:szCs w:val="24"/>
          <w:highlight w:val="none"/>
          <w:lang w:val="en-US" w:eastAsia="zh-CN"/>
        </w:rPr>
        <w:t>十</w:t>
      </w:r>
      <w:r>
        <w:rPr>
          <w:rFonts w:hint="eastAsia" w:ascii="宋体" w:hAnsi="宋体" w:cs="宋体"/>
          <w:b/>
          <w:color w:val="auto"/>
          <w:sz w:val="24"/>
          <w:szCs w:val="24"/>
          <w:highlight w:val="none"/>
        </w:rPr>
        <w:t>）拟投入车辆资料表</w:t>
      </w:r>
      <w:bookmarkEnd w:id="175"/>
      <w:bookmarkStart w:id="177" w:name="_Toc311032595"/>
    </w:p>
    <w:tbl>
      <w:tblPr>
        <w:tblStyle w:val="51"/>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8"/>
        <w:gridCol w:w="2393"/>
        <w:gridCol w:w="2634"/>
        <w:gridCol w:w="2525"/>
      </w:tblGrid>
      <w:tr w14:paraId="065989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68" w:type="pct"/>
          </w:tcPr>
          <w:p w14:paraId="2BE108B6">
            <w:pPr>
              <w:spacing w:line="360" w:lineRule="exact"/>
              <w:jc w:val="center"/>
              <w:rPr>
                <w:rFonts w:ascii="宋体" w:hAnsi="宋体" w:cs="宋体"/>
                <w:color w:val="auto"/>
                <w:sz w:val="22"/>
                <w:highlight w:val="none"/>
              </w:rPr>
            </w:pPr>
            <w:r>
              <w:rPr>
                <w:rFonts w:hint="eastAsia" w:ascii="宋体" w:hAnsi="宋体" w:cs="宋体"/>
                <w:color w:val="auto"/>
                <w:sz w:val="22"/>
                <w:highlight w:val="none"/>
              </w:rPr>
              <w:t>序号</w:t>
            </w:r>
          </w:p>
        </w:tc>
        <w:tc>
          <w:tcPr>
            <w:tcW w:w="1404" w:type="pct"/>
          </w:tcPr>
          <w:p w14:paraId="34452A5C">
            <w:pPr>
              <w:spacing w:line="360" w:lineRule="exact"/>
              <w:jc w:val="center"/>
              <w:rPr>
                <w:rFonts w:ascii="宋体" w:hAnsi="宋体" w:cs="宋体"/>
                <w:color w:val="auto"/>
                <w:sz w:val="22"/>
                <w:highlight w:val="none"/>
              </w:rPr>
            </w:pPr>
            <w:r>
              <w:rPr>
                <w:rFonts w:hint="eastAsia" w:ascii="宋体" w:hAnsi="宋体" w:cs="宋体"/>
                <w:color w:val="auto"/>
                <w:sz w:val="22"/>
                <w:highlight w:val="none"/>
              </w:rPr>
              <w:t>车牌号</w:t>
            </w:r>
          </w:p>
        </w:tc>
        <w:tc>
          <w:tcPr>
            <w:tcW w:w="1545" w:type="pct"/>
          </w:tcPr>
          <w:p w14:paraId="3D5CBD80">
            <w:pPr>
              <w:spacing w:line="360" w:lineRule="exact"/>
              <w:jc w:val="center"/>
              <w:rPr>
                <w:rFonts w:ascii="宋体" w:hAnsi="宋体" w:cs="宋体"/>
                <w:color w:val="auto"/>
                <w:sz w:val="22"/>
                <w:highlight w:val="none"/>
              </w:rPr>
            </w:pPr>
            <w:r>
              <w:rPr>
                <w:rFonts w:hint="eastAsia" w:ascii="宋体" w:hAnsi="宋体" w:cs="宋体"/>
                <w:color w:val="auto"/>
                <w:sz w:val="22"/>
                <w:highlight w:val="none"/>
              </w:rPr>
              <w:t>车型</w:t>
            </w:r>
          </w:p>
        </w:tc>
        <w:tc>
          <w:tcPr>
            <w:tcW w:w="1481" w:type="pct"/>
          </w:tcPr>
          <w:p w14:paraId="3A824537">
            <w:pPr>
              <w:spacing w:line="360" w:lineRule="exact"/>
              <w:ind w:firstLine="660" w:firstLineChars="300"/>
              <w:rPr>
                <w:rFonts w:ascii="宋体" w:hAnsi="宋体" w:cs="宋体"/>
                <w:color w:val="auto"/>
                <w:sz w:val="22"/>
                <w:highlight w:val="none"/>
              </w:rPr>
            </w:pPr>
            <w:r>
              <w:rPr>
                <w:rFonts w:hint="eastAsia" w:ascii="宋体" w:hAnsi="宋体" w:cs="宋体"/>
                <w:color w:val="auto"/>
                <w:sz w:val="22"/>
                <w:highlight w:val="none"/>
              </w:rPr>
              <w:t>备注</w:t>
            </w:r>
          </w:p>
        </w:tc>
      </w:tr>
      <w:tr w14:paraId="705BF7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8686949">
            <w:pPr>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w:t>
            </w:r>
          </w:p>
        </w:tc>
        <w:tc>
          <w:tcPr>
            <w:tcW w:w="1404" w:type="pct"/>
          </w:tcPr>
          <w:p w14:paraId="40117943">
            <w:pPr>
              <w:spacing w:line="360" w:lineRule="exact"/>
              <w:rPr>
                <w:rFonts w:ascii="宋体" w:hAnsi="宋体" w:cs="宋体"/>
                <w:color w:val="auto"/>
                <w:sz w:val="22"/>
                <w:highlight w:val="none"/>
              </w:rPr>
            </w:pPr>
          </w:p>
        </w:tc>
        <w:tc>
          <w:tcPr>
            <w:tcW w:w="1545" w:type="pct"/>
          </w:tcPr>
          <w:p w14:paraId="6C06010C">
            <w:pPr>
              <w:spacing w:line="360" w:lineRule="exact"/>
              <w:rPr>
                <w:rFonts w:ascii="宋体" w:hAnsi="宋体" w:cs="宋体"/>
                <w:color w:val="auto"/>
                <w:sz w:val="22"/>
                <w:highlight w:val="none"/>
              </w:rPr>
            </w:pPr>
          </w:p>
        </w:tc>
        <w:tc>
          <w:tcPr>
            <w:tcW w:w="1481" w:type="pct"/>
          </w:tcPr>
          <w:p w14:paraId="7EE0A040">
            <w:pPr>
              <w:spacing w:line="360" w:lineRule="exact"/>
              <w:rPr>
                <w:rFonts w:ascii="宋体" w:hAnsi="宋体" w:cs="宋体"/>
                <w:color w:val="auto"/>
                <w:sz w:val="22"/>
                <w:highlight w:val="none"/>
              </w:rPr>
            </w:pPr>
          </w:p>
        </w:tc>
      </w:tr>
      <w:tr w14:paraId="510938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CBB035A">
            <w:pPr>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2</w:t>
            </w:r>
          </w:p>
        </w:tc>
        <w:tc>
          <w:tcPr>
            <w:tcW w:w="1404" w:type="pct"/>
          </w:tcPr>
          <w:p w14:paraId="65BFE806">
            <w:pPr>
              <w:spacing w:line="360" w:lineRule="exact"/>
              <w:rPr>
                <w:rFonts w:ascii="宋体" w:hAnsi="宋体" w:cs="宋体"/>
                <w:color w:val="auto"/>
                <w:sz w:val="22"/>
                <w:highlight w:val="none"/>
              </w:rPr>
            </w:pPr>
          </w:p>
        </w:tc>
        <w:tc>
          <w:tcPr>
            <w:tcW w:w="1545" w:type="pct"/>
          </w:tcPr>
          <w:p w14:paraId="4657795C">
            <w:pPr>
              <w:spacing w:line="360" w:lineRule="exact"/>
              <w:rPr>
                <w:rFonts w:ascii="宋体" w:hAnsi="宋体" w:cs="宋体"/>
                <w:color w:val="auto"/>
                <w:sz w:val="22"/>
                <w:highlight w:val="none"/>
              </w:rPr>
            </w:pPr>
          </w:p>
        </w:tc>
        <w:tc>
          <w:tcPr>
            <w:tcW w:w="1481" w:type="pct"/>
          </w:tcPr>
          <w:p w14:paraId="69EFA358">
            <w:pPr>
              <w:spacing w:line="360" w:lineRule="exact"/>
              <w:rPr>
                <w:rFonts w:ascii="宋体" w:hAnsi="宋体" w:cs="宋体"/>
                <w:color w:val="auto"/>
                <w:sz w:val="22"/>
                <w:highlight w:val="none"/>
              </w:rPr>
            </w:pPr>
          </w:p>
        </w:tc>
      </w:tr>
      <w:tr w14:paraId="39109A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F8B6D41">
            <w:pPr>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3</w:t>
            </w:r>
          </w:p>
        </w:tc>
        <w:tc>
          <w:tcPr>
            <w:tcW w:w="1404" w:type="pct"/>
          </w:tcPr>
          <w:p w14:paraId="32919CC2">
            <w:pPr>
              <w:spacing w:line="360" w:lineRule="exact"/>
              <w:rPr>
                <w:rFonts w:ascii="宋体" w:hAnsi="宋体" w:cs="宋体"/>
                <w:color w:val="auto"/>
                <w:sz w:val="22"/>
                <w:highlight w:val="none"/>
              </w:rPr>
            </w:pPr>
          </w:p>
        </w:tc>
        <w:tc>
          <w:tcPr>
            <w:tcW w:w="1545" w:type="pct"/>
          </w:tcPr>
          <w:p w14:paraId="2257D5CB">
            <w:pPr>
              <w:spacing w:line="360" w:lineRule="exact"/>
              <w:rPr>
                <w:rFonts w:ascii="宋体" w:hAnsi="宋体" w:cs="宋体"/>
                <w:color w:val="auto"/>
                <w:sz w:val="22"/>
                <w:highlight w:val="none"/>
              </w:rPr>
            </w:pPr>
          </w:p>
        </w:tc>
        <w:tc>
          <w:tcPr>
            <w:tcW w:w="1481" w:type="pct"/>
          </w:tcPr>
          <w:p w14:paraId="7FBAF477">
            <w:pPr>
              <w:spacing w:line="360" w:lineRule="exact"/>
              <w:rPr>
                <w:rFonts w:ascii="宋体" w:hAnsi="宋体" w:cs="宋体"/>
                <w:color w:val="auto"/>
                <w:sz w:val="22"/>
                <w:highlight w:val="none"/>
              </w:rPr>
            </w:pPr>
          </w:p>
        </w:tc>
      </w:tr>
      <w:tr w14:paraId="15F68D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102C81CF">
            <w:pPr>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4</w:t>
            </w:r>
          </w:p>
        </w:tc>
        <w:tc>
          <w:tcPr>
            <w:tcW w:w="1404" w:type="pct"/>
          </w:tcPr>
          <w:p w14:paraId="7F7435F2">
            <w:pPr>
              <w:spacing w:line="360" w:lineRule="exact"/>
              <w:rPr>
                <w:rFonts w:ascii="宋体" w:hAnsi="宋体" w:cs="宋体"/>
                <w:color w:val="auto"/>
                <w:sz w:val="22"/>
                <w:highlight w:val="none"/>
              </w:rPr>
            </w:pPr>
          </w:p>
        </w:tc>
        <w:tc>
          <w:tcPr>
            <w:tcW w:w="1545" w:type="pct"/>
          </w:tcPr>
          <w:p w14:paraId="19A8ED09">
            <w:pPr>
              <w:spacing w:line="360" w:lineRule="exact"/>
              <w:rPr>
                <w:rFonts w:ascii="宋体" w:hAnsi="宋体" w:cs="宋体"/>
                <w:color w:val="auto"/>
                <w:sz w:val="22"/>
                <w:highlight w:val="none"/>
              </w:rPr>
            </w:pPr>
          </w:p>
        </w:tc>
        <w:tc>
          <w:tcPr>
            <w:tcW w:w="1481" w:type="pct"/>
          </w:tcPr>
          <w:p w14:paraId="485EFAFE">
            <w:pPr>
              <w:spacing w:line="360" w:lineRule="exact"/>
              <w:rPr>
                <w:rFonts w:ascii="宋体" w:hAnsi="宋体" w:cs="宋体"/>
                <w:color w:val="auto"/>
                <w:sz w:val="22"/>
                <w:highlight w:val="none"/>
              </w:rPr>
            </w:pPr>
          </w:p>
        </w:tc>
      </w:tr>
      <w:tr w14:paraId="04C4ED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413BDC8">
            <w:pPr>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5</w:t>
            </w:r>
          </w:p>
        </w:tc>
        <w:tc>
          <w:tcPr>
            <w:tcW w:w="1404" w:type="pct"/>
          </w:tcPr>
          <w:p w14:paraId="241EADC6">
            <w:pPr>
              <w:spacing w:line="360" w:lineRule="exact"/>
              <w:rPr>
                <w:rFonts w:ascii="宋体" w:hAnsi="宋体" w:cs="宋体"/>
                <w:color w:val="auto"/>
                <w:sz w:val="22"/>
                <w:highlight w:val="none"/>
              </w:rPr>
            </w:pPr>
          </w:p>
        </w:tc>
        <w:tc>
          <w:tcPr>
            <w:tcW w:w="1545" w:type="pct"/>
          </w:tcPr>
          <w:p w14:paraId="451DCC10">
            <w:pPr>
              <w:spacing w:line="360" w:lineRule="exact"/>
              <w:rPr>
                <w:rFonts w:ascii="宋体" w:hAnsi="宋体" w:cs="宋体"/>
                <w:color w:val="auto"/>
                <w:sz w:val="22"/>
                <w:highlight w:val="none"/>
              </w:rPr>
            </w:pPr>
          </w:p>
        </w:tc>
        <w:tc>
          <w:tcPr>
            <w:tcW w:w="1481" w:type="pct"/>
          </w:tcPr>
          <w:p w14:paraId="1C08FA4B">
            <w:pPr>
              <w:spacing w:line="360" w:lineRule="exact"/>
              <w:rPr>
                <w:rFonts w:ascii="宋体" w:hAnsi="宋体" w:cs="宋体"/>
                <w:color w:val="auto"/>
                <w:sz w:val="22"/>
                <w:highlight w:val="none"/>
              </w:rPr>
            </w:pPr>
          </w:p>
        </w:tc>
      </w:tr>
      <w:tr w14:paraId="58845F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3569029">
            <w:pPr>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6</w:t>
            </w:r>
          </w:p>
        </w:tc>
        <w:tc>
          <w:tcPr>
            <w:tcW w:w="1404" w:type="pct"/>
          </w:tcPr>
          <w:p w14:paraId="2A755CEC">
            <w:pPr>
              <w:spacing w:line="360" w:lineRule="exact"/>
              <w:rPr>
                <w:rFonts w:ascii="宋体" w:hAnsi="宋体" w:cs="宋体"/>
                <w:color w:val="auto"/>
                <w:sz w:val="22"/>
                <w:highlight w:val="none"/>
              </w:rPr>
            </w:pPr>
          </w:p>
        </w:tc>
        <w:tc>
          <w:tcPr>
            <w:tcW w:w="1545" w:type="pct"/>
          </w:tcPr>
          <w:p w14:paraId="3A0AB6B2">
            <w:pPr>
              <w:spacing w:line="360" w:lineRule="exact"/>
              <w:rPr>
                <w:rFonts w:ascii="宋体" w:hAnsi="宋体" w:cs="宋体"/>
                <w:color w:val="auto"/>
                <w:sz w:val="22"/>
                <w:highlight w:val="none"/>
              </w:rPr>
            </w:pPr>
          </w:p>
        </w:tc>
        <w:tc>
          <w:tcPr>
            <w:tcW w:w="1481" w:type="pct"/>
          </w:tcPr>
          <w:p w14:paraId="7495083D">
            <w:pPr>
              <w:spacing w:line="360" w:lineRule="exact"/>
              <w:rPr>
                <w:rFonts w:ascii="宋体" w:hAnsi="宋体" w:cs="宋体"/>
                <w:color w:val="auto"/>
                <w:sz w:val="22"/>
                <w:highlight w:val="none"/>
              </w:rPr>
            </w:pPr>
          </w:p>
        </w:tc>
      </w:tr>
      <w:tr w14:paraId="40C2E6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7C564C1">
            <w:pPr>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7</w:t>
            </w:r>
          </w:p>
        </w:tc>
        <w:tc>
          <w:tcPr>
            <w:tcW w:w="1404" w:type="pct"/>
          </w:tcPr>
          <w:p w14:paraId="607CAB90">
            <w:pPr>
              <w:spacing w:line="360" w:lineRule="exact"/>
              <w:rPr>
                <w:rFonts w:ascii="宋体" w:hAnsi="宋体" w:cs="宋体"/>
                <w:color w:val="auto"/>
                <w:sz w:val="22"/>
                <w:highlight w:val="none"/>
              </w:rPr>
            </w:pPr>
          </w:p>
        </w:tc>
        <w:tc>
          <w:tcPr>
            <w:tcW w:w="1545" w:type="pct"/>
          </w:tcPr>
          <w:p w14:paraId="22D32DA7">
            <w:pPr>
              <w:spacing w:line="360" w:lineRule="exact"/>
              <w:rPr>
                <w:rFonts w:ascii="宋体" w:hAnsi="宋体" w:cs="宋体"/>
                <w:color w:val="auto"/>
                <w:sz w:val="22"/>
                <w:highlight w:val="none"/>
              </w:rPr>
            </w:pPr>
          </w:p>
        </w:tc>
        <w:tc>
          <w:tcPr>
            <w:tcW w:w="1481" w:type="pct"/>
          </w:tcPr>
          <w:p w14:paraId="77EE81F0">
            <w:pPr>
              <w:spacing w:line="360" w:lineRule="exact"/>
              <w:rPr>
                <w:rFonts w:ascii="宋体" w:hAnsi="宋体" w:cs="宋体"/>
                <w:color w:val="auto"/>
                <w:sz w:val="22"/>
                <w:highlight w:val="none"/>
              </w:rPr>
            </w:pPr>
          </w:p>
        </w:tc>
      </w:tr>
      <w:tr w14:paraId="25A853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A05BB97">
            <w:pPr>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8</w:t>
            </w:r>
          </w:p>
        </w:tc>
        <w:tc>
          <w:tcPr>
            <w:tcW w:w="1404" w:type="pct"/>
          </w:tcPr>
          <w:p w14:paraId="17A2CFAF">
            <w:pPr>
              <w:spacing w:line="360" w:lineRule="exact"/>
              <w:rPr>
                <w:rFonts w:ascii="宋体" w:hAnsi="宋体" w:cs="宋体"/>
                <w:color w:val="auto"/>
                <w:sz w:val="22"/>
                <w:highlight w:val="none"/>
              </w:rPr>
            </w:pPr>
          </w:p>
        </w:tc>
        <w:tc>
          <w:tcPr>
            <w:tcW w:w="1545" w:type="pct"/>
          </w:tcPr>
          <w:p w14:paraId="157589E4">
            <w:pPr>
              <w:spacing w:line="360" w:lineRule="exact"/>
              <w:rPr>
                <w:rFonts w:ascii="宋体" w:hAnsi="宋体" w:cs="宋体"/>
                <w:color w:val="auto"/>
                <w:sz w:val="22"/>
                <w:highlight w:val="none"/>
              </w:rPr>
            </w:pPr>
          </w:p>
        </w:tc>
        <w:tc>
          <w:tcPr>
            <w:tcW w:w="1481" w:type="pct"/>
          </w:tcPr>
          <w:p w14:paraId="6E54CF9A">
            <w:pPr>
              <w:spacing w:line="360" w:lineRule="exact"/>
              <w:rPr>
                <w:rFonts w:ascii="宋体" w:hAnsi="宋体" w:cs="宋体"/>
                <w:color w:val="auto"/>
                <w:sz w:val="22"/>
                <w:highlight w:val="none"/>
              </w:rPr>
            </w:pPr>
          </w:p>
        </w:tc>
      </w:tr>
      <w:tr w14:paraId="3278C4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AC7FA12">
            <w:pPr>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9</w:t>
            </w:r>
          </w:p>
        </w:tc>
        <w:tc>
          <w:tcPr>
            <w:tcW w:w="1404" w:type="pct"/>
          </w:tcPr>
          <w:p w14:paraId="17B27BB1">
            <w:pPr>
              <w:spacing w:line="360" w:lineRule="exact"/>
              <w:rPr>
                <w:rFonts w:ascii="宋体" w:hAnsi="宋体" w:cs="宋体"/>
                <w:color w:val="auto"/>
                <w:sz w:val="22"/>
                <w:highlight w:val="none"/>
              </w:rPr>
            </w:pPr>
          </w:p>
        </w:tc>
        <w:tc>
          <w:tcPr>
            <w:tcW w:w="1545" w:type="pct"/>
          </w:tcPr>
          <w:p w14:paraId="1EF55904">
            <w:pPr>
              <w:spacing w:line="360" w:lineRule="exact"/>
              <w:rPr>
                <w:rFonts w:ascii="宋体" w:hAnsi="宋体" w:cs="宋体"/>
                <w:color w:val="auto"/>
                <w:sz w:val="22"/>
                <w:highlight w:val="none"/>
              </w:rPr>
            </w:pPr>
          </w:p>
        </w:tc>
        <w:tc>
          <w:tcPr>
            <w:tcW w:w="1481" w:type="pct"/>
          </w:tcPr>
          <w:p w14:paraId="3DFCB4BE">
            <w:pPr>
              <w:spacing w:line="360" w:lineRule="exact"/>
              <w:rPr>
                <w:rFonts w:ascii="宋体" w:hAnsi="宋体" w:cs="宋体"/>
                <w:color w:val="auto"/>
                <w:sz w:val="22"/>
                <w:highlight w:val="none"/>
              </w:rPr>
            </w:pPr>
          </w:p>
        </w:tc>
      </w:tr>
      <w:tr w14:paraId="654178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330759A">
            <w:pPr>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10</w:t>
            </w:r>
          </w:p>
        </w:tc>
        <w:tc>
          <w:tcPr>
            <w:tcW w:w="1404" w:type="pct"/>
          </w:tcPr>
          <w:p w14:paraId="2DABC8E7">
            <w:pPr>
              <w:spacing w:line="360" w:lineRule="exact"/>
              <w:rPr>
                <w:rFonts w:ascii="宋体" w:hAnsi="宋体" w:cs="宋体"/>
                <w:color w:val="auto"/>
                <w:sz w:val="22"/>
                <w:highlight w:val="none"/>
              </w:rPr>
            </w:pPr>
          </w:p>
        </w:tc>
        <w:tc>
          <w:tcPr>
            <w:tcW w:w="1545" w:type="pct"/>
          </w:tcPr>
          <w:p w14:paraId="24FD63A3">
            <w:pPr>
              <w:spacing w:line="360" w:lineRule="exact"/>
              <w:rPr>
                <w:rFonts w:ascii="宋体" w:hAnsi="宋体" w:cs="宋体"/>
                <w:color w:val="auto"/>
                <w:sz w:val="22"/>
                <w:highlight w:val="none"/>
              </w:rPr>
            </w:pPr>
          </w:p>
        </w:tc>
        <w:tc>
          <w:tcPr>
            <w:tcW w:w="1481" w:type="pct"/>
          </w:tcPr>
          <w:p w14:paraId="7AAC1D37">
            <w:pPr>
              <w:spacing w:line="360" w:lineRule="exact"/>
              <w:rPr>
                <w:rFonts w:ascii="宋体" w:hAnsi="宋体" w:cs="宋体"/>
                <w:color w:val="auto"/>
                <w:sz w:val="22"/>
                <w:highlight w:val="none"/>
              </w:rPr>
            </w:pPr>
          </w:p>
        </w:tc>
      </w:tr>
      <w:tr w14:paraId="60D668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75778CB3">
            <w:pPr>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11</w:t>
            </w:r>
          </w:p>
        </w:tc>
        <w:tc>
          <w:tcPr>
            <w:tcW w:w="1404" w:type="pct"/>
          </w:tcPr>
          <w:p w14:paraId="76B8CD96">
            <w:pPr>
              <w:spacing w:line="360" w:lineRule="exact"/>
              <w:rPr>
                <w:rFonts w:ascii="宋体" w:hAnsi="宋体" w:cs="宋体"/>
                <w:color w:val="auto"/>
                <w:sz w:val="22"/>
                <w:highlight w:val="none"/>
              </w:rPr>
            </w:pPr>
          </w:p>
        </w:tc>
        <w:tc>
          <w:tcPr>
            <w:tcW w:w="1545" w:type="pct"/>
          </w:tcPr>
          <w:p w14:paraId="3B14A0AD">
            <w:pPr>
              <w:spacing w:line="360" w:lineRule="exact"/>
              <w:rPr>
                <w:rFonts w:ascii="宋体" w:hAnsi="宋体" w:cs="宋体"/>
                <w:color w:val="auto"/>
                <w:sz w:val="22"/>
                <w:highlight w:val="none"/>
              </w:rPr>
            </w:pPr>
          </w:p>
        </w:tc>
        <w:tc>
          <w:tcPr>
            <w:tcW w:w="1481" w:type="pct"/>
          </w:tcPr>
          <w:p w14:paraId="711DDA20">
            <w:pPr>
              <w:spacing w:line="360" w:lineRule="exact"/>
              <w:rPr>
                <w:rFonts w:ascii="宋体" w:hAnsi="宋体" w:cs="宋体"/>
                <w:color w:val="auto"/>
                <w:sz w:val="22"/>
                <w:highlight w:val="none"/>
              </w:rPr>
            </w:pPr>
          </w:p>
        </w:tc>
      </w:tr>
      <w:tr w14:paraId="11223D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4C23F47">
            <w:pPr>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12</w:t>
            </w:r>
          </w:p>
        </w:tc>
        <w:tc>
          <w:tcPr>
            <w:tcW w:w="1404" w:type="pct"/>
          </w:tcPr>
          <w:p w14:paraId="77F1EB34">
            <w:pPr>
              <w:spacing w:line="360" w:lineRule="exact"/>
              <w:rPr>
                <w:rFonts w:ascii="宋体" w:hAnsi="宋体" w:cs="宋体"/>
                <w:color w:val="auto"/>
                <w:sz w:val="22"/>
                <w:highlight w:val="none"/>
              </w:rPr>
            </w:pPr>
          </w:p>
        </w:tc>
        <w:tc>
          <w:tcPr>
            <w:tcW w:w="1545" w:type="pct"/>
          </w:tcPr>
          <w:p w14:paraId="162653AE">
            <w:pPr>
              <w:spacing w:line="360" w:lineRule="exact"/>
              <w:rPr>
                <w:rFonts w:ascii="宋体" w:hAnsi="宋体" w:cs="宋体"/>
                <w:color w:val="auto"/>
                <w:sz w:val="22"/>
                <w:highlight w:val="none"/>
              </w:rPr>
            </w:pPr>
          </w:p>
        </w:tc>
        <w:tc>
          <w:tcPr>
            <w:tcW w:w="1481" w:type="pct"/>
          </w:tcPr>
          <w:p w14:paraId="4955FDEB">
            <w:pPr>
              <w:spacing w:line="360" w:lineRule="exact"/>
              <w:rPr>
                <w:rFonts w:ascii="宋体" w:hAnsi="宋体" w:cs="宋体"/>
                <w:color w:val="auto"/>
                <w:sz w:val="22"/>
                <w:highlight w:val="none"/>
              </w:rPr>
            </w:pPr>
          </w:p>
        </w:tc>
      </w:tr>
      <w:tr w14:paraId="143A6B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2C8CC642">
            <w:pPr>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13</w:t>
            </w:r>
          </w:p>
        </w:tc>
        <w:tc>
          <w:tcPr>
            <w:tcW w:w="1404" w:type="pct"/>
          </w:tcPr>
          <w:p w14:paraId="5F6936F8">
            <w:pPr>
              <w:spacing w:line="360" w:lineRule="exact"/>
              <w:rPr>
                <w:rFonts w:ascii="宋体" w:hAnsi="宋体" w:cs="宋体"/>
                <w:color w:val="auto"/>
                <w:sz w:val="22"/>
                <w:highlight w:val="none"/>
              </w:rPr>
            </w:pPr>
          </w:p>
        </w:tc>
        <w:tc>
          <w:tcPr>
            <w:tcW w:w="1545" w:type="pct"/>
          </w:tcPr>
          <w:p w14:paraId="4A4910D6">
            <w:pPr>
              <w:spacing w:line="360" w:lineRule="exact"/>
              <w:rPr>
                <w:rFonts w:ascii="宋体" w:hAnsi="宋体" w:cs="宋体"/>
                <w:color w:val="auto"/>
                <w:sz w:val="22"/>
                <w:highlight w:val="none"/>
              </w:rPr>
            </w:pPr>
          </w:p>
        </w:tc>
        <w:tc>
          <w:tcPr>
            <w:tcW w:w="1481" w:type="pct"/>
          </w:tcPr>
          <w:p w14:paraId="09CB8583">
            <w:pPr>
              <w:spacing w:line="360" w:lineRule="exact"/>
              <w:rPr>
                <w:rFonts w:ascii="宋体" w:hAnsi="宋体" w:cs="宋体"/>
                <w:color w:val="auto"/>
                <w:sz w:val="22"/>
                <w:highlight w:val="none"/>
              </w:rPr>
            </w:pPr>
          </w:p>
        </w:tc>
      </w:tr>
      <w:tr w14:paraId="53611E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05FB1375">
            <w:pPr>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14</w:t>
            </w:r>
          </w:p>
        </w:tc>
        <w:tc>
          <w:tcPr>
            <w:tcW w:w="1404" w:type="pct"/>
          </w:tcPr>
          <w:p w14:paraId="2AAB78DD">
            <w:pPr>
              <w:spacing w:line="360" w:lineRule="exact"/>
              <w:rPr>
                <w:rFonts w:ascii="宋体" w:hAnsi="宋体" w:cs="宋体"/>
                <w:color w:val="auto"/>
                <w:sz w:val="22"/>
                <w:highlight w:val="none"/>
              </w:rPr>
            </w:pPr>
          </w:p>
        </w:tc>
        <w:tc>
          <w:tcPr>
            <w:tcW w:w="1545" w:type="pct"/>
          </w:tcPr>
          <w:p w14:paraId="5AF53473">
            <w:pPr>
              <w:spacing w:line="360" w:lineRule="exact"/>
              <w:rPr>
                <w:rFonts w:ascii="宋体" w:hAnsi="宋体" w:cs="宋体"/>
                <w:color w:val="auto"/>
                <w:sz w:val="22"/>
                <w:highlight w:val="none"/>
              </w:rPr>
            </w:pPr>
          </w:p>
        </w:tc>
        <w:tc>
          <w:tcPr>
            <w:tcW w:w="1481" w:type="pct"/>
          </w:tcPr>
          <w:p w14:paraId="1FC66035">
            <w:pPr>
              <w:spacing w:line="360" w:lineRule="exact"/>
              <w:rPr>
                <w:rFonts w:ascii="宋体" w:hAnsi="宋体" w:cs="宋体"/>
                <w:color w:val="auto"/>
                <w:sz w:val="22"/>
                <w:highlight w:val="none"/>
              </w:rPr>
            </w:pPr>
          </w:p>
        </w:tc>
      </w:tr>
      <w:tr w14:paraId="4E885F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6A17A15">
            <w:pPr>
              <w:spacing w:line="360" w:lineRule="exact"/>
              <w:ind w:firstLine="220" w:firstLineChars="100"/>
              <w:rPr>
                <w:rFonts w:ascii="宋体" w:hAnsi="宋体" w:cs="宋体"/>
                <w:color w:val="auto"/>
                <w:sz w:val="22"/>
                <w:highlight w:val="none"/>
              </w:rPr>
            </w:pPr>
            <w:r>
              <w:rPr>
                <w:rFonts w:hint="eastAsia" w:ascii="宋体" w:hAnsi="宋体" w:cs="宋体"/>
                <w:color w:val="auto"/>
                <w:sz w:val="22"/>
                <w:highlight w:val="none"/>
              </w:rPr>
              <w:t>15</w:t>
            </w:r>
          </w:p>
        </w:tc>
        <w:tc>
          <w:tcPr>
            <w:tcW w:w="1404" w:type="pct"/>
          </w:tcPr>
          <w:p w14:paraId="738AD2F2">
            <w:pPr>
              <w:spacing w:line="360" w:lineRule="exact"/>
              <w:rPr>
                <w:rFonts w:ascii="宋体" w:hAnsi="宋体" w:cs="宋体"/>
                <w:color w:val="auto"/>
                <w:sz w:val="22"/>
                <w:highlight w:val="none"/>
              </w:rPr>
            </w:pPr>
          </w:p>
        </w:tc>
        <w:tc>
          <w:tcPr>
            <w:tcW w:w="1545" w:type="pct"/>
          </w:tcPr>
          <w:p w14:paraId="49EF9681">
            <w:pPr>
              <w:spacing w:line="360" w:lineRule="exact"/>
              <w:rPr>
                <w:rFonts w:ascii="宋体" w:hAnsi="宋体" w:cs="宋体"/>
                <w:color w:val="auto"/>
                <w:sz w:val="22"/>
                <w:highlight w:val="none"/>
              </w:rPr>
            </w:pPr>
          </w:p>
        </w:tc>
        <w:tc>
          <w:tcPr>
            <w:tcW w:w="1481" w:type="pct"/>
          </w:tcPr>
          <w:p w14:paraId="4598FBFD">
            <w:pPr>
              <w:spacing w:line="360" w:lineRule="exact"/>
              <w:rPr>
                <w:rFonts w:ascii="宋体" w:hAnsi="宋体" w:cs="宋体"/>
                <w:color w:val="auto"/>
                <w:sz w:val="22"/>
                <w:highlight w:val="none"/>
              </w:rPr>
            </w:pPr>
          </w:p>
        </w:tc>
      </w:tr>
      <w:tr w14:paraId="628CAF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3BB98DAF">
            <w:pPr>
              <w:spacing w:line="360" w:lineRule="exact"/>
              <w:ind w:firstLine="220" w:firstLineChars="100"/>
              <w:rPr>
                <w:rFonts w:ascii="宋体" w:hAnsi="宋体" w:cs="宋体"/>
                <w:color w:val="auto"/>
                <w:sz w:val="22"/>
                <w:highlight w:val="none"/>
              </w:rPr>
            </w:pPr>
          </w:p>
        </w:tc>
        <w:tc>
          <w:tcPr>
            <w:tcW w:w="1404" w:type="pct"/>
          </w:tcPr>
          <w:p w14:paraId="34C4D266">
            <w:pPr>
              <w:spacing w:line="360" w:lineRule="exact"/>
              <w:rPr>
                <w:rFonts w:ascii="宋体" w:hAnsi="宋体" w:cs="宋体"/>
                <w:color w:val="auto"/>
                <w:sz w:val="22"/>
                <w:highlight w:val="none"/>
              </w:rPr>
            </w:pPr>
          </w:p>
        </w:tc>
        <w:tc>
          <w:tcPr>
            <w:tcW w:w="1545" w:type="pct"/>
          </w:tcPr>
          <w:p w14:paraId="40594E81">
            <w:pPr>
              <w:spacing w:line="360" w:lineRule="exact"/>
              <w:rPr>
                <w:rFonts w:ascii="宋体" w:hAnsi="宋体" w:cs="宋体"/>
                <w:color w:val="auto"/>
                <w:sz w:val="22"/>
                <w:highlight w:val="none"/>
              </w:rPr>
            </w:pPr>
          </w:p>
        </w:tc>
        <w:tc>
          <w:tcPr>
            <w:tcW w:w="1481" w:type="pct"/>
          </w:tcPr>
          <w:p w14:paraId="7F47D5F8">
            <w:pPr>
              <w:spacing w:line="360" w:lineRule="exact"/>
              <w:rPr>
                <w:rFonts w:ascii="宋体" w:hAnsi="宋体" w:cs="宋体"/>
                <w:color w:val="auto"/>
                <w:sz w:val="22"/>
                <w:highlight w:val="none"/>
              </w:rPr>
            </w:pPr>
          </w:p>
        </w:tc>
      </w:tr>
      <w:tr w14:paraId="085BBA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68" w:type="pct"/>
          </w:tcPr>
          <w:p w14:paraId="644D4B17">
            <w:pPr>
              <w:spacing w:line="360" w:lineRule="exact"/>
              <w:ind w:firstLine="220" w:firstLineChars="100"/>
              <w:rPr>
                <w:rFonts w:ascii="宋体" w:hAnsi="宋体" w:cs="宋体"/>
                <w:color w:val="auto"/>
                <w:sz w:val="22"/>
                <w:highlight w:val="none"/>
              </w:rPr>
            </w:pPr>
          </w:p>
        </w:tc>
        <w:tc>
          <w:tcPr>
            <w:tcW w:w="1404" w:type="pct"/>
          </w:tcPr>
          <w:p w14:paraId="59133EBE">
            <w:pPr>
              <w:spacing w:line="360" w:lineRule="exact"/>
              <w:rPr>
                <w:rFonts w:ascii="宋体" w:hAnsi="宋体" w:cs="宋体"/>
                <w:color w:val="auto"/>
                <w:sz w:val="22"/>
                <w:highlight w:val="none"/>
              </w:rPr>
            </w:pPr>
          </w:p>
        </w:tc>
        <w:tc>
          <w:tcPr>
            <w:tcW w:w="1545" w:type="pct"/>
          </w:tcPr>
          <w:p w14:paraId="67EA2BA7">
            <w:pPr>
              <w:spacing w:line="360" w:lineRule="exact"/>
              <w:rPr>
                <w:rFonts w:ascii="宋体" w:hAnsi="宋体" w:cs="宋体"/>
                <w:color w:val="auto"/>
                <w:sz w:val="22"/>
                <w:highlight w:val="none"/>
              </w:rPr>
            </w:pPr>
          </w:p>
        </w:tc>
        <w:tc>
          <w:tcPr>
            <w:tcW w:w="1481" w:type="pct"/>
          </w:tcPr>
          <w:p w14:paraId="2EF9241F">
            <w:pPr>
              <w:spacing w:line="360" w:lineRule="exact"/>
              <w:rPr>
                <w:rFonts w:ascii="宋体" w:hAnsi="宋体" w:cs="宋体"/>
                <w:color w:val="auto"/>
                <w:sz w:val="22"/>
                <w:highlight w:val="none"/>
              </w:rPr>
            </w:pPr>
          </w:p>
        </w:tc>
      </w:tr>
    </w:tbl>
    <w:p w14:paraId="06F8246F">
      <w:pPr>
        <w:numPr>
          <w:ilvl w:val="0"/>
          <w:numId w:val="49"/>
        </w:numPr>
        <w:overflowPunct w:val="0"/>
        <w:adjustRightInd w:val="0"/>
        <w:spacing w:line="360" w:lineRule="auto"/>
        <w:ind w:firstLineChars="200"/>
        <w:rPr>
          <w:rFonts w:ascii="宋体" w:hAnsi="宋体" w:cs="宋体"/>
          <w:color w:val="auto"/>
          <w:szCs w:val="21"/>
          <w:highlight w:val="none"/>
        </w:rPr>
      </w:pPr>
      <w:r>
        <w:rPr>
          <w:rFonts w:hint="eastAsia" w:ascii="宋体" w:hAnsi="宋体" w:cs="宋体"/>
          <w:color w:val="auto"/>
          <w:szCs w:val="21"/>
          <w:highlight w:val="none"/>
        </w:rPr>
        <w:t>以上为拟投入本项目不少于5辆运输车辆清单，投标人可根据情况增加，不得减少。</w:t>
      </w:r>
    </w:p>
    <w:p w14:paraId="20D7686D">
      <w:pPr>
        <w:numPr>
          <w:ilvl w:val="0"/>
          <w:numId w:val="49"/>
        </w:numPr>
        <w:overflowPunct w:val="0"/>
        <w:adjustRightInd w:val="0"/>
        <w:spacing w:line="360" w:lineRule="auto"/>
        <w:ind w:firstLineChars="200"/>
        <w:rPr>
          <w:rFonts w:ascii="宋体" w:hAnsi="宋体" w:cs="宋体"/>
          <w:color w:val="auto"/>
          <w:szCs w:val="21"/>
          <w:highlight w:val="none"/>
        </w:rPr>
      </w:pPr>
      <w:r>
        <w:rPr>
          <w:rFonts w:hint="eastAsia" w:ascii="宋体" w:hAnsi="宋体" w:cs="宋体"/>
          <w:color w:val="auto"/>
          <w:szCs w:val="21"/>
          <w:highlight w:val="none"/>
        </w:rPr>
        <w:t>租用车辆可提供合同。在附件拟投入车辆清单上列示，中标后如需更换同等规格载重车辆需经采购人同意，服务过程中未按承诺提供配套车辆每少一辆处于10000元处罚，超过3辆的甲方有权无责解除合同并没收履约保证金。</w:t>
      </w:r>
      <w:bookmarkEnd w:id="177"/>
      <w:bookmarkStart w:id="178" w:name="_Toc378249749"/>
      <w:bookmarkStart w:id="179" w:name="_Toc487489527"/>
      <w:bookmarkStart w:id="180" w:name="_Toc5165"/>
    </w:p>
    <w:p w14:paraId="403DE636">
      <w:pPr>
        <w:jc w:val="center"/>
        <w:rPr>
          <w:rFonts w:ascii="宋体" w:hAnsi="宋体" w:cs="宋体"/>
          <w:color w:val="auto"/>
          <w:szCs w:val="44"/>
          <w:highlight w:val="none"/>
        </w:rPr>
      </w:pPr>
      <w:r>
        <w:rPr>
          <w:rFonts w:hint="eastAsia" w:ascii="宋体" w:hAnsi="宋体" w:cs="宋体"/>
          <w:color w:val="auto"/>
          <w:szCs w:val="21"/>
          <w:highlight w:val="none"/>
        </w:rPr>
        <w:br w:type="page"/>
      </w:r>
      <w:r>
        <w:rPr>
          <w:rFonts w:hint="eastAsia" w:ascii="宋体" w:hAnsi="宋体" w:cs="宋体"/>
          <w:b/>
          <w:bCs/>
          <w:color w:val="auto"/>
          <w:kern w:val="2"/>
          <w:sz w:val="44"/>
          <w:szCs w:val="44"/>
          <w:highlight w:val="none"/>
        </w:rPr>
        <w:t>三、唱标信封</w:t>
      </w:r>
      <w:bookmarkEnd w:id="176"/>
      <w:bookmarkEnd w:id="178"/>
      <w:bookmarkEnd w:id="179"/>
      <w:bookmarkEnd w:id="180"/>
    </w:p>
    <w:p w14:paraId="0707AF07">
      <w:pPr>
        <w:pStyle w:val="110"/>
        <w:ind w:firstLine="0" w:firstLineChars="0"/>
        <w:rPr>
          <w:rFonts w:ascii="宋体" w:eastAsia="宋体" w:cs="宋体"/>
          <w:b/>
          <w:bCs/>
          <w:color w:val="auto"/>
          <w:sz w:val="21"/>
          <w:szCs w:val="21"/>
          <w:highlight w:val="none"/>
        </w:rPr>
      </w:pPr>
      <w:r>
        <w:rPr>
          <w:rFonts w:hint="eastAsia" w:ascii="宋体" w:eastAsia="宋体" w:cs="宋体"/>
          <w:b/>
          <w:bCs/>
          <w:color w:val="auto"/>
          <w:sz w:val="21"/>
          <w:szCs w:val="21"/>
          <w:highlight w:val="none"/>
        </w:rPr>
        <w:t>唱标信封内装：</w:t>
      </w:r>
    </w:p>
    <w:p w14:paraId="44DB9134">
      <w:pPr>
        <w:pStyle w:val="110"/>
        <w:spacing w:line="460" w:lineRule="exact"/>
        <w:ind w:firstLine="0" w:firstLineChars="0"/>
        <w:rPr>
          <w:rFonts w:ascii="宋体" w:eastAsia="宋体" w:cs="宋体"/>
          <w:color w:val="auto"/>
          <w:sz w:val="22"/>
          <w:szCs w:val="22"/>
          <w:highlight w:val="none"/>
        </w:rPr>
      </w:pPr>
    </w:p>
    <w:p w14:paraId="7F166756">
      <w:pPr>
        <w:pStyle w:val="110"/>
        <w:spacing w:line="460" w:lineRule="exact"/>
        <w:ind w:firstLine="0" w:firstLineChars="0"/>
        <w:rPr>
          <w:rFonts w:ascii="宋体" w:eastAsia="宋体" w:cs="宋体"/>
          <w:color w:val="auto"/>
          <w:sz w:val="28"/>
          <w:highlight w:val="none"/>
        </w:rPr>
      </w:pPr>
    </w:p>
    <w:p w14:paraId="68443F79">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Ansi="宋体"/>
          <w:color w:val="auto"/>
          <w:szCs w:val="21"/>
          <w:highlight w:val="none"/>
        </w:rPr>
      </w:pPr>
      <w:r>
        <w:rPr>
          <w:rFonts w:hint="eastAsia" w:ascii="Tahoma" w:hAnsi="宋体" w:cstheme="minorBidi"/>
          <w:color w:val="auto"/>
          <w:sz w:val="21"/>
          <w:szCs w:val="21"/>
          <w:highlight w:val="none"/>
        </w:rPr>
        <w:t>一、首次报价</w:t>
      </w:r>
      <w:r>
        <w:rPr>
          <w:rFonts w:hint="eastAsia" w:hAnsi="宋体"/>
          <w:color w:val="auto"/>
          <w:szCs w:val="21"/>
          <w:highlight w:val="none"/>
        </w:rPr>
        <w:t>一览表加盖公章；</w:t>
      </w:r>
    </w:p>
    <w:p w14:paraId="766F3A50">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Ansi="宋体"/>
          <w:color w:val="auto"/>
          <w:szCs w:val="21"/>
          <w:highlight w:val="none"/>
        </w:rPr>
      </w:pPr>
      <w:r>
        <w:rPr>
          <w:rFonts w:hint="eastAsia" w:ascii="Tahoma" w:hAnsi="宋体" w:cstheme="minorBidi"/>
          <w:color w:val="auto"/>
          <w:sz w:val="21"/>
          <w:szCs w:val="21"/>
          <w:highlight w:val="none"/>
        </w:rPr>
        <w:t>二、</w:t>
      </w:r>
      <w:r>
        <w:rPr>
          <w:rFonts w:hint="eastAsia" w:hAnsi="宋体"/>
          <w:color w:val="auto"/>
          <w:szCs w:val="21"/>
          <w:highlight w:val="none"/>
        </w:rPr>
        <w:t>法定代表人证明书加盖公章；</w:t>
      </w:r>
    </w:p>
    <w:p w14:paraId="5B5EABE0">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Ansi="宋体"/>
          <w:color w:val="auto"/>
          <w:szCs w:val="21"/>
          <w:highlight w:val="none"/>
        </w:rPr>
      </w:pPr>
      <w:r>
        <w:rPr>
          <w:rFonts w:hint="eastAsia" w:ascii="Tahoma" w:hAnsi="宋体" w:cstheme="minorBidi"/>
          <w:color w:val="auto"/>
          <w:sz w:val="21"/>
          <w:szCs w:val="21"/>
          <w:highlight w:val="none"/>
        </w:rPr>
        <w:t>三、</w:t>
      </w:r>
      <w:r>
        <w:rPr>
          <w:rFonts w:hint="eastAsia" w:hAnsi="宋体"/>
          <w:color w:val="auto"/>
          <w:szCs w:val="21"/>
          <w:highlight w:val="none"/>
        </w:rPr>
        <w:t>法定代表人授权委托书加盖公章（法定代表人投标的除外）；</w:t>
      </w:r>
    </w:p>
    <w:p w14:paraId="5BDB1843">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Ansi="宋体"/>
          <w:color w:val="auto"/>
          <w:szCs w:val="21"/>
          <w:highlight w:val="none"/>
        </w:rPr>
      </w:pPr>
      <w:r>
        <w:rPr>
          <w:rFonts w:hint="eastAsia" w:ascii="Tahoma" w:hAnsi="宋体" w:cstheme="minorBidi"/>
          <w:color w:val="auto"/>
          <w:sz w:val="21"/>
          <w:szCs w:val="21"/>
          <w:highlight w:val="none"/>
        </w:rPr>
        <w:t>四、</w:t>
      </w:r>
      <w:r>
        <w:rPr>
          <w:rFonts w:hint="eastAsia" w:hAnsi="宋体"/>
          <w:color w:val="auto"/>
          <w:szCs w:val="21"/>
          <w:highlight w:val="none"/>
        </w:rPr>
        <w:t>投标保证金汇入情况说明（含银行汇款凭证）或投标保函加盖公章；</w:t>
      </w:r>
    </w:p>
    <w:p w14:paraId="3E89B299">
      <w:pPr>
        <w:keepNext w:val="0"/>
        <w:keepLines w:val="0"/>
        <w:pageBreakBefore w:val="0"/>
        <w:widowControl w:val="0"/>
        <w:kinsoku/>
        <w:wordWrap/>
        <w:overflowPunct/>
        <w:topLinePunct w:val="0"/>
        <w:autoSpaceDE/>
        <w:autoSpaceDN/>
        <w:bidi w:val="0"/>
        <w:adjustRightInd/>
        <w:snapToGrid/>
        <w:spacing w:line="360" w:lineRule="auto"/>
        <w:ind w:firstLine="420" w:firstLineChars="200"/>
        <w:jc w:val="left"/>
        <w:textAlignment w:val="auto"/>
        <w:rPr>
          <w:rFonts w:hAnsi="宋体"/>
          <w:color w:val="auto"/>
          <w:szCs w:val="21"/>
          <w:highlight w:val="none"/>
        </w:rPr>
      </w:pPr>
      <w:r>
        <w:rPr>
          <w:rFonts w:hint="eastAsia" w:ascii="Tahoma" w:hAnsi="宋体" w:cstheme="minorBidi"/>
          <w:color w:val="auto"/>
          <w:sz w:val="21"/>
          <w:szCs w:val="21"/>
          <w:highlight w:val="none"/>
        </w:rPr>
        <w:t>五、</w:t>
      </w:r>
      <w:r>
        <w:rPr>
          <w:rFonts w:hint="eastAsia" w:hAnsi="宋体"/>
          <w:color w:val="auto"/>
          <w:szCs w:val="21"/>
          <w:highlight w:val="none"/>
        </w:rPr>
        <w:t>投标文件电子文件（U盘，须含盖章版PDF投标文件和WORD版投标文件各一版，文字采用WORD文档，计算表格采用 EXCEL文档。）</w:t>
      </w:r>
    </w:p>
    <w:p w14:paraId="4E6347DD">
      <w:pPr>
        <w:keepNext w:val="0"/>
        <w:keepLines w:val="0"/>
        <w:pageBreakBefore w:val="0"/>
        <w:widowControl w:val="0"/>
        <w:kinsoku/>
        <w:wordWrap/>
        <w:overflowPunct/>
        <w:topLinePunct w:val="0"/>
        <w:autoSpaceDE/>
        <w:autoSpaceDN/>
        <w:bidi w:val="0"/>
        <w:adjustRightInd/>
        <w:snapToGrid/>
        <w:ind w:firstLine="400" w:firstLineChars="200"/>
        <w:jc w:val="left"/>
        <w:textAlignment w:val="auto"/>
        <w:rPr>
          <w:rFonts w:hAnsi="宋体"/>
          <w:color w:val="auto"/>
          <w:szCs w:val="21"/>
          <w:highlight w:val="none"/>
        </w:rPr>
      </w:pPr>
      <w:r>
        <w:rPr>
          <w:rFonts w:hint="eastAsia" w:hAnsi="宋体"/>
          <w:color w:val="auto"/>
          <w:szCs w:val="21"/>
          <w:highlight w:val="none"/>
        </w:rPr>
        <w:br w:type="page"/>
      </w:r>
    </w:p>
    <w:p w14:paraId="48D660CA">
      <w:pPr>
        <w:pStyle w:val="3"/>
        <w:rPr>
          <w:rFonts w:ascii="宋体" w:hAnsi="宋体" w:cs="宋体"/>
          <w:color w:val="auto"/>
          <w:sz w:val="28"/>
          <w:szCs w:val="28"/>
          <w:highlight w:val="none"/>
        </w:rPr>
      </w:pPr>
      <w:bookmarkStart w:id="181" w:name="_Toc17577"/>
      <w:bookmarkStart w:id="182" w:name="_Toc11310"/>
      <w:r>
        <w:rPr>
          <w:rFonts w:hint="eastAsia" w:ascii="宋体" w:hAnsi="宋体" w:cs="宋体"/>
          <w:color w:val="auto"/>
          <w:szCs w:val="44"/>
          <w:highlight w:val="none"/>
        </w:rPr>
        <w:t>四、详细评审索引表</w:t>
      </w:r>
      <w:bookmarkEnd w:id="181"/>
      <w:bookmarkEnd w:id="182"/>
    </w:p>
    <w:p w14:paraId="536DBB86">
      <w:pPr>
        <w:pStyle w:val="16"/>
        <w:jc w:val="center"/>
        <w:rPr>
          <w:rFonts w:ascii="宋体" w:hAnsi="宋体" w:cs="宋体"/>
          <w:b w:val="0"/>
          <w:color w:val="auto"/>
          <w:szCs w:val="21"/>
          <w:highlight w:val="none"/>
        </w:rPr>
      </w:pPr>
      <w:r>
        <w:rPr>
          <w:rFonts w:hint="eastAsia" w:ascii="宋体" w:hAnsi="宋体" w:cs="宋体"/>
          <w:b w:val="0"/>
          <w:color w:val="auto"/>
          <w:szCs w:val="21"/>
          <w:highlight w:val="none"/>
        </w:rPr>
        <w:t>（此表可放入响应文件目录前）</w:t>
      </w:r>
    </w:p>
    <w:p w14:paraId="2AE37793">
      <w:pPr>
        <w:pStyle w:val="16"/>
        <w:autoSpaceDE w:val="0"/>
        <w:autoSpaceDN w:val="0"/>
        <w:adjustRightInd w:val="0"/>
        <w:snapToGrid w:val="0"/>
        <w:spacing w:before="120" w:line="360" w:lineRule="auto"/>
        <w:rPr>
          <w:rFonts w:ascii="宋体" w:hAnsi="宋体" w:cs="宋体"/>
          <w:color w:val="auto"/>
          <w:highlight w:val="none"/>
        </w:rPr>
      </w:pPr>
      <w:r>
        <w:rPr>
          <w:rFonts w:hint="eastAsia" w:ascii="宋体" w:hAnsi="宋体" w:cs="宋体"/>
          <w:b w:val="0"/>
          <w:bCs w:val="0"/>
          <w:snapToGrid w:val="0"/>
          <w:color w:val="auto"/>
          <w:kern w:val="0"/>
          <w:szCs w:val="21"/>
          <w:highlight w:val="none"/>
        </w:rPr>
        <w:t>项目</w:t>
      </w:r>
      <w:r>
        <w:rPr>
          <w:rFonts w:hint="eastAsia" w:ascii="宋体" w:hAnsi="宋体" w:cs="宋体"/>
          <w:b w:val="0"/>
          <w:bCs w:val="0"/>
          <w:color w:val="auto"/>
          <w:szCs w:val="21"/>
          <w:highlight w:val="none"/>
        </w:rPr>
        <w:t>名称</w:t>
      </w:r>
      <w:r>
        <w:rPr>
          <w:rFonts w:hint="eastAsia" w:ascii="宋体" w:hAnsi="宋体" w:cs="宋体"/>
          <w:b w:val="0"/>
          <w:color w:val="auto"/>
          <w:szCs w:val="21"/>
          <w:highlight w:val="none"/>
        </w:rPr>
        <w:t>：                           采购编号：</w:t>
      </w:r>
    </w:p>
    <w:tbl>
      <w:tblPr>
        <w:tblStyle w:val="5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0"/>
        <w:gridCol w:w="5444"/>
        <w:gridCol w:w="2107"/>
      </w:tblGrid>
      <w:tr w14:paraId="706181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4" w:hRule="atLeast"/>
          <w:jc w:val="center"/>
        </w:trPr>
        <w:tc>
          <w:tcPr>
            <w:tcW w:w="9061" w:type="dxa"/>
            <w:gridSpan w:val="3"/>
            <w:vAlign w:val="center"/>
          </w:tcPr>
          <w:p w14:paraId="78EF8EC6">
            <w:pPr>
              <w:pStyle w:val="297"/>
              <w:keepNext w:val="0"/>
              <w:adjustRightInd/>
              <w:spacing w:before="0" w:after="0" w:line="360" w:lineRule="auto"/>
              <w:textAlignment w:val="auto"/>
              <w:rPr>
                <w:rFonts w:ascii="宋体" w:hAnsi="宋体" w:cs="宋体"/>
                <w:b/>
                <w:bCs/>
                <w:snapToGrid/>
                <w:color w:val="auto"/>
                <w:spacing w:val="0"/>
                <w:kern w:val="2"/>
                <w:sz w:val="21"/>
                <w:szCs w:val="21"/>
                <w:highlight w:val="none"/>
              </w:rPr>
            </w:pPr>
            <w:r>
              <w:rPr>
                <w:rFonts w:hint="eastAsia" w:ascii="宋体" w:hAnsi="宋体" w:cs="宋体"/>
                <w:b/>
                <w:bCs/>
                <w:snapToGrid/>
                <w:color w:val="auto"/>
                <w:spacing w:val="0"/>
                <w:kern w:val="2"/>
                <w:sz w:val="21"/>
                <w:szCs w:val="21"/>
                <w:highlight w:val="none"/>
              </w:rPr>
              <w:t>商务评分</w:t>
            </w:r>
          </w:p>
        </w:tc>
      </w:tr>
      <w:tr w14:paraId="610BE7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4" w:hRule="atLeast"/>
          <w:jc w:val="center"/>
        </w:trPr>
        <w:tc>
          <w:tcPr>
            <w:tcW w:w="1510" w:type="dxa"/>
            <w:vAlign w:val="center"/>
          </w:tcPr>
          <w:p w14:paraId="4671273E">
            <w:pPr>
              <w:pStyle w:val="297"/>
              <w:keepNext w:val="0"/>
              <w:adjustRightInd/>
              <w:spacing w:before="0" w:after="0" w:line="360" w:lineRule="auto"/>
              <w:textAlignment w:val="auto"/>
              <w:rPr>
                <w:rFonts w:ascii="宋体" w:hAnsi="宋体" w:cs="宋体"/>
                <w:snapToGrid/>
                <w:color w:val="auto"/>
                <w:spacing w:val="0"/>
                <w:kern w:val="2"/>
                <w:sz w:val="21"/>
                <w:szCs w:val="21"/>
                <w:highlight w:val="none"/>
              </w:rPr>
            </w:pPr>
            <w:r>
              <w:rPr>
                <w:rFonts w:hint="eastAsia" w:ascii="宋体" w:hAnsi="宋体" w:cs="宋体"/>
                <w:snapToGrid/>
                <w:color w:val="auto"/>
                <w:spacing w:val="0"/>
                <w:kern w:val="2"/>
                <w:sz w:val="21"/>
                <w:szCs w:val="21"/>
                <w:highlight w:val="none"/>
              </w:rPr>
              <w:t>评分项目</w:t>
            </w:r>
          </w:p>
        </w:tc>
        <w:tc>
          <w:tcPr>
            <w:tcW w:w="5444" w:type="dxa"/>
            <w:vAlign w:val="center"/>
          </w:tcPr>
          <w:p w14:paraId="593C500B">
            <w:pPr>
              <w:pStyle w:val="297"/>
              <w:keepNext w:val="0"/>
              <w:adjustRightInd/>
              <w:spacing w:before="0" w:after="0" w:line="360" w:lineRule="auto"/>
              <w:textAlignment w:val="auto"/>
              <w:rPr>
                <w:rFonts w:ascii="宋体" w:hAnsi="宋体" w:cs="宋体"/>
                <w:snapToGrid/>
                <w:color w:val="auto"/>
                <w:spacing w:val="0"/>
                <w:kern w:val="2"/>
                <w:sz w:val="21"/>
                <w:szCs w:val="21"/>
                <w:highlight w:val="none"/>
              </w:rPr>
            </w:pPr>
            <w:r>
              <w:rPr>
                <w:rFonts w:hint="eastAsia" w:ascii="宋体" w:hAnsi="宋体" w:cs="宋体"/>
                <w:snapToGrid/>
                <w:color w:val="auto"/>
                <w:spacing w:val="0"/>
                <w:kern w:val="2"/>
                <w:sz w:val="21"/>
                <w:szCs w:val="21"/>
                <w:highlight w:val="none"/>
              </w:rPr>
              <w:t>评分标准</w:t>
            </w:r>
          </w:p>
        </w:tc>
        <w:tc>
          <w:tcPr>
            <w:tcW w:w="2107" w:type="dxa"/>
            <w:vAlign w:val="center"/>
          </w:tcPr>
          <w:p w14:paraId="17AC9620">
            <w:pPr>
              <w:pStyle w:val="297"/>
              <w:keepNext w:val="0"/>
              <w:adjustRightInd/>
              <w:spacing w:before="0" w:after="0" w:line="360" w:lineRule="auto"/>
              <w:textAlignment w:val="auto"/>
              <w:rPr>
                <w:rFonts w:ascii="宋体" w:hAnsi="宋体" w:cs="宋体"/>
                <w:snapToGrid/>
                <w:color w:val="auto"/>
                <w:spacing w:val="0"/>
                <w:kern w:val="2"/>
                <w:sz w:val="21"/>
                <w:szCs w:val="21"/>
                <w:highlight w:val="none"/>
              </w:rPr>
            </w:pPr>
            <w:r>
              <w:rPr>
                <w:rFonts w:hint="eastAsia" w:ascii="宋体" w:hAnsi="宋体" w:cs="宋体"/>
                <w:snapToGrid/>
                <w:color w:val="auto"/>
                <w:spacing w:val="0"/>
                <w:kern w:val="2"/>
                <w:sz w:val="21"/>
                <w:szCs w:val="21"/>
                <w:highlight w:val="none"/>
              </w:rPr>
              <w:t>证明文件</w:t>
            </w:r>
          </w:p>
        </w:tc>
      </w:tr>
      <w:tr w14:paraId="0BE1CE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510" w:type="dxa"/>
            <w:vAlign w:val="center"/>
          </w:tcPr>
          <w:p w14:paraId="0CBCAB56">
            <w:pPr>
              <w:pStyle w:val="343"/>
              <w:spacing w:before="0" w:after="0" w:line="360" w:lineRule="auto"/>
              <w:jc w:val="left"/>
              <w:rPr>
                <w:rFonts w:ascii="宋体" w:hAnsi="宋体" w:cs="宋体"/>
                <w:color w:val="auto"/>
                <w:szCs w:val="21"/>
                <w:highlight w:val="none"/>
              </w:rPr>
            </w:pPr>
          </w:p>
        </w:tc>
        <w:tc>
          <w:tcPr>
            <w:tcW w:w="5444" w:type="dxa"/>
            <w:vAlign w:val="center"/>
          </w:tcPr>
          <w:p w14:paraId="123BC6C1">
            <w:pPr>
              <w:pStyle w:val="35"/>
              <w:spacing w:line="360" w:lineRule="auto"/>
              <w:ind w:left="10" w:leftChars="5"/>
              <w:jc w:val="left"/>
              <w:rPr>
                <w:rFonts w:ascii="宋体" w:hAnsi="宋体" w:cs="宋体"/>
                <w:bCs/>
                <w:iCs/>
                <w:color w:val="auto"/>
                <w:szCs w:val="21"/>
                <w:highlight w:val="none"/>
              </w:rPr>
            </w:pPr>
          </w:p>
        </w:tc>
        <w:tc>
          <w:tcPr>
            <w:tcW w:w="2107" w:type="dxa"/>
            <w:vAlign w:val="center"/>
          </w:tcPr>
          <w:p w14:paraId="760FD985">
            <w:pPr>
              <w:pStyle w:val="16"/>
              <w:jc w:val="left"/>
              <w:rPr>
                <w:rFonts w:ascii="宋体" w:hAnsi="宋体" w:cs="宋体"/>
                <w:b w:val="0"/>
                <w:color w:val="auto"/>
                <w:szCs w:val="21"/>
                <w:highlight w:val="none"/>
              </w:rPr>
            </w:pPr>
            <w:r>
              <w:rPr>
                <w:rFonts w:hint="eastAsia" w:ascii="宋体" w:hAnsi="宋体" w:cs="宋体"/>
                <w:b w:val="0"/>
                <w:color w:val="auto"/>
                <w:szCs w:val="21"/>
                <w:highlight w:val="none"/>
              </w:rPr>
              <w:t>见响应文件第（）页</w:t>
            </w:r>
          </w:p>
        </w:tc>
      </w:tr>
      <w:tr w14:paraId="21C3D2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510" w:type="dxa"/>
            <w:vAlign w:val="center"/>
          </w:tcPr>
          <w:p w14:paraId="4FDCBB13">
            <w:pPr>
              <w:spacing w:line="360" w:lineRule="auto"/>
              <w:jc w:val="left"/>
              <w:rPr>
                <w:rFonts w:ascii="宋体" w:hAnsi="宋体" w:cs="宋体"/>
                <w:color w:val="auto"/>
                <w:szCs w:val="21"/>
                <w:highlight w:val="none"/>
              </w:rPr>
            </w:pPr>
          </w:p>
        </w:tc>
        <w:tc>
          <w:tcPr>
            <w:tcW w:w="5444" w:type="dxa"/>
            <w:vAlign w:val="center"/>
          </w:tcPr>
          <w:p w14:paraId="51299E95">
            <w:pPr>
              <w:pStyle w:val="35"/>
              <w:spacing w:line="360" w:lineRule="auto"/>
              <w:ind w:left="10" w:leftChars="5"/>
              <w:jc w:val="left"/>
              <w:rPr>
                <w:rFonts w:ascii="宋体" w:hAnsi="宋体" w:cs="宋体"/>
                <w:color w:val="auto"/>
                <w:szCs w:val="21"/>
                <w:highlight w:val="none"/>
              </w:rPr>
            </w:pPr>
          </w:p>
        </w:tc>
        <w:tc>
          <w:tcPr>
            <w:tcW w:w="2107" w:type="dxa"/>
            <w:vAlign w:val="center"/>
          </w:tcPr>
          <w:p w14:paraId="7A1913E0">
            <w:pPr>
              <w:pStyle w:val="16"/>
              <w:jc w:val="left"/>
              <w:rPr>
                <w:rFonts w:ascii="宋体" w:hAnsi="宋体" w:cs="宋体"/>
                <w:b w:val="0"/>
                <w:color w:val="auto"/>
                <w:szCs w:val="21"/>
                <w:highlight w:val="none"/>
              </w:rPr>
            </w:pPr>
            <w:r>
              <w:rPr>
                <w:rFonts w:hint="eastAsia" w:ascii="宋体" w:hAnsi="宋体" w:cs="宋体"/>
                <w:b w:val="0"/>
                <w:color w:val="auto"/>
                <w:szCs w:val="21"/>
                <w:highlight w:val="none"/>
              </w:rPr>
              <w:t>见响应文件第（）页</w:t>
            </w:r>
          </w:p>
        </w:tc>
      </w:tr>
      <w:tr w14:paraId="769B82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510" w:type="dxa"/>
            <w:vAlign w:val="center"/>
          </w:tcPr>
          <w:p w14:paraId="23092D5D">
            <w:pPr>
              <w:spacing w:line="360" w:lineRule="auto"/>
              <w:jc w:val="left"/>
              <w:rPr>
                <w:rFonts w:ascii="宋体" w:hAnsi="宋体" w:cs="宋体"/>
                <w:color w:val="auto"/>
                <w:szCs w:val="21"/>
                <w:highlight w:val="none"/>
              </w:rPr>
            </w:pPr>
          </w:p>
        </w:tc>
        <w:tc>
          <w:tcPr>
            <w:tcW w:w="5444" w:type="dxa"/>
            <w:vAlign w:val="center"/>
          </w:tcPr>
          <w:p w14:paraId="0244D3C6">
            <w:pPr>
              <w:pStyle w:val="35"/>
              <w:spacing w:line="360" w:lineRule="auto"/>
              <w:ind w:left="10" w:leftChars="5"/>
              <w:jc w:val="left"/>
              <w:rPr>
                <w:rFonts w:ascii="宋体" w:hAnsi="宋体" w:cs="宋体"/>
                <w:bCs/>
                <w:iCs/>
                <w:color w:val="auto"/>
                <w:szCs w:val="21"/>
                <w:highlight w:val="none"/>
              </w:rPr>
            </w:pPr>
          </w:p>
        </w:tc>
        <w:tc>
          <w:tcPr>
            <w:tcW w:w="2107" w:type="dxa"/>
            <w:vAlign w:val="center"/>
          </w:tcPr>
          <w:p w14:paraId="171D37F4">
            <w:pPr>
              <w:pStyle w:val="16"/>
              <w:jc w:val="left"/>
              <w:rPr>
                <w:rFonts w:ascii="宋体" w:hAnsi="宋体" w:cs="宋体"/>
                <w:b w:val="0"/>
                <w:color w:val="auto"/>
                <w:szCs w:val="21"/>
                <w:highlight w:val="none"/>
              </w:rPr>
            </w:pPr>
            <w:r>
              <w:rPr>
                <w:rFonts w:hint="eastAsia" w:ascii="宋体" w:hAnsi="宋体" w:cs="宋体"/>
                <w:b w:val="0"/>
                <w:color w:val="auto"/>
                <w:szCs w:val="21"/>
                <w:highlight w:val="none"/>
              </w:rPr>
              <w:t>见响应文件第（）页</w:t>
            </w:r>
          </w:p>
        </w:tc>
      </w:tr>
      <w:tr w14:paraId="0E57C8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510" w:type="dxa"/>
            <w:vAlign w:val="center"/>
          </w:tcPr>
          <w:p w14:paraId="21250D7D">
            <w:pPr>
              <w:spacing w:line="360" w:lineRule="auto"/>
              <w:jc w:val="left"/>
              <w:rPr>
                <w:rFonts w:ascii="宋体" w:hAnsi="宋体" w:cs="宋体"/>
                <w:color w:val="auto"/>
                <w:szCs w:val="21"/>
                <w:highlight w:val="none"/>
              </w:rPr>
            </w:pPr>
          </w:p>
        </w:tc>
        <w:tc>
          <w:tcPr>
            <w:tcW w:w="5444" w:type="dxa"/>
            <w:vAlign w:val="center"/>
          </w:tcPr>
          <w:p w14:paraId="39730F61">
            <w:pPr>
              <w:pStyle w:val="35"/>
              <w:spacing w:line="360" w:lineRule="auto"/>
              <w:ind w:left="10" w:leftChars="5"/>
              <w:jc w:val="left"/>
              <w:rPr>
                <w:rFonts w:ascii="宋体" w:hAnsi="宋体" w:cs="宋体"/>
                <w:color w:val="auto"/>
                <w:szCs w:val="21"/>
                <w:highlight w:val="none"/>
              </w:rPr>
            </w:pPr>
          </w:p>
        </w:tc>
        <w:tc>
          <w:tcPr>
            <w:tcW w:w="2107" w:type="dxa"/>
            <w:vAlign w:val="center"/>
          </w:tcPr>
          <w:p w14:paraId="64B241BB">
            <w:pPr>
              <w:pStyle w:val="16"/>
              <w:jc w:val="left"/>
              <w:rPr>
                <w:rFonts w:ascii="宋体" w:hAnsi="宋体" w:cs="宋体"/>
                <w:b w:val="0"/>
                <w:color w:val="auto"/>
                <w:szCs w:val="21"/>
                <w:highlight w:val="none"/>
              </w:rPr>
            </w:pPr>
            <w:r>
              <w:rPr>
                <w:rFonts w:hint="eastAsia" w:ascii="宋体" w:hAnsi="宋体" w:cs="宋体"/>
                <w:b w:val="0"/>
                <w:color w:val="auto"/>
                <w:szCs w:val="21"/>
                <w:highlight w:val="none"/>
              </w:rPr>
              <w:t>见响应文件第（）页</w:t>
            </w:r>
          </w:p>
        </w:tc>
      </w:tr>
      <w:tr w14:paraId="18AD5D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510" w:type="dxa"/>
            <w:vAlign w:val="center"/>
          </w:tcPr>
          <w:p w14:paraId="2403F1EC">
            <w:pPr>
              <w:spacing w:line="360" w:lineRule="auto"/>
              <w:jc w:val="left"/>
              <w:rPr>
                <w:rFonts w:ascii="宋体" w:hAnsi="宋体" w:cs="宋体"/>
                <w:color w:val="auto"/>
                <w:szCs w:val="21"/>
                <w:highlight w:val="none"/>
              </w:rPr>
            </w:pPr>
          </w:p>
        </w:tc>
        <w:tc>
          <w:tcPr>
            <w:tcW w:w="5444" w:type="dxa"/>
            <w:vAlign w:val="center"/>
          </w:tcPr>
          <w:p w14:paraId="5DADF89B">
            <w:pPr>
              <w:pStyle w:val="35"/>
              <w:spacing w:line="360" w:lineRule="auto"/>
              <w:ind w:left="10" w:leftChars="5"/>
              <w:jc w:val="left"/>
              <w:rPr>
                <w:rFonts w:ascii="宋体" w:hAnsi="宋体" w:cs="宋体"/>
                <w:color w:val="auto"/>
                <w:szCs w:val="21"/>
                <w:highlight w:val="none"/>
              </w:rPr>
            </w:pPr>
          </w:p>
        </w:tc>
        <w:tc>
          <w:tcPr>
            <w:tcW w:w="2107" w:type="dxa"/>
            <w:vAlign w:val="center"/>
          </w:tcPr>
          <w:p w14:paraId="1A33B0B0">
            <w:pPr>
              <w:pStyle w:val="16"/>
              <w:jc w:val="left"/>
              <w:rPr>
                <w:rFonts w:ascii="宋体" w:hAnsi="宋体" w:cs="宋体"/>
                <w:b w:val="0"/>
                <w:color w:val="auto"/>
                <w:szCs w:val="21"/>
                <w:highlight w:val="none"/>
              </w:rPr>
            </w:pPr>
            <w:r>
              <w:rPr>
                <w:rFonts w:hint="eastAsia" w:ascii="宋体" w:hAnsi="宋体" w:cs="宋体"/>
                <w:b w:val="0"/>
                <w:color w:val="auto"/>
                <w:szCs w:val="21"/>
                <w:highlight w:val="none"/>
              </w:rPr>
              <w:t>见响应文件第（）页</w:t>
            </w:r>
          </w:p>
        </w:tc>
      </w:tr>
      <w:tr w14:paraId="29CBBC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510" w:type="dxa"/>
            <w:vAlign w:val="center"/>
          </w:tcPr>
          <w:p w14:paraId="629FEED3">
            <w:pPr>
              <w:spacing w:line="360" w:lineRule="auto"/>
              <w:jc w:val="left"/>
              <w:rPr>
                <w:rFonts w:ascii="宋体" w:hAnsi="宋体" w:cs="宋体"/>
                <w:color w:val="auto"/>
                <w:szCs w:val="21"/>
                <w:highlight w:val="none"/>
              </w:rPr>
            </w:pPr>
          </w:p>
        </w:tc>
        <w:tc>
          <w:tcPr>
            <w:tcW w:w="5444" w:type="dxa"/>
            <w:vAlign w:val="center"/>
          </w:tcPr>
          <w:p w14:paraId="2AA1754A">
            <w:pPr>
              <w:pStyle w:val="35"/>
              <w:spacing w:line="360" w:lineRule="auto"/>
              <w:ind w:left="10" w:leftChars="5"/>
              <w:jc w:val="left"/>
              <w:rPr>
                <w:rFonts w:ascii="宋体" w:hAnsi="宋体" w:cs="宋体"/>
                <w:color w:val="auto"/>
                <w:szCs w:val="21"/>
                <w:highlight w:val="none"/>
              </w:rPr>
            </w:pPr>
          </w:p>
        </w:tc>
        <w:tc>
          <w:tcPr>
            <w:tcW w:w="2107" w:type="dxa"/>
            <w:vAlign w:val="center"/>
          </w:tcPr>
          <w:p w14:paraId="5FFB50E0">
            <w:pPr>
              <w:pStyle w:val="16"/>
              <w:jc w:val="left"/>
              <w:rPr>
                <w:rFonts w:ascii="宋体" w:hAnsi="宋体" w:cs="宋体"/>
                <w:b w:val="0"/>
                <w:color w:val="auto"/>
                <w:szCs w:val="21"/>
                <w:highlight w:val="none"/>
              </w:rPr>
            </w:pPr>
            <w:r>
              <w:rPr>
                <w:rFonts w:hint="eastAsia" w:ascii="宋体" w:hAnsi="宋体" w:cs="宋体"/>
                <w:b w:val="0"/>
                <w:color w:val="auto"/>
                <w:szCs w:val="21"/>
                <w:highlight w:val="none"/>
              </w:rPr>
              <w:t>见响应文件第（）页</w:t>
            </w:r>
          </w:p>
        </w:tc>
      </w:tr>
      <w:tr w14:paraId="42086E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510" w:type="dxa"/>
            <w:vAlign w:val="center"/>
          </w:tcPr>
          <w:p w14:paraId="2DDCC6B2">
            <w:pPr>
              <w:spacing w:line="360" w:lineRule="auto"/>
              <w:jc w:val="left"/>
              <w:rPr>
                <w:rFonts w:ascii="宋体" w:hAnsi="宋体" w:cs="宋体"/>
                <w:color w:val="auto"/>
                <w:szCs w:val="21"/>
                <w:highlight w:val="none"/>
              </w:rPr>
            </w:pPr>
            <w:r>
              <w:rPr>
                <w:rFonts w:hint="eastAsia" w:ascii="宋体" w:hAnsi="宋体" w:cs="宋体"/>
                <w:color w:val="auto"/>
                <w:szCs w:val="21"/>
                <w:highlight w:val="none"/>
              </w:rPr>
              <w:t>……</w:t>
            </w:r>
          </w:p>
        </w:tc>
        <w:tc>
          <w:tcPr>
            <w:tcW w:w="5444" w:type="dxa"/>
            <w:vAlign w:val="center"/>
          </w:tcPr>
          <w:p w14:paraId="15BBD6D5">
            <w:pPr>
              <w:pStyle w:val="35"/>
              <w:spacing w:line="360" w:lineRule="auto"/>
              <w:ind w:left="10" w:leftChars="5"/>
              <w:jc w:val="left"/>
              <w:rPr>
                <w:rFonts w:ascii="宋体" w:hAnsi="宋体" w:cs="宋体"/>
                <w:color w:val="auto"/>
                <w:szCs w:val="21"/>
                <w:highlight w:val="none"/>
              </w:rPr>
            </w:pPr>
            <w:r>
              <w:rPr>
                <w:rFonts w:hint="eastAsia" w:ascii="宋体" w:hAnsi="宋体" w:cs="宋体"/>
                <w:color w:val="auto"/>
                <w:szCs w:val="21"/>
                <w:highlight w:val="none"/>
              </w:rPr>
              <w:t>……</w:t>
            </w:r>
          </w:p>
        </w:tc>
        <w:tc>
          <w:tcPr>
            <w:tcW w:w="2107" w:type="dxa"/>
            <w:vAlign w:val="center"/>
          </w:tcPr>
          <w:p w14:paraId="26D75B63">
            <w:pPr>
              <w:pStyle w:val="16"/>
              <w:jc w:val="left"/>
              <w:rPr>
                <w:rFonts w:ascii="宋体" w:hAnsi="宋体" w:cs="宋体"/>
                <w:b w:val="0"/>
                <w:color w:val="auto"/>
                <w:szCs w:val="21"/>
                <w:highlight w:val="none"/>
              </w:rPr>
            </w:pPr>
            <w:r>
              <w:rPr>
                <w:rFonts w:hint="eastAsia" w:ascii="宋体" w:hAnsi="宋体" w:cs="宋体"/>
                <w:b w:val="0"/>
                <w:color w:val="auto"/>
                <w:szCs w:val="21"/>
                <w:highlight w:val="none"/>
              </w:rPr>
              <w:t>见响应文件第（）页</w:t>
            </w:r>
          </w:p>
        </w:tc>
      </w:tr>
      <w:tr w14:paraId="5F065E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9061" w:type="dxa"/>
            <w:gridSpan w:val="3"/>
            <w:vAlign w:val="center"/>
          </w:tcPr>
          <w:p w14:paraId="2D074F32">
            <w:pPr>
              <w:pStyle w:val="297"/>
              <w:keepNext w:val="0"/>
              <w:adjustRightInd/>
              <w:spacing w:before="0" w:after="0" w:line="360" w:lineRule="auto"/>
              <w:textAlignment w:val="auto"/>
              <w:rPr>
                <w:rFonts w:ascii="宋体" w:hAnsi="宋体" w:cs="宋体"/>
                <w:b/>
                <w:bCs/>
                <w:snapToGrid/>
                <w:color w:val="auto"/>
                <w:spacing w:val="0"/>
                <w:kern w:val="2"/>
                <w:sz w:val="21"/>
                <w:szCs w:val="21"/>
                <w:highlight w:val="none"/>
              </w:rPr>
            </w:pPr>
            <w:r>
              <w:rPr>
                <w:rFonts w:hint="eastAsia" w:ascii="宋体" w:hAnsi="宋体" w:cs="宋体"/>
                <w:b/>
                <w:bCs/>
                <w:snapToGrid/>
                <w:color w:val="auto"/>
                <w:spacing w:val="0"/>
                <w:kern w:val="2"/>
                <w:sz w:val="21"/>
                <w:szCs w:val="21"/>
                <w:highlight w:val="none"/>
              </w:rPr>
              <w:t>技术评分</w:t>
            </w:r>
          </w:p>
        </w:tc>
      </w:tr>
      <w:tr w14:paraId="728E0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510" w:type="dxa"/>
            <w:vAlign w:val="center"/>
          </w:tcPr>
          <w:p w14:paraId="7DDE711A">
            <w:pPr>
              <w:pStyle w:val="297"/>
              <w:keepNext w:val="0"/>
              <w:adjustRightInd/>
              <w:spacing w:before="0" w:after="0" w:line="360" w:lineRule="auto"/>
              <w:textAlignment w:val="auto"/>
              <w:rPr>
                <w:rFonts w:ascii="宋体" w:hAnsi="宋体" w:cs="宋体"/>
                <w:snapToGrid/>
                <w:color w:val="auto"/>
                <w:spacing w:val="0"/>
                <w:kern w:val="2"/>
                <w:sz w:val="21"/>
                <w:szCs w:val="21"/>
                <w:highlight w:val="none"/>
              </w:rPr>
            </w:pPr>
            <w:r>
              <w:rPr>
                <w:rFonts w:hint="eastAsia" w:ascii="宋体" w:hAnsi="宋体" w:cs="宋体"/>
                <w:snapToGrid/>
                <w:color w:val="auto"/>
                <w:spacing w:val="0"/>
                <w:kern w:val="2"/>
                <w:sz w:val="21"/>
                <w:szCs w:val="21"/>
                <w:highlight w:val="none"/>
              </w:rPr>
              <w:t>评分项目</w:t>
            </w:r>
          </w:p>
        </w:tc>
        <w:tc>
          <w:tcPr>
            <w:tcW w:w="5444" w:type="dxa"/>
            <w:vAlign w:val="center"/>
          </w:tcPr>
          <w:p w14:paraId="0B445D0D">
            <w:pPr>
              <w:pStyle w:val="297"/>
              <w:keepNext w:val="0"/>
              <w:adjustRightInd/>
              <w:spacing w:before="0" w:after="0" w:line="360" w:lineRule="auto"/>
              <w:ind w:left="10" w:leftChars="5"/>
              <w:textAlignment w:val="auto"/>
              <w:rPr>
                <w:rFonts w:ascii="宋体" w:hAnsi="宋体" w:cs="宋体"/>
                <w:snapToGrid/>
                <w:color w:val="auto"/>
                <w:spacing w:val="0"/>
                <w:kern w:val="2"/>
                <w:sz w:val="21"/>
                <w:szCs w:val="21"/>
                <w:highlight w:val="none"/>
              </w:rPr>
            </w:pPr>
            <w:r>
              <w:rPr>
                <w:rFonts w:hint="eastAsia" w:ascii="宋体" w:hAnsi="宋体" w:cs="宋体"/>
                <w:snapToGrid/>
                <w:color w:val="auto"/>
                <w:spacing w:val="0"/>
                <w:kern w:val="2"/>
                <w:sz w:val="21"/>
                <w:szCs w:val="21"/>
                <w:highlight w:val="none"/>
              </w:rPr>
              <w:t>评分标准</w:t>
            </w:r>
          </w:p>
        </w:tc>
        <w:tc>
          <w:tcPr>
            <w:tcW w:w="2107" w:type="dxa"/>
            <w:vAlign w:val="center"/>
          </w:tcPr>
          <w:p w14:paraId="69B989BD">
            <w:pPr>
              <w:pStyle w:val="297"/>
              <w:keepNext w:val="0"/>
              <w:adjustRightInd/>
              <w:spacing w:before="0" w:after="0" w:line="360" w:lineRule="auto"/>
              <w:textAlignment w:val="auto"/>
              <w:rPr>
                <w:rFonts w:ascii="宋体" w:hAnsi="宋体" w:cs="宋体"/>
                <w:snapToGrid/>
                <w:color w:val="auto"/>
                <w:spacing w:val="0"/>
                <w:kern w:val="2"/>
                <w:sz w:val="21"/>
                <w:szCs w:val="21"/>
                <w:highlight w:val="none"/>
              </w:rPr>
            </w:pPr>
            <w:r>
              <w:rPr>
                <w:rFonts w:hint="eastAsia" w:ascii="宋体" w:hAnsi="宋体" w:cs="宋体"/>
                <w:snapToGrid/>
                <w:color w:val="auto"/>
                <w:spacing w:val="0"/>
                <w:kern w:val="2"/>
                <w:sz w:val="21"/>
                <w:szCs w:val="21"/>
                <w:highlight w:val="none"/>
              </w:rPr>
              <w:t>证明文件</w:t>
            </w:r>
          </w:p>
        </w:tc>
      </w:tr>
      <w:tr w14:paraId="04A965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510" w:type="dxa"/>
            <w:vAlign w:val="center"/>
          </w:tcPr>
          <w:p w14:paraId="62A62FDE">
            <w:pPr>
              <w:spacing w:line="360" w:lineRule="auto"/>
              <w:jc w:val="left"/>
              <w:rPr>
                <w:rFonts w:ascii="宋体" w:hAnsi="宋体" w:cs="宋体"/>
                <w:color w:val="auto"/>
                <w:szCs w:val="21"/>
                <w:highlight w:val="none"/>
              </w:rPr>
            </w:pPr>
          </w:p>
        </w:tc>
        <w:tc>
          <w:tcPr>
            <w:tcW w:w="5444" w:type="dxa"/>
            <w:vAlign w:val="center"/>
          </w:tcPr>
          <w:p w14:paraId="2435A57B">
            <w:pPr>
              <w:pStyle w:val="35"/>
              <w:spacing w:line="360" w:lineRule="auto"/>
              <w:ind w:left="10" w:leftChars="5"/>
              <w:jc w:val="left"/>
              <w:rPr>
                <w:rFonts w:ascii="宋体" w:hAnsi="宋体" w:cs="宋体"/>
                <w:color w:val="auto"/>
                <w:szCs w:val="21"/>
                <w:highlight w:val="none"/>
              </w:rPr>
            </w:pPr>
          </w:p>
        </w:tc>
        <w:tc>
          <w:tcPr>
            <w:tcW w:w="2107" w:type="dxa"/>
            <w:vAlign w:val="center"/>
          </w:tcPr>
          <w:p w14:paraId="3D5DA469">
            <w:pPr>
              <w:pStyle w:val="16"/>
              <w:jc w:val="left"/>
              <w:rPr>
                <w:rFonts w:ascii="宋体" w:hAnsi="宋体" w:cs="宋体"/>
                <w:b w:val="0"/>
                <w:color w:val="auto"/>
                <w:szCs w:val="21"/>
                <w:highlight w:val="none"/>
              </w:rPr>
            </w:pPr>
            <w:r>
              <w:rPr>
                <w:rFonts w:hint="eastAsia" w:ascii="宋体" w:hAnsi="宋体" w:cs="宋体"/>
                <w:b w:val="0"/>
                <w:color w:val="auto"/>
                <w:szCs w:val="21"/>
                <w:highlight w:val="none"/>
              </w:rPr>
              <w:t>见响应文件第（）页</w:t>
            </w:r>
          </w:p>
        </w:tc>
      </w:tr>
      <w:tr w14:paraId="6D8994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510" w:type="dxa"/>
            <w:vAlign w:val="center"/>
          </w:tcPr>
          <w:p w14:paraId="7DC2269A">
            <w:pPr>
              <w:spacing w:line="360" w:lineRule="auto"/>
              <w:jc w:val="left"/>
              <w:rPr>
                <w:rFonts w:ascii="宋体" w:hAnsi="宋体" w:cs="宋体"/>
                <w:color w:val="auto"/>
                <w:szCs w:val="21"/>
                <w:highlight w:val="none"/>
              </w:rPr>
            </w:pPr>
          </w:p>
        </w:tc>
        <w:tc>
          <w:tcPr>
            <w:tcW w:w="5444" w:type="dxa"/>
            <w:vAlign w:val="center"/>
          </w:tcPr>
          <w:p w14:paraId="3A350F70">
            <w:pPr>
              <w:spacing w:line="360" w:lineRule="auto"/>
              <w:ind w:left="10" w:leftChars="5"/>
              <w:jc w:val="left"/>
              <w:rPr>
                <w:rFonts w:ascii="宋体" w:hAnsi="宋体" w:cs="宋体"/>
                <w:color w:val="auto"/>
                <w:szCs w:val="21"/>
                <w:highlight w:val="none"/>
              </w:rPr>
            </w:pPr>
          </w:p>
        </w:tc>
        <w:tc>
          <w:tcPr>
            <w:tcW w:w="2107" w:type="dxa"/>
            <w:vAlign w:val="center"/>
          </w:tcPr>
          <w:p w14:paraId="52969A2D">
            <w:pPr>
              <w:pStyle w:val="16"/>
              <w:jc w:val="left"/>
              <w:rPr>
                <w:rFonts w:ascii="宋体" w:hAnsi="宋体" w:cs="宋体"/>
                <w:b w:val="0"/>
                <w:color w:val="auto"/>
                <w:szCs w:val="21"/>
                <w:highlight w:val="none"/>
              </w:rPr>
            </w:pPr>
            <w:r>
              <w:rPr>
                <w:rFonts w:hint="eastAsia" w:ascii="宋体" w:hAnsi="宋体" w:cs="宋体"/>
                <w:b w:val="0"/>
                <w:color w:val="auto"/>
                <w:szCs w:val="21"/>
                <w:highlight w:val="none"/>
              </w:rPr>
              <w:t>见响应文件第（）页</w:t>
            </w:r>
          </w:p>
        </w:tc>
      </w:tr>
      <w:tr w14:paraId="7DE8A0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510" w:type="dxa"/>
            <w:vAlign w:val="center"/>
          </w:tcPr>
          <w:p w14:paraId="50A26EB7">
            <w:pPr>
              <w:pStyle w:val="35"/>
              <w:spacing w:line="360" w:lineRule="auto"/>
              <w:jc w:val="left"/>
              <w:rPr>
                <w:rFonts w:ascii="宋体" w:hAnsi="宋体" w:cs="宋体"/>
                <w:color w:val="auto"/>
                <w:szCs w:val="21"/>
                <w:highlight w:val="none"/>
              </w:rPr>
            </w:pPr>
          </w:p>
        </w:tc>
        <w:tc>
          <w:tcPr>
            <w:tcW w:w="5444" w:type="dxa"/>
            <w:vAlign w:val="center"/>
          </w:tcPr>
          <w:p w14:paraId="4F29F1EF">
            <w:pPr>
              <w:spacing w:line="360" w:lineRule="auto"/>
              <w:ind w:left="10" w:leftChars="5"/>
              <w:jc w:val="left"/>
              <w:rPr>
                <w:rFonts w:ascii="宋体" w:hAnsi="宋体" w:cs="宋体"/>
                <w:color w:val="auto"/>
                <w:szCs w:val="21"/>
                <w:highlight w:val="none"/>
              </w:rPr>
            </w:pPr>
          </w:p>
        </w:tc>
        <w:tc>
          <w:tcPr>
            <w:tcW w:w="2107" w:type="dxa"/>
            <w:vAlign w:val="center"/>
          </w:tcPr>
          <w:p w14:paraId="364AA030">
            <w:pPr>
              <w:pStyle w:val="16"/>
              <w:jc w:val="left"/>
              <w:rPr>
                <w:rFonts w:ascii="宋体" w:hAnsi="宋体" w:cs="宋体"/>
                <w:b w:val="0"/>
                <w:color w:val="auto"/>
                <w:szCs w:val="21"/>
                <w:highlight w:val="none"/>
              </w:rPr>
            </w:pPr>
            <w:r>
              <w:rPr>
                <w:rFonts w:hint="eastAsia" w:ascii="宋体" w:hAnsi="宋体" w:cs="宋体"/>
                <w:b w:val="0"/>
                <w:color w:val="auto"/>
                <w:szCs w:val="21"/>
                <w:highlight w:val="none"/>
              </w:rPr>
              <w:t>见响应文件第（）页</w:t>
            </w:r>
          </w:p>
        </w:tc>
      </w:tr>
      <w:tr w14:paraId="48B1A0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510" w:type="dxa"/>
            <w:vAlign w:val="center"/>
          </w:tcPr>
          <w:p w14:paraId="4135E83B">
            <w:pPr>
              <w:spacing w:line="360" w:lineRule="auto"/>
              <w:jc w:val="left"/>
              <w:rPr>
                <w:rFonts w:ascii="宋体" w:hAnsi="宋体" w:cs="宋体"/>
                <w:color w:val="auto"/>
                <w:szCs w:val="21"/>
                <w:highlight w:val="none"/>
              </w:rPr>
            </w:pPr>
          </w:p>
        </w:tc>
        <w:tc>
          <w:tcPr>
            <w:tcW w:w="5444" w:type="dxa"/>
            <w:vAlign w:val="center"/>
          </w:tcPr>
          <w:p w14:paraId="0C6C3698">
            <w:pPr>
              <w:spacing w:line="360" w:lineRule="auto"/>
              <w:ind w:left="10" w:leftChars="5"/>
              <w:jc w:val="left"/>
              <w:rPr>
                <w:rFonts w:ascii="宋体" w:hAnsi="宋体" w:cs="宋体"/>
                <w:color w:val="auto"/>
                <w:szCs w:val="21"/>
                <w:highlight w:val="none"/>
              </w:rPr>
            </w:pPr>
          </w:p>
        </w:tc>
        <w:tc>
          <w:tcPr>
            <w:tcW w:w="2107" w:type="dxa"/>
            <w:vAlign w:val="center"/>
          </w:tcPr>
          <w:p w14:paraId="074B014C">
            <w:pPr>
              <w:pStyle w:val="16"/>
              <w:jc w:val="left"/>
              <w:rPr>
                <w:rFonts w:ascii="宋体" w:hAnsi="宋体" w:cs="宋体"/>
                <w:b w:val="0"/>
                <w:color w:val="auto"/>
                <w:szCs w:val="21"/>
                <w:highlight w:val="none"/>
              </w:rPr>
            </w:pPr>
            <w:r>
              <w:rPr>
                <w:rFonts w:hint="eastAsia" w:ascii="宋体" w:hAnsi="宋体" w:cs="宋体"/>
                <w:b w:val="0"/>
                <w:color w:val="auto"/>
                <w:szCs w:val="21"/>
                <w:highlight w:val="none"/>
              </w:rPr>
              <w:t>见响应文件第（）页</w:t>
            </w:r>
          </w:p>
        </w:tc>
      </w:tr>
      <w:tr w14:paraId="279EF2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510" w:type="dxa"/>
            <w:vAlign w:val="center"/>
          </w:tcPr>
          <w:p w14:paraId="45CEA6E9">
            <w:pPr>
              <w:spacing w:line="360" w:lineRule="auto"/>
              <w:jc w:val="left"/>
              <w:rPr>
                <w:rFonts w:ascii="宋体" w:hAnsi="宋体" w:cs="宋体"/>
                <w:color w:val="auto"/>
                <w:szCs w:val="21"/>
                <w:highlight w:val="none"/>
              </w:rPr>
            </w:pPr>
          </w:p>
        </w:tc>
        <w:tc>
          <w:tcPr>
            <w:tcW w:w="5444" w:type="dxa"/>
            <w:vAlign w:val="center"/>
          </w:tcPr>
          <w:p w14:paraId="789FB0B8">
            <w:pPr>
              <w:spacing w:line="360" w:lineRule="auto"/>
              <w:ind w:left="10" w:leftChars="5"/>
              <w:jc w:val="left"/>
              <w:rPr>
                <w:rFonts w:ascii="宋体" w:hAnsi="宋体" w:cs="宋体"/>
                <w:color w:val="auto"/>
                <w:szCs w:val="21"/>
                <w:highlight w:val="none"/>
              </w:rPr>
            </w:pPr>
          </w:p>
        </w:tc>
        <w:tc>
          <w:tcPr>
            <w:tcW w:w="2107" w:type="dxa"/>
            <w:vAlign w:val="center"/>
          </w:tcPr>
          <w:p w14:paraId="76D644ED">
            <w:pPr>
              <w:pStyle w:val="16"/>
              <w:jc w:val="left"/>
              <w:rPr>
                <w:rFonts w:ascii="宋体" w:hAnsi="宋体" w:cs="宋体"/>
                <w:b w:val="0"/>
                <w:color w:val="auto"/>
                <w:szCs w:val="21"/>
                <w:highlight w:val="none"/>
              </w:rPr>
            </w:pPr>
            <w:r>
              <w:rPr>
                <w:rFonts w:hint="eastAsia" w:ascii="宋体" w:hAnsi="宋体" w:cs="宋体"/>
                <w:b w:val="0"/>
                <w:color w:val="auto"/>
                <w:szCs w:val="21"/>
                <w:highlight w:val="none"/>
              </w:rPr>
              <w:t>见响应文件第（）页</w:t>
            </w:r>
          </w:p>
        </w:tc>
      </w:tr>
      <w:tr w14:paraId="465749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510" w:type="dxa"/>
            <w:vAlign w:val="center"/>
          </w:tcPr>
          <w:p w14:paraId="038EF688">
            <w:pPr>
              <w:spacing w:line="360" w:lineRule="auto"/>
              <w:jc w:val="left"/>
              <w:rPr>
                <w:rFonts w:ascii="宋体" w:hAnsi="宋体" w:cs="宋体"/>
                <w:color w:val="auto"/>
                <w:szCs w:val="21"/>
                <w:highlight w:val="none"/>
              </w:rPr>
            </w:pPr>
          </w:p>
        </w:tc>
        <w:tc>
          <w:tcPr>
            <w:tcW w:w="5444" w:type="dxa"/>
            <w:vAlign w:val="center"/>
          </w:tcPr>
          <w:p w14:paraId="1F953670">
            <w:pPr>
              <w:spacing w:line="360" w:lineRule="auto"/>
              <w:ind w:left="10" w:leftChars="5"/>
              <w:jc w:val="left"/>
              <w:rPr>
                <w:rFonts w:ascii="宋体" w:hAnsi="宋体" w:cs="宋体"/>
                <w:color w:val="auto"/>
                <w:szCs w:val="21"/>
                <w:highlight w:val="none"/>
              </w:rPr>
            </w:pPr>
          </w:p>
        </w:tc>
        <w:tc>
          <w:tcPr>
            <w:tcW w:w="2107" w:type="dxa"/>
            <w:vAlign w:val="center"/>
          </w:tcPr>
          <w:p w14:paraId="09EAE872">
            <w:pPr>
              <w:pStyle w:val="16"/>
              <w:jc w:val="left"/>
              <w:rPr>
                <w:rFonts w:ascii="宋体" w:hAnsi="宋体" w:cs="宋体"/>
                <w:b w:val="0"/>
                <w:color w:val="auto"/>
                <w:szCs w:val="21"/>
                <w:highlight w:val="none"/>
              </w:rPr>
            </w:pPr>
            <w:r>
              <w:rPr>
                <w:rFonts w:hint="eastAsia" w:ascii="宋体" w:hAnsi="宋体" w:cs="宋体"/>
                <w:b w:val="0"/>
                <w:color w:val="auto"/>
                <w:szCs w:val="21"/>
                <w:highlight w:val="none"/>
              </w:rPr>
              <w:t>见响应文件第（）页</w:t>
            </w:r>
          </w:p>
        </w:tc>
      </w:tr>
      <w:tr w14:paraId="061E34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510" w:type="dxa"/>
            <w:vAlign w:val="center"/>
          </w:tcPr>
          <w:p w14:paraId="504E3A3E">
            <w:pPr>
              <w:spacing w:line="360" w:lineRule="auto"/>
              <w:jc w:val="left"/>
              <w:rPr>
                <w:rFonts w:ascii="宋体" w:hAnsi="宋体" w:cs="宋体"/>
                <w:color w:val="auto"/>
                <w:szCs w:val="21"/>
                <w:highlight w:val="none"/>
              </w:rPr>
            </w:pPr>
            <w:r>
              <w:rPr>
                <w:rFonts w:hint="eastAsia" w:ascii="宋体" w:hAnsi="宋体" w:cs="宋体"/>
                <w:color w:val="auto"/>
                <w:szCs w:val="21"/>
                <w:highlight w:val="none"/>
              </w:rPr>
              <w:t>……</w:t>
            </w:r>
          </w:p>
        </w:tc>
        <w:tc>
          <w:tcPr>
            <w:tcW w:w="5444" w:type="dxa"/>
            <w:vAlign w:val="center"/>
          </w:tcPr>
          <w:p w14:paraId="1969630F">
            <w:pPr>
              <w:pStyle w:val="35"/>
              <w:spacing w:line="360" w:lineRule="auto"/>
              <w:ind w:left="10" w:leftChars="5"/>
              <w:jc w:val="left"/>
              <w:rPr>
                <w:rFonts w:ascii="宋体" w:hAnsi="宋体" w:cs="宋体"/>
                <w:color w:val="auto"/>
                <w:szCs w:val="21"/>
                <w:highlight w:val="none"/>
              </w:rPr>
            </w:pPr>
            <w:r>
              <w:rPr>
                <w:rFonts w:hint="eastAsia" w:ascii="宋体" w:hAnsi="宋体" w:cs="宋体"/>
                <w:color w:val="auto"/>
                <w:szCs w:val="21"/>
                <w:highlight w:val="none"/>
              </w:rPr>
              <w:t>……</w:t>
            </w:r>
          </w:p>
        </w:tc>
        <w:tc>
          <w:tcPr>
            <w:tcW w:w="2107" w:type="dxa"/>
            <w:vAlign w:val="center"/>
          </w:tcPr>
          <w:p w14:paraId="268AC603">
            <w:pPr>
              <w:pStyle w:val="16"/>
              <w:jc w:val="left"/>
              <w:rPr>
                <w:rFonts w:ascii="宋体" w:hAnsi="宋体" w:cs="宋体"/>
                <w:b w:val="0"/>
                <w:color w:val="auto"/>
                <w:szCs w:val="21"/>
                <w:highlight w:val="none"/>
              </w:rPr>
            </w:pPr>
            <w:r>
              <w:rPr>
                <w:rFonts w:hint="eastAsia" w:ascii="宋体" w:hAnsi="宋体" w:cs="宋体"/>
                <w:b w:val="0"/>
                <w:color w:val="auto"/>
                <w:szCs w:val="21"/>
                <w:highlight w:val="none"/>
              </w:rPr>
              <w:t>见响应文件第（）页</w:t>
            </w:r>
          </w:p>
        </w:tc>
      </w:tr>
    </w:tbl>
    <w:p w14:paraId="0330FAFD">
      <w:pPr>
        <w:spacing w:before="120" w:beforeLines="50" w:line="360" w:lineRule="auto"/>
        <w:rPr>
          <w:rFonts w:ascii="宋体" w:hAnsi="宋体" w:cs="宋体"/>
          <w:color w:val="auto"/>
          <w:szCs w:val="21"/>
          <w:highlight w:val="none"/>
        </w:rPr>
      </w:pPr>
      <w:r>
        <w:rPr>
          <w:rFonts w:hint="eastAsia" w:ascii="宋体" w:hAnsi="宋体" w:cs="宋体"/>
          <w:color w:val="auto"/>
          <w:szCs w:val="21"/>
          <w:highlight w:val="none"/>
        </w:rPr>
        <w:t>注：</w:t>
      </w:r>
    </w:p>
    <w:p w14:paraId="59694580">
      <w:pPr>
        <w:numPr>
          <w:ilvl w:val="0"/>
          <w:numId w:val="50"/>
        </w:numPr>
        <w:overflowPunct w:val="0"/>
        <w:adjustRightInd w:val="0"/>
        <w:spacing w:line="360" w:lineRule="auto"/>
        <w:ind w:firstLineChars="200"/>
        <w:rPr>
          <w:rFonts w:ascii="宋体" w:hAnsi="宋体" w:cs="宋体"/>
          <w:color w:val="auto"/>
          <w:szCs w:val="21"/>
          <w:highlight w:val="none"/>
        </w:rPr>
      </w:pPr>
      <w:r>
        <w:rPr>
          <w:rFonts w:hint="eastAsia" w:ascii="宋体" w:hAnsi="宋体" w:cs="宋体"/>
          <w:color w:val="auto"/>
          <w:szCs w:val="21"/>
          <w:highlight w:val="none"/>
        </w:rPr>
        <w:t>供应商应根据《商务评分表》和《技术评分表》的各项内容填写此表，表格可延长。</w:t>
      </w:r>
    </w:p>
    <w:p w14:paraId="4BEC4A68">
      <w:pPr>
        <w:numPr>
          <w:ilvl w:val="0"/>
          <w:numId w:val="50"/>
        </w:numPr>
        <w:overflowPunct w:val="0"/>
        <w:adjustRightInd w:val="0"/>
        <w:spacing w:line="360" w:lineRule="auto"/>
        <w:ind w:firstLineChars="200"/>
        <w:rPr>
          <w:rFonts w:ascii="宋体" w:hAnsi="宋体" w:cs="宋体"/>
          <w:color w:val="auto"/>
          <w:szCs w:val="21"/>
          <w:highlight w:val="none"/>
        </w:rPr>
      </w:pPr>
      <w:r>
        <w:rPr>
          <w:rFonts w:hint="eastAsia" w:ascii="宋体" w:hAnsi="宋体" w:cs="宋体"/>
          <w:color w:val="auto"/>
          <w:szCs w:val="21"/>
          <w:highlight w:val="none"/>
        </w:rPr>
        <w:t>按评审项的顺序填写。</w:t>
      </w:r>
    </w:p>
    <w:p w14:paraId="1239D018">
      <w:pPr>
        <w:rPr>
          <w:rFonts w:ascii="宋体" w:hAnsi="宋体" w:cs="宋体"/>
          <w:b/>
          <w:color w:val="auto"/>
          <w:sz w:val="22"/>
          <w:szCs w:val="22"/>
          <w:highlight w:val="none"/>
        </w:rPr>
      </w:pPr>
    </w:p>
    <w:p w14:paraId="0541D870">
      <w:pPr>
        <w:pStyle w:val="112"/>
        <w:outlineLvl w:val="1"/>
        <w:rPr>
          <w:rFonts w:cs="宋体"/>
          <w:color w:val="auto"/>
          <w:sz w:val="28"/>
          <w:highlight w:val="none"/>
        </w:rPr>
      </w:pPr>
    </w:p>
    <w:sectPr>
      <w:pgSz w:w="11907" w:h="16840"/>
      <w:pgMar w:top="1440" w:right="1800" w:bottom="1440" w:left="1800" w:header="935" w:footer="1185" w:gutter="0"/>
      <w:cols w:space="720" w:num="1"/>
      <w:docGrid w:linePitch="523"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panose1 w:val="02010600030101010101"/>
    <w:charset w:val="80"/>
    <w:family w:val="roma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Times">
    <w:altName w:val="Times New Roman"/>
    <w:panose1 w:val="02020603050405020304"/>
    <w:charset w:val="00"/>
    <w:family w:val="roman"/>
    <w:pitch w:val="default"/>
    <w:sig w:usb0="00000000" w:usb1="00000000" w:usb2="00000009" w:usb3="00000000" w:csb0="000001FF" w:csb1="00000000"/>
  </w:font>
  <w:font w:name="楷体_GB2312">
    <w:altName w:val="楷体"/>
    <w:panose1 w:val="02010609030101010101"/>
    <w:charset w:val="86"/>
    <w:family w:val="modern"/>
    <w:pitch w:val="default"/>
    <w:sig w:usb0="00000000" w:usb1="0000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Cambria">
    <w:panose1 w:val="02040503050406030204"/>
    <w:charset w:val="00"/>
    <w:family w:val="roman"/>
    <w:pitch w:val="default"/>
    <w:sig w:usb0="E00006FF" w:usb1="420024FF" w:usb2="02000000" w:usb3="00000000" w:csb0="2000019F" w:csb1="00000000"/>
  </w:font>
  <w:font w:name="_x001A_">
    <w:altName w:val="Times New Roman"/>
    <w:panose1 w:val="00000000000000000000"/>
    <w:charset w:val="00"/>
    <w:family w:val="roman"/>
    <w:pitch w:val="default"/>
    <w:sig w:usb0="00000000" w:usb1="00000000" w:usb2="00000000" w:usb3="00000000" w:csb0="00040001" w:csb1="00000000"/>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font>
  <w:font w:name="Calibri Light">
    <w:panose1 w:val="020F0302020204030204"/>
    <w:charset w:val="00"/>
    <w:family w:val="swiss"/>
    <w:pitch w:val="default"/>
    <w:sig w:usb0="E4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Arial Unicode MS">
    <w:altName w:val="Malgun Gothic Semilight"/>
    <w:panose1 w:val="020B0604020202020204"/>
    <w:charset w:val="86"/>
    <w:family w:val="swiss"/>
    <w:pitch w:val="default"/>
    <w:sig w:usb0="00000000" w:usb1="00000000" w:usb2="0000003F" w:usb3="00000000" w:csb0="603F01FF" w:csb1="FFFF0000"/>
  </w:font>
  <w:font w:name="Arial Black">
    <w:panose1 w:val="020B0A04020102020204"/>
    <w:charset w:val="00"/>
    <w:family w:val="swiss"/>
    <w:pitch w:val="default"/>
    <w:sig w:usb0="A00002AF" w:usb1="400078FB" w:usb2="00000000" w:usb3="00000000" w:csb0="6000009F" w:csb1="DFD70000"/>
  </w:font>
  <w:font w:name="华文中宋">
    <w:altName w:val="宋体"/>
    <w:panose1 w:val="02010600040101010101"/>
    <w:charset w:val="86"/>
    <w:family w:val="auto"/>
    <w:pitch w:val="default"/>
    <w:sig w:usb0="00000000" w:usb1="00000000" w:usb2="00000000" w:usb3="00000000" w:csb0="0004009F" w:csb1="DFD70000"/>
  </w:font>
  <w:font w:name="方正小标宋简体">
    <w:altName w:val="黑体"/>
    <w:panose1 w:val="03000509000000000000"/>
    <w:charset w:val="86"/>
    <w:family w:val="script"/>
    <w:pitch w:val="default"/>
    <w:sig w:usb0="00000000" w:usb1="00000000" w:usb2="00000000" w:usb3="00000000" w:csb0="00040000" w:csb1="00000000"/>
  </w:font>
  <w:font w:name="宋?fa">
    <w:altName w:val="宋体"/>
    <w:panose1 w:val="00000000000000000000"/>
    <w:charset w:val="81"/>
    <w:family w:val="roman"/>
    <w:pitch w:val="default"/>
    <w:sig w:usb0="00000000" w:usb1="00000000" w:usb2="00000010" w:usb3="00000000" w:csb0="00080000" w:csb1="00000000"/>
  </w:font>
  <w:font w:name="华文楷体">
    <w:altName w:val="宋体"/>
    <w:panose1 w:val="02010600040101010101"/>
    <w:charset w:val="86"/>
    <w:family w:val="auto"/>
    <w:pitch w:val="default"/>
    <w:sig w:usb0="00000000" w:usb1="00000000" w:usb2="00000000" w:usb3="00000000" w:csb0="0004009F" w:csb1="DFD70000"/>
  </w:font>
  <w:font w:name="??">
    <w:altName w:val="Segoe Print"/>
    <w:panose1 w:val="00000000000000000000"/>
    <w:charset w:val="00"/>
    <w:family w:val="roman"/>
    <w:pitch w:val="default"/>
    <w:sig w:usb0="00000000" w:usb1="00000000" w:usb2="00000000" w:usb3="00000000" w:csb0="00040001" w:csb1="00000000"/>
  </w:font>
  <w:font w:name="仿宋">
    <w:panose1 w:val="02010609060101010101"/>
    <w:charset w:val="86"/>
    <w:family w:val="auto"/>
    <w:pitch w:val="default"/>
    <w:sig w:usb0="800002BF" w:usb1="38CF7CFA" w:usb2="00000016" w:usb3="00000000" w:csb0="00040001" w:csb1="00000000"/>
  </w:font>
  <w:font w:name="Malgun Gothic Semilight">
    <w:panose1 w:val="020B0502040204020203"/>
    <w:charset w:val="86"/>
    <w:family w:val="auto"/>
    <w:pitch w:val="default"/>
    <w:sig w:usb0="900002AF" w:usb1="01D77CFB" w:usb2="00000012" w:usb3="00000000" w:csb0="203E01BD" w:csb1="D7FF0000"/>
  </w:font>
  <w:font w:name="楷体">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74E3FD">
    <w:pPr>
      <w:pStyle w:val="31"/>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218742A0">
                          <w:pPr>
                            <w:pStyle w:val="31"/>
                          </w:pPr>
                          <w:r>
                            <w:fldChar w:fldCharType="begin"/>
                          </w:r>
                          <w:r>
                            <w:instrText xml:space="preserve"> PAGE  \* MERGEFORMAT </w:instrText>
                          </w:r>
                          <w:r>
                            <w:fldChar w:fldCharType="separate"/>
                          </w:r>
                          <w:r>
                            <w:t>1</w:t>
                          </w:r>
                          <w:r>
                            <w:fldChar w:fldCharType="end"/>
                          </w:r>
                        </w:p>
                      </w:txbxContent>
                    </wps:txbx>
                    <wps:bodyPr wrap="none" lIns="0" tIns="0" rIns="0" bIns="0">
                      <a:spAutoFit/>
                    </wps:bodyPr>
                  </wps:wsp>
                </a:graphicData>
              </a:graphic>
            </wp:anchor>
          </w:drawing>
        </mc:Choice>
        <mc:Fallback>
          <w:pict>
            <v:shape id="文本框 2"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zql5uc8AAAAFAQAADwAAAAAAAAABACAAAAAiAAAAZHJzL2Rvd25yZXYueG1sUEsBAhQA&#10;FAAAAAgAh07iQD5g8l7CAQAAjQMAAA4AAAAAAAAAAQAgAAAAHgEAAGRycy9lMm9Eb2MueG1sUEsF&#10;BgAAAAAGAAYAWQEAAFIFAAAAAA==&#10;">
              <v:fill on="f" focussize="0,0"/>
              <v:stroke on="f"/>
              <v:imagedata o:title=""/>
              <o:lock v:ext="edit" aspectratio="f"/>
              <v:textbox inset="0mm,0mm,0mm,0mm" style="mso-fit-shape-to-text:t;">
                <w:txbxContent>
                  <w:p w14:paraId="218742A0">
                    <w:pPr>
                      <w:pStyle w:val="31"/>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571B77">
    <w:pPr>
      <w:pStyle w:val="20"/>
      <w:spacing w:line="14" w:lineRule="auto"/>
      <w:rPr>
        <w:sz w:val="20"/>
        <w:szCs w:val="28"/>
      </w:rPr>
    </w:pPr>
    <w:r>
      <w:rPr>
        <w:sz w:val="20"/>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66C4138B">
                          <w:pPr>
                            <w:pStyle w:val="31"/>
                          </w:pPr>
                          <w:r>
                            <w:fldChar w:fldCharType="begin"/>
                          </w:r>
                          <w:r>
                            <w:instrText xml:space="preserve"> PAGE  \* MERGEFORMAT </w:instrText>
                          </w:r>
                          <w:r>
                            <w:fldChar w:fldCharType="separate"/>
                          </w:r>
                          <w:r>
                            <w:t>59</w:t>
                          </w:r>
                          <w:r>
                            <w:fldChar w:fldCharType="end"/>
                          </w:r>
                        </w:p>
                      </w:txbxContent>
                    </wps:txbx>
                    <wps:bodyPr wrap="none" lIns="0" tIns="0" rIns="0" bIns="0">
                      <a:spAutoFit/>
                    </wps:bodyPr>
                  </wps:wsp>
                </a:graphicData>
              </a:graphic>
            </wp:anchor>
          </w:drawing>
        </mc:Choice>
        <mc:Fallback>
          <w:pict>
            <v:shape id="文本框 4"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zql5uc8AAAAFAQAADwAAAAAAAAABACAAAAAiAAAAZHJzL2Rvd25yZXYueG1sUEsBAhQA&#10;FAAAAAgAh07iQDZkLMvCAQAAjQMAAA4AAAAAAAAAAQAgAAAAHgEAAGRycy9lMm9Eb2MueG1sUEsF&#10;BgAAAAAGAAYAWQEAAFIFAAAAAA==&#10;">
              <v:fill on="f" focussize="0,0"/>
              <v:stroke on="f"/>
              <v:imagedata o:title=""/>
              <o:lock v:ext="edit" aspectratio="f"/>
              <v:textbox inset="0mm,0mm,0mm,0mm" style="mso-fit-shape-to-text:t;">
                <w:txbxContent>
                  <w:p w14:paraId="66C4138B">
                    <w:pPr>
                      <w:pStyle w:val="31"/>
                    </w:pPr>
                    <w:r>
                      <w:fldChar w:fldCharType="begin"/>
                    </w:r>
                    <w:r>
                      <w:instrText xml:space="preserve"> PAGE  \* MERGEFORMAT </w:instrText>
                    </w:r>
                    <w:r>
                      <w:fldChar w:fldCharType="separate"/>
                    </w:r>
                    <w:r>
                      <w:t>59</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264672B"/>
    <w:multiLevelType w:val="multilevel"/>
    <w:tmpl w:val="8264672B"/>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5.%2."/>
      <w:lvlJc w:val="left"/>
      <w:pPr>
        <w:tabs>
          <w:tab w:val="left" w:pos="567"/>
        </w:tabs>
        <w:ind w:left="567" w:hanging="567"/>
      </w:pPr>
      <w:rPr>
        <w:rFonts w:hint="default" w:ascii="宋体" w:hAnsi="宋体" w:eastAsia="宋体" w:cs="宋体"/>
        <w:b w:val="0"/>
      </w:rPr>
    </w:lvl>
    <w:lvl w:ilvl="2" w:tentative="0">
      <w:start w:val="1"/>
      <w:numFmt w:val="decimal"/>
      <w:lvlText w:val="5.%2.%3."/>
      <w:lvlJc w:val="left"/>
      <w:pPr>
        <w:tabs>
          <w:tab w:val="left" w:pos="794"/>
        </w:tabs>
        <w:ind w:left="794" w:hanging="794"/>
      </w:pPr>
      <w:rPr>
        <w:rFonts w:hint="default" w:ascii="宋体" w:hAnsi="宋体" w:eastAsia="宋体" w:cs="宋体"/>
        <w:b w:val="0"/>
      </w:rPr>
    </w:lvl>
    <w:lvl w:ilvl="3" w:tentative="0">
      <w:start w:val="1"/>
      <w:numFmt w:val="decimal"/>
      <w:lvlText w:val="24.%2.%3.%4."/>
      <w:lvlJc w:val="left"/>
      <w:pPr>
        <w:tabs>
          <w:tab w:val="left" w:pos="454"/>
        </w:tabs>
        <w:ind w:left="1021" w:hanging="1021"/>
      </w:pPr>
      <w:rPr>
        <w:rFonts w:hint="default" w:ascii="宋体" w:hAnsi="宋体" w:eastAsia="宋体" w:cs="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
    <w:nsid w:val="8880D1BC"/>
    <w:multiLevelType w:val="multilevel"/>
    <w:tmpl w:val="8880D1BC"/>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14.%2."/>
      <w:lvlJc w:val="left"/>
      <w:pPr>
        <w:tabs>
          <w:tab w:val="left" w:pos="567"/>
        </w:tabs>
        <w:ind w:left="567" w:hanging="567"/>
      </w:pPr>
      <w:rPr>
        <w:rFonts w:hint="default" w:ascii="宋体" w:hAnsi="宋体" w:eastAsia="宋体" w:cs="宋体"/>
        <w:b w:val="0"/>
      </w:rPr>
    </w:lvl>
    <w:lvl w:ilvl="2" w:tentative="0">
      <w:start w:val="1"/>
      <w:numFmt w:val="decimal"/>
      <w:lvlText w:val="%1.%2.%3."/>
      <w:lvlJc w:val="left"/>
      <w:pPr>
        <w:tabs>
          <w:tab w:val="left" w:pos="794"/>
        </w:tabs>
        <w:ind w:left="794" w:hanging="794"/>
      </w:pPr>
      <w:rPr>
        <w:rFonts w:hint="default" w:ascii="宋体" w:hAnsi="宋体" w:eastAsia="宋体"/>
        <w:b w:val="0"/>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2">
    <w:nsid w:val="89EC2423"/>
    <w:multiLevelType w:val="multilevel"/>
    <w:tmpl w:val="89EC2423"/>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9.%2."/>
      <w:lvlJc w:val="left"/>
      <w:pPr>
        <w:tabs>
          <w:tab w:val="left" w:pos="567"/>
        </w:tabs>
        <w:ind w:left="567" w:hanging="567"/>
      </w:pPr>
      <w:rPr>
        <w:rFonts w:hint="default" w:ascii="宋体" w:hAnsi="宋体" w:eastAsia="宋体" w:cs="宋体"/>
        <w:b w:val="0"/>
      </w:rPr>
    </w:lvl>
    <w:lvl w:ilvl="2" w:tentative="0">
      <w:start w:val="1"/>
      <w:numFmt w:val="decimal"/>
      <w:lvlText w:val="%1.%2.%3."/>
      <w:lvlJc w:val="left"/>
      <w:pPr>
        <w:tabs>
          <w:tab w:val="left" w:pos="794"/>
        </w:tabs>
        <w:ind w:left="794" w:hanging="794"/>
      </w:pPr>
      <w:rPr>
        <w:rFonts w:hint="default" w:ascii="宋体" w:hAnsi="宋体" w:eastAsia="宋体"/>
        <w:b w:val="0"/>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3">
    <w:nsid w:val="8DE2A65D"/>
    <w:multiLevelType w:val="multilevel"/>
    <w:tmpl w:val="8DE2A65D"/>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8.%2."/>
      <w:lvlJc w:val="left"/>
      <w:pPr>
        <w:tabs>
          <w:tab w:val="left" w:pos="567"/>
        </w:tabs>
        <w:ind w:left="567" w:hanging="567"/>
      </w:pPr>
      <w:rPr>
        <w:rFonts w:hint="default" w:ascii="宋体" w:hAnsi="宋体" w:eastAsia="宋体" w:cs="宋体"/>
        <w:b w:val="0"/>
      </w:rPr>
    </w:lvl>
    <w:lvl w:ilvl="2" w:tentative="0">
      <w:start w:val="1"/>
      <w:numFmt w:val="decimal"/>
      <w:lvlText w:val="8.%2.%3."/>
      <w:lvlJc w:val="left"/>
      <w:pPr>
        <w:tabs>
          <w:tab w:val="left" w:pos="794"/>
        </w:tabs>
        <w:ind w:left="794" w:hanging="794"/>
      </w:pPr>
      <w:rPr>
        <w:rFonts w:hint="default" w:ascii="宋体" w:hAnsi="宋体" w:eastAsia="宋体" w:cs="宋体"/>
        <w:b w:val="0"/>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4">
    <w:nsid w:val="906557E1"/>
    <w:multiLevelType w:val="multilevel"/>
    <w:tmpl w:val="906557E1"/>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32.%2."/>
      <w:lvlJc w:val="left"/>
      <w:pPr>
        <w:tabs>
          <w:tab w:val="left" w:pos="567"/>
        </w:tabs>
        <w:ind w:left="567" w:hanging="567"/>
      </w:pPr>
      <w:rPr>
        <w:rFonts w:hint="default" w:ascii="宋体" w:hAnsi="宋体" w:eastAsia="宋体" w:cs="宋体"/>
        <w:b w:val="0"/>
      </w:rPr>
    </w:lvl>
    <w:lvl w:ilvl="2" w:tentative="0">
      <w:start w:val="1"/>
      <w:numFmt w:val="decimal"/>
      <w:lvlText w:val="32.%2.%3."/>
      <w:lvlJc w:val="left"/>
      <w:pPr>
        <w:tabs>
          <w:tab w:val="left" w:pos="794"/>
        </w:tabs>
        <w:ind w:left="794" w:hanging="794"/>
      </w:pPr>
      <w:rPr>
        <w:rFonts w:hint="default" w:ascii="宋体" w:hAnsi="宋体" w:eastAsia="宋体" w:cs="宋体"/>
        <w:b w:val="0"/>
      </w:rPr>
    </w:lvl>
    <w:lvl w:ilvl="3" w:tentative="0">
      <w:start w:val="1"/>
      <w:numFmt w:val="decimal"/>
      <w:lvlText w:val="24.%2.%3.%4."/>
      <w:lvlJc w:val="left"/>
      <w:pPr>
        <w:tabs>
          <w:tab w:val="left" w:pos="454"/>
        </w:tabs>
        <w:ind w:left="1021" w:hanging="1021"/>
      </w:pPr>
      <w:rPr>
        <w:rFonts w:hint="default" w:ascii="宋体" w:hAnsi="宋体" w:eastAsia="宋体" w:cs="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5">
    <w:nsid w:val="927F5B04"/>
    <w:multiLevelType w:val="multilevel"/>
    <w:tmpl w:val="927F5B04"/>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17.%2."/>
      <w:lvlJc w:val="left"/>
      <w:pPr>
        <w:tabs>
          <w:tab w:val="left" w:pos="567"/>
        </w:tabs>
        <w:ind w:left="567" w:hanging="567"/>
      </w:pPr>
      <w:rPr>
        <w:rFonts w:hint="default" w:ascii="宋体" w:hAnsi="宋体" w:eastAsia="宋体" w:cs="宋体"/>
        <w:b w:val="0"/>
      </w:rPr>
    </w:lvl>
    <w:lvl w:ilvl="2" w:tentative="0">
      <w:start w:val="1"/>
      <w:numFmt w:val="decimal"/>
      <w:lvlText w:val="%1.%2.%3."/>
      <w:lvlJc w:val="left"/>
      <w:pPr>
        <w:tabs>
          <w:tab w:val="left" w:pos="794"/>
        </w:tabs>
        <w:ind w:left="794" w:hanging="794"/>
      </w:pPr>
      <w:rPr>
        <w:rFonts w:hint="default" w:ascii="宋体" w:hAnsi="宋体" w:eastAsia="宋体"/>
        <w:b w:val="0"/>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6">
    <w:nsid w:val="AA93438D"/>
    <w:multiLevelType w:val="multilevel"/>
    <w:tmpl w:val="AA93438D"/>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10.%2."/>
      <w:lvlJc w:val="left"/>
      <w:pPr>
        <w:tabs>
          <w:tab w:val="left" w:pos="567"/>
        </w:tabs>
        <w:ind w:left="567" w:hanging="567"/>
      </w:pPr>
      <w:rPr>
        <w:rFonts w:hint="default" w:ascii="宋体" w:hAnsi="宋体" w:eastAsia="宋体" w:cs="宋体"/>
        <w:b w:val="0"/>
      </w:rPr>
    </w:lvl>
    <w:lvl w:ilvl="2" w:tentative="0">
      <w:start w:val="1"/>
      <w:numFmt w:val="decimal"/>
      <w:lvlText w:val="%1.%2.%3."/>
      <w:lvlJc w:val="left"/>
      <w:pPr>
        <w:tabs>
          <w:tab w:val="left" w:pos="794"/>
        </w:tabs>
        <w:ind w:left="794" w:hanging="794"/>
      </w:pPr>
      <w:rPr>
        <w:rFonts w:hint="default" w:ascii="宋体" w:hAnsi="宋体" w:eastAsia="宋体"/>
        <w:b w:val="0"/>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7">
    <w:nsid w:val="B14C715A"/>
    <w:multiLevelType w:val="multilevel"/>
    <w:tmpl w:val="B14C715A"/>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20.%2."/>
      <w:lvlJc w:val="left"/>
      <w:pPr>
        <w:tabs>
          <w:tab w:val="left" w:pos="567"/>
        </w:tabs>
        <w:ind w:left="567" w:hanging="567"/>
      </w:pPr>
      <w:rPr>
        <w:rFonts w:hint="default" w:ascii="宋体" w:hAnsi="宋体" w:eastAsia="宋体" w:cs="宋体"/>
        <w:b w:val="0"/>
      </w:rPr>
    </w:lvl>
    <w:lvl w:ilvl="2" w:tentative="0">
      <w:start w:val="1"/>
      <w:numFmt w:val="decimal"/>
      <w:lvlText w:val="%1.%2.%3."/>
      <w:lvlJc w:val="left"/>
      <w:pPr>
        <w:tabs>
          <w:tab w:val="left" w:pos="794"/>
        </w:tabs>
        <w:ind w:left="794" w:hanging="794"/>
      </w:pPr>
      <w:rPr>
        <w:rFonts w:hint="default" w:ascii="宋体" w:hAnsi="宋体" w:eastAsia="宋体"/>
        <w:b w:val="0"/>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8">
    <w:nsid w:val="B8B316B6"/>
    <w:multiLevelType w:val="multilevel"/>
    <w:tmpl w:val="B8B316B6"/>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16.%2."/>
      <w:lvlJc w:val="left"/>
      <w:pPr>
        <w:tabs>
          <w:tab w:val="left" w:pos="567"/>
        </w:tabs>
        <w:ind w:left="567" w:hanging="567"/>
      </w:pPr>
      <w:rPr>
        <w:rFonts w:hint="default" w:ascii="宋体" w:hAnsi="宋体" w:eastAsia="宋体" w:cs="宋体"/>
        <w:b w:val="0"/>
      </w:rPr>
    </w:lvl>
    <w:lvl w:ilvl="2" w:tentative="0">
      <w:start w:val="1"/>
      <w:numFmt w:val="decimal"/>
      <w:lvlText w:val="%1.%2.%3."/>
      <w:lvlJc w:val="left"/>
      <w:pPr>
        <w:tabs>
          <w:tab w:val="left" w:pos="794"/>
        </w:tabs>
        <w:ind w:left="794" w:hanging="794"/>
      </w:pPr>
      <w:rPr>
        <w:rFonts w:hint="default" w:ascii="宋体" w:hAnsi="宋体" w:eastAsia="宋体"/>
        <w:b w:val="0"/>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9">
    <w:nsid w:val="C55FE4FD"/>
    <w:multiLevelType w:val="multilevel"/>
    <w:tmpl w:val="C55FE4FD"/>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18.%2."/>
      <w:lvlJc w:val="left"/>
      <w:pPr>
        <w:tabs>
          <w:tab w:val="left" w:pos="567"/>
        </w:tabs>
        <w:ind w:left="567" w:hanging="567"/>
      </w:pPr>
      <w:rPr>
        <w:rFonts w:hint="default" w:ascii="宋体" w:hAnsi="宋体" w:eastAsia="宋体" w:cs="宋体"/>
        <w:b w:val="0"/>
      </w:rPr>
    </w:lvl>
    <w:lvl w:ilvl="2" w:tentative="0">
      <w:start w:val="1"/>
      <w:numFmt w:val="decimal"/>
      <w:lvlText w:val="%1.%2.%3."/>
      <w:lvlJc w:val="left"/>
      <w:pPr>
        <w:tabs>
          <w:tab w:val="left" w:pos="794"/>
        </w:tabs>
        <w:ind w:left="794" w:hanging="794"/>
      </w:pPr>
      <w:rPr>
        <w:rFonts w:hint="default" w:ascii="宋体" w:hAnsi="宋体" w:eastAsia="宋体"/>
        <w:b w:val="0"/>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0">
    <w:nsid w:val="C8ABD44F"/>
    <w:multiLevelType w:val="multilevel"/>
    <w:tmpl w:val="C8ABD44F"/>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15.%2."/>
      <w:lvlJc w:val="left"/>
      <w:pPr>
        <w:tabs>
          <w:tab w:val="left" w:pos="567"/>
        </w:tabs>
        <w:ind w:left="567" w:hanging="567"/>
      </w:pPr>
      <w:rPr>
        <w:rFonts w:hint="default" w:ascii="宋体" w:hAnsi="宋体" w:eastAsia="宋体" w:cs="宋体"/>
        <w:b w:val="0"/>
      </w:rPr>
    </w:lvl>
    <w:lvl w:ilvl="2" w:tentative="0">
      <w:start w:val="1"/>
      <w:numFmt w:val="decimal"/>
      <w:lvlText w:val="15.%2.%3."/>
      <w:lvlJc w:val="left"/>
      <w:pPr>
        <w:tabs>
          <w:tab w:val="left" w:pos="794"/>
        </w:tabs>
        <w:ind w:left="794" w:hanging="794"/>
      </w:pPr>
      <w:rPr>
        <w:rFonts w:hint="default" w:ascii="宋体" w:hAnsi="宋体" w:eastAsia="宋体" w:cs="宋体"/>
        <w:b w:val="0"/>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1">
    <w:nsid w:val="D3E49F6E"/>
    <w:multiLevelType w:val="multilevel"/>
    <w:tmpl w:val="D3E49F6E"/>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13.%2."/>
      <w:lvlJc w:val="left"/>
      <w:pPr>
        <w:tabs>
          <w:tab w:val="left" w:pos="567"/>
        </w:tabs>
        <w:ind w:left="567" w:hanging="567"/>
      </w:pPr>
      <w:rPr>
        <w:rFonts w:hint="default" w:ascii="宋体" w:hAnsi="宋体" w:eastAsia="宋体" w:cs="宋体"/>
        <w:b w:val="0"/>
      </w:rPr>
    </w:lvl>
    <w:lvl w:ilvl="2" w:tentative="0">
      <w:start w:val="1"/>
      <w:numFmt w:val="decimal"/>
      <w:lvlText w:val="%1.%2.%3."/>
      <w:lvlJc w:val="left"/>
      <w:pPr>
        <w:tabs>
          <w:tab w:val="left" w:pos="794"/>
        </w:tabs>
        <w:ind w:left="794" w:hanging="794"/>
      </w:pPr>
      <w:rPr>
        <w:rFonts w:hint="default" w:ascii="宋体" w:hAnsi="宋体" w:eastAsia="宋体"/>
        <w:b w:val="0"/>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2">
    <w:nsid w:val="D4707310"/>
    <w:multiLevelType w:val="singleLevel"/>
    <w:tmpl w:val="D4707310"/>
    <w:lvl w:ilvl="0" w:tentative="0">
      <w:start w:val="1"/>
      <w:numFmt w:val="decimal"/>
      <w:lvlText w:val="%1."/>
      <w:lvlJc w:val="left"/>
      <w:pPr>
        <w:ind w:left="635" w:hanging="425"/>
      </w:pPr>
      <w:rPr>
        <w:rFonts w:hint="default"/>
      </w:rPr>
    </w:lvl>
  </w:abstractNum>
  <w:abstractNum w:abstractNumId="13">
    <w:nsid w:val="D68B40E7"/>
    <w:multiLevelType w:val="multilevel"/>
    <w:tmpl w:val="D68B40E7"/>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6.%2."/>
      <w:lvlJc w:val="left"/>
      <w:pPr>
        <w:tabs>
          <w:tab w:val="left" w:pos="567"/>
        </w:tabs>
        <w:ind w:left="567" w:hanging="567"/>
      </w:pPr>
      <w:rPr>
        <w:rFonts w:hint="default" w:ascii="宋体" w:hAnsi="宋体" w:eastAsia="宋体" w:cs="宋体"/>
        <w:b w:val="0"/>
      </w:rPr>
    </w:lvl>
    <w:lvl w:ilvl="2" w:tentative="0">
      <w:start w:val="1"/>
      <w:numFmt w:val="decimal"/>
      <w:lvlText w:val="5.%2.%3."/>
      <w:lvlJc w:val="left"/>
      <w:pPr>
        <w:tabs>
          <w:tab w:val="left" w:pos="794"/>
        </w:tabs>
        <w:ind w:left="794" w:hanging="794"/>
      </w:pPr>
      <w:rPr>
        <w:rFonts w:hint="default" w:ascii="宋体" w:hAnsi="宋体" w:eastAsia="宋体" w:cs="宋体"/>
        <w:b w:val="0"/>
      </w:rPr>
    </w:lvl>
    <w:lvl w:ilvl="3" w:tentative="0">
      <w:start w:val="1"/>
      <w:numFmt w:val="decimal"/>
      <w:lvlText w:val="24.%2.%3.%4."/>
      <w:lvlJc w:val="left"/>
      <w:pPr>
        <w:tabs>
          <w:tab w:val="left" w:pos="454"/>
        </w:tabs>
        <w:ind w:left="1021" w:hanging="1021"/>
      </w:pPr>
      <w:rPr>
        <w:rFonts w:hint="default" w:ascii="宋体" w:hAnsi="宋体" w:eastAsia="宋体" w:cs="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4">
    <w:nsid w:val="DF09D6A9"/>
    <w:multiLevelType w:val="singleLevel"/>
    <w:tmpl w:val="DF09D6A9"/>
    <w:lvl w:ilvl="0" w:tentative="0">
      <w:start w:val="2"/>
      <w:numFmt w:val="chineseCounting"/>
      <w:pStyle w:val="330"/>
      <w:suff w:val="space"/>
      <w:lvlText w:val="第%1部分"/>
      <w:lvlJc w:val="left"/>
      <w:rPr>
        <w:rFonts w:hint="eastAsia"/>
      </w:rPr>
    </w:lvl>
  </w:abstractNum>
  <w:abstractNum w:abstractNumId="15">
    <w:nsid w:val="E50AD1AE"/>
    <w:multiLevelType w:val="multilevel"/>
    <w:tmpl w:val="E50AD1AE"/>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31.%2."/>
      <w:lvlJc w:val="left"/>
      <w:pPr>
        <w:tabs>
          <w:tab w:val="left" w:pos="567"/>
        </w:tabs>
        <w:ind w:left="567" w:hanging="567"/>
      </w:pPr>
      <w:rPr>
        <w:rFonts w:hint="default" w:ascii="宋体" w:hAnsi="宋体" w:eastAsia="宋体" w:cs="宋体"/>
        <w:b w:val="0"/>
      </w:rPr>
    </w:lvl>
    <w:lvl w:ilvl="2" w:tentative="0">
      <w:start w:val="1"/>
      <w:numFmt w:val="decimal"/>
      <w:lvlText w:val="31.%2.%3."/>
      <w:lvlJc w:val="left"/>
      <w:pPr>
        <w:tabs>
          <w:tab w:val="left" w:pos="794"/>
        </w:tabs>
        <w:ind w:left="794" w:hanging="794"/>
      </w:pPr>
      <w:rPr>
        <w:rFonts w:hint="default" w:ascii="宋体" w:hAnsi="宋体" w:eastAsia="宋体" w:cs="宋体"/>
        <w:b w:val="0"/>
      </w:rPr>
    </w:lvl>
    <w:lvl w:ilvl="3" w:tentative="0">
      <w:start w:val="1"/>
      <w:numFmt w:val="decimal"/>
      <w:lvlText w:val="24.%2.%3.%4."/>
      <w:lvlJc w:val="left"/>
      <w:pPr>
        <w:tabs>
          <w:tab w:val="left" w:pos="454"/>
        </w:tabs>
        <w:ind w:left="1021" w:hanging="1021"/>
      </w:pPr>
      <w:rPr>
        <w:rFonts w:hint="default" w:ascii="宋体" w:hAnsi="宋体" w:eastAsia="宋体" w:cs="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6">
    <w:nsid w:val="EA130DB1"/>
    <w:multiLevelType w:val="multilevel"/>
    <w:tmpl w:val="EA130DB1"/>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19.%2."/>
      <w:lvlJc w:val="left"/>
      <w:pPr>
        <w:tabs>
          <w:tab w:val="left" w:pos="567"/>
        </w:tabs>
        <w:ind w:left="567" w:hanging="567"/>
      </w:pPr>
      <w:rPr>
        <w:rFonts w:hint="default" w:ascii="宋体" w:hAnsi="宋体" w:eastAsia="宋体" w:cs="宋体"/>
        <w:b w:val="0"/>
      </w:rPr>
    </w:lvl>
    <w:lvl w:ilvl="2" w:tentative="0">
      <w:start w:val="1"/>
      <w:numFmt w:val="decimal"/>
      <w:lvlText w:val="%1.%2.%3."/>
      <w:lvlJc w:val="left"/>
      <w:pPr>
        <w:tabs>
          <w:tab w:val="left" w:pos="794"/>
        </w:tabs>
        <w:ind w:left="794" w:hanging="794"/>
      </w:pPr>
      <w:rPr>
        <w:rFonts w:hint="default" w:ascii="宋体" w:hAnsi="宋体" w:eastAsia="宋体"/>
        <w:b w:val="0"/>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7">
    <w:nsid w:val="EBEE67DF"/>
    <w:multiLevelType w:val="multilevel"/>
    <w:tmpl w:val="EBEE67DF"/>
    <w:lvl w:ilvl="0" w:tentative="0">
      <w:start w:val="1"/>
      <w:numFmt w:val="decimal"/>
      <w:pStyle w:val="294"/>
      <w:lvlText w:val="%1."/>
      <w:lvlJc w:val="left"/>
      <w:pPr>
        <w:tabs>
          <w:tab w:val="left" w:pos="425"/>
        </w:tabs>
        <w:ind w:left="425" w:hanging="425"/>
      </w:pPr>
      <w:rPr>
        <w:rFonts w:hint="eastAsia" w:ascii="宋体" w:hAnsi="宋体" w:eastAsia="宋体"/>
      </w:rPr>
    </w:lvl>
    <w:lvl w:ilvl="1" w:tentative="0">
      <w:start w:val="1"/>
      <w:numFmt w:val="decimal"/>
      <w:lvlText w:val="4.%2."/>
      <w:lvlJc w:val="left"/>
      <w:pPr>
        <w:tabs>
          <w:tab w:val="left" w:pos="567"/>
        </w:tabs>
        <w:ind w:left="567" w:hanging="567"/>
      </w:pPr>
      <w:rPr>
        <w:rFonts w:hint="default" w:ascii="宋体" w:hAnsi="宋体" w:eastAsia="宋体" w:cs="宋体"/>
        <w:b w:val="0"/>
      </w:rPr>
    </w:lvl>
    <w:lvl w:ilvl="2" w:tentative="0">
      <w:start w:val="1"/>
      <w:numFmt w:val="decimal"/>
      <w:lvlText w:val="%1.%2.%3."/>
      <w:lvlJc w:val="left"/>
      <w:pPr>
        <w:tabs>
          <w:tab w:val="left" w:pos="794"/>
        </w:tabs>
        <w:ind w:left="794" w:hanging="794"/>
      </w:pPr>
      <w:rPr>
        <w:rFonts w:hint="eastAsia" w:ascii="宋体" w:hAnsi="宋体" w:eastAsia="宋体"/>
        <w:b w:val="0"/>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8">
    <w:nsid w:val="EC257E8E"/>
    <w:multiLevelType w:val="multilevel"/>
    <w:tmpl w:val="EC257E8E"/>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25.%2."/>
      <w:lvlJc w:val="left"/>
      <w:pPr>
        <w:tabs>
          <w:tab w:val="left" w:pos="567"/>
        </w:tabs>
        <w:ind w:left="567" w:hanging="567"/>
      </w:pPr>
      <w:rPr>
        <w:rFonts w:hint="default" w:ascii="宋体" w:hAnsi="宋体" w:eastAsia="宋体" w:cs="宋体"/>
        <w:b w:val="0"/>
      </w:rPr>
    </w:lvl>
    <w:lvl w:ilvl="2" w:tentative="0">
      <w:start w:val="1"/>
      <w:numFmt w:val="decimal"/>
      <w:lvlText w:val="32.%2.%3."/>
      <w:lvlJc w:val="left"/>
      <w:pPr>
        <w:tabs>
          <w:tab w:val="left" w:pos="794"/>
        </w:tabs>
        <w:ind w:left="794" w:hanging="794"/>
      </w:pPr>
      <w:rPr>
        <w:rFonts w:hint="default" w:ascii="宋体" w:hAnsi="宋体" w:eastAsia="宋体" w:cs="宋体"/>
        <w:b w:val="0"/>
      </w:rPr>
    </w:lvl>
    <w:lvl w:ilvl="3" w:tentative="0">
      <w:start w:val="1"/>
      <w:numFmt w:val="decimal"/>
      <w:lvlText w:val="24.%2.%3.%4."/>
      <w:lvlJc w:val="left"/>
      <w:pPr>
        <w:tabs>
          <w:tab w:val="left" w:pos="454"/>
        </w:tabs>
        <w:ind w:left="1021" w:hanging="1021"/>
      </w:pPr>
      <w:rPr>
        <w:rFonts w:hint="default" w:ascii="宋体" w:hAnsi="宋体" w:eastAsia="宋体" w:cs="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9">
    <w:nsid w:val="F1DB9DA3"/>
    <w:multiLevelType w:val="multilevel"/>
    <w:tmpl w:val="F1DB9DA3"/>
    <w:lvl w:ilvl="0" w:tentative="0">
      <w:start w:val="1"/>
      <w:numFmt w:val="decimal"/>
      <w:pStyle w:val="344"/>
      <w:lvlText w:val="%1."/>
      <w:lvlJc w:val="left"/>
      <w:pPr>
        <w:tabs>
          <w:tab w:val="left" w:pos="425"/>
        </w:tabs>
        <w:ind w:left="425" w:hanging="425"/>
      </w:pPr>
      <w:rPr>
        <w:rFonts w:hint="eastAsia" w:ascii="宋体" w:hAnsi="宋体" w:eastAsia="宋体"/>
      </w:rPr>
    </w:lvl>
    <w:lvl w:ilvl="1" w:tentative="0">
      <w:start w:val="1"/>
      <w:numFmt w:val="decimal"/>
      <w:lvlText w:val="3.%2."/>
      <w:lvlJc w:val="left"/>
      <w:pPr>
        <w:tabs>
          <w:tab w:val="left" w:pos="567"/>
        </w:tabs>
        <w:ind w:left="567" w:hanging="567"/>
      </w:pPr>
      <w:rPr>
        <w:rFonts w:hint="default" w:ascii="宋体" w:hAnsi="宋体" w:eastAsia="宋体" w:cs="宋体"/>
        <w:b w:val="0"/>
      </w:rPr>
    </w:lvl>
    <w:lvl w:ilvl="2" w:tentative="0">
      <w:start w:val="1"/>
      <w:numFmt w:val="decimal"/>
      <w:lvlText w:val="%1.%2.%3."/>
      <w:lvlJc w:val="left"/>
      <w:pPr>
        <w:tabs>
          <w:tab w:val="left" w:pos="794"/>
        </w:tabs>
        <w:ind w:left="794" w:hanging="794"/>
      </w:pPr>
      <w:rPr>
        <w:rFonts w:hint="eastAsia" w:ascii="宋体" w:hAnsi="宋体" w:eastAsia="宋体"/>
        <w:b w:val="0"/>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20">
    <w:nsid w:val="F835E1BE"/>
    <w:multiLevelType w:val="singleLevel"/>
    <w:tmpl w:val="F835E1BE"/>
    <w:lvl w:ilvl="0" w:tentative="0">
      <w:start w:val="10"/>
      <w:numFmt w:val="chineseCounting"/>
      <w:suff w:val="nothing"/>
      <w:lvlText w:val="%1、"/>
      <w:lvlJc w:val="left"/>
      <w:rPr>
        <w:rFonts w:hint="eastAsia"/>
      </w:rPr>
    </w:lvl>
  </w:abstractNum>
  <w:abstractNum w:abstractNumId="21">
    <w:nsid w:val="FDCDE285"/>
    <w:multiLevelType w:val="singleLevel"/>
    <w:tmpl w:val="FDCDE285"/>
    <w:lvl w:ilvl="0" w:tentative="0">
      <w:start w:val="1"/>
      <w:numFmt w:val="decimal"/>
      <w:suff w:val="nothing"/>
      <w:lvlText w:val="%1．"/>
      <w:lvlJc w:val="left"/>
      <w:pPr>
        <w:ind w:left="0" w:firstLine="400"/>
      </w:pPr>
      <w:rPr>
        <w:rFonts w:hint="default"/>
      </w:rPr>
    </w:lvl>
  </w:abstractNum>
  <w:abstractNum w:abstractNumId="22">
    <w:nsid w:val="00000003"/>
    <w:multiLevelType w:val="singleLevel"/>
    <w:tmpl w:val="00000003"/>
    <w:lvl w:ilvl="0" w:tentative="0">
      <w:start w:val="1"/>
      <w:numFmt w:val="decimal"/>
      <w:suff w:val="nothing"/>
      <w:lvlText w:val="%1．"/>
      <w:lvlJc w:val="left"/>
      <w:pPr>
        <w:ind w:left="0" w:firstLine="400"/>
      </w:pPr>
      <w:rPr>
        <w:rFonts w:hint="default"/>
      </w:rPr>
    </w:lvl>
  </w:abstractNum>
  <w:abstractNum w:abstractNumId="23">
    <w:nsid w:val="00000005"/>
    <w:multiLevelType w:val="singleLevel"/>
    <w:tmpl w:val="00000005"/>
    <w:lvl w:ilvl="0" w:tentative="0">
      <w:start w:val="1"/>
      <w:numFmt w:val="decimal"/>
      <w:suff w:val="nothing"/>
      <w:lvlText w:val="%1．"/>
      <w:lvlJc w:val="left"/>
      <w:pPr>
        <w:ind w:left="0" w:firstLine="400"/>
      </w:pPr>
      <w:rPr>
        <w:rFonts w:hint="default"/>
      </w:rPr>
    </w:lvl>
  </w:abstractNum>
  <w:abstractNum w:abstractNumId="24">
    <w:nsid w:val="0000000B"/>
    <w:multiLevelType w:val="multilevel"/>
    <w:tmpl w:val="0000000B"/>
    <w:lvl w:ilvl="0" w:tentative="0">
      <w:start w:val="1"/>
      <w:numFmt w:val="decimal"/>
      <w:pStyle w:val="38"/>
      <w:lvlText w:val="%1"/>
      <w:lvlJc w:val="left"/>
      <w:pPr>
        <w:tabs>
          <w:tab w:val="left" w:pos="432"/>
        </w:tabs>
        <w:ind w:left="432" w:hanging="432"/>
      </w:pPr>
    </w:lvl>
    <w:lvl w:ilvl="1" w:tentative="0">
      <w:start w:val="1"/>
      <w:numFmt w:val="decimal"/>
      <w:lvlText w:val="%1.%2"/>
      <w:lvlJc w:val="left"/>
      <w:pPr>
        <w:tabs>
          <w:tab w:val="left" w:pos="576"/>
        </w:tabs>
        <w:ind w:left="576" w:hanging="576"/>
      </w:pPr>
    </w:lvl>
    <w:lvl w:ilvl="2" w:tentative="0">
      <w:start w:val="1"/>
      <w:numFmt w:val="decimal"/>
      <w:lvlText w:val="%1.%2.%3"/>
      <w:lvlJc w:val="left"/>
      <w:pPr>
        <w:tabs>
          <w:tab w:val="left" w:pos="720"/>
        </w:tabs>
        <w:ind w:left="720" w:hanging="720"/>
      </w:pPr>
    </w:lvl>
    <w:lvl w:ilvl="3" w:tentative="0">
      <w:start w:val="1"/>
      <w:numFmt w:val="decimal"/>
      <w:lvlText w:val="%1.%2.%3.%4"/>
      <w:lvlJc w:val="left"/>
      <w:pPr>
        <w:tabs>
          <w:tab w:val="left" w:pos="864"/>
        </w:tabs>
        <w:ind w:left="864" w:hanging="864"/>
      </w:pPr>
    </w:lvl>
    <w:lvl w:ilvl="4" w:tentative="0">
      <w:start w:val="1"/>
      <w:numFmt w:val="decimal"/>
      <w:lvlText w:val="%1.%2.%3.%4.%5"/>
      <w:lvlJc w:val="left"/>
      <w:pPr>
        <w:tabs>
          <w:tab w:val="left" w:pos="1008"/>
        </w:tabs>
        <w:ind w:left="1008" w:hanging="1008"/>
      </w:pPr>
    </w:lvl>
    <w:lvl w:ilvl="5" w:tentative="0">
      <w:start w:val="1"/>
      <w:numFmt w:val="decimal"/>
      <w:lvlText w:val="%1.%2.%3.%4.%5.%6"/>
      <w:lvlJc w:val="left"/>
      <w:pPr>
        <w:tabs>
          <w:tab w:val="left" w:pos="1152"/>
        </w:tabs>
        <w:ind w:left="1152" w:hanging="1152"/>
      </w:pPr>
    </w:lvl>
    <w:lvl w:ilvl="6" w:tentative="0">
      <w:start w:val="1"/>
      <w:numFmt w:val="decimal"/>
      <w:pStyle w:val="8"/>
      <w:lvlText w:val="%1.%2.%3.%4.%5.%6.%7"/>
      <w:lvlJc w:val="left"/>
      <w:pPr>
        <w:tabs>
          <w:tab w:val="left" w:pos="1296"/>
        </w:tabs>
        <w:ind w:left="1296" w:hanging="1296"/>
      </w:pPr>
    </w:lvl>
    <w:lvl w:ilvl="7" w:tentative="0">
      <w:start w:val="1"/>
      <w:numFmt w:val="decimal"/>
      <w:pStyle w:val="10"/>
      <w:lvlText w:val="%1.%2.%3.%4.%5.%6.%7.%8"/>
      <w:lvlJc w:val="left"/>
      <w:pPr>
        <w:tabs>
          <w:tab w:val="left" w:pos="1440"/>
        </w:tabs>
        <w:ind w:left="1440" w:hanging="1440"/>
      </w:pPr>
    </w:lvl>
    <w:lvl w:ilvl="8" w:tentative="0">
      <w:start w:val="1"/>
      <w:numFmt w:val="decimal"/>
      <w:pStyle w:val="11"/>
      <w:lvlText w:val="%1.%2.%3.%4.%5.%6.%7.%8.%9"/>
      <w:lvlJc w:val="left"/>
      <w:pPr>
        <w:tabs>
          <w:tab w:val="left" w:pos="1584"/>
        </w:tabs>
        <w:ind w:left="1584" w:hanging="1584"/>
      </w:pPr>
    </w:lvl>
  </w:abstractNum>
  <w:abstractNum w:abstractNumId="25">
    <w:nsid w:val="0000000C"/>
    <w:multiLevelType w:val="singleLevel"/>
    <w:tmpl w:val="0000000C"/>
    <w:lvl w:ilvl="0" w:tentative="0">
      <w:start w:val="1"/>
      <w:numFmt w:val="bullet"/>
      <w:pStyle w:val="311"/>
      <w:lvlText w:val=""/>
      <w:lvlJc w:val="left"/>
      <w:pPr>
        <w:tabs>
          <w:tab w:val="left" w:pos="360"/>
        </w:tabs>
        <w:ind w:left="360" w:hanging="360"/>
      </w:pPr>
      <w:rPr>
        <w:rFonts w:hint="default" w:ascii="Wingdings" w:hAnsi="Wingdings"/>
      </w:rPr>
    </w:lvl>
  </w:abstractNum>
  <w:abstractNum w:abstractNumId="26">
    <w:nsid w:val="0000000D"/>
    <w:multiLevelType w:val="multilevel"/>
    <w:tmpl w:val="0000000D"/>
    <w:lvl w:ilvl="0" w:tentative="0">
      <w:start w:val="6"/>
      <w:numFmt w:val="japaneseCounting"/>
      <w:pStyle w:val="237"/>
      <w:lvlText w:val="%1、"/>
      <w:lvlJc w:val="left"/>
      <w:pPr>
        <w:tabs>
          <w:tab w:val="left" w:pos="0"/>
        </w:tabs>
        <w:ind w:left="900" w:hanging="900"/>
      </w:pPr>
      <w:rPr>
        <w:rFonts w:hint="default"/>
      </w:rPr>
    </w:lvl>
    <w:lvl w:ilvl="1" w:tentative="0">
      <w:start w:val="1"/>
      <w:numFmt w:val="none"/>
      <w:lvlText w:val=""/>
      <w:lvlJc w:val="left"/>
      <w:pPr>
        <w:tabs>
          <w:tab w:val="left" w:pos="0"/>
        </w:tabs>
        <w:ind w:left="840" w:hanging="420"/>
      </w:pPr>
      <w:rPr>
        <w:rFonts w:hint="eastAsia"/>
      </w:rPr>
    </w:lvl>
    <w:lvl w:ilvl="2" w:tentative="0">
      <w:start w:val="1"/>
      <w:numFmt w:val="lowerRoman"/>
      <w:lvlText w:val="%3."/>
      <w:lvlJc w:val="right"/>
      <w:pPr>
        <w:tabs>
          <w:tab w:val="left" w:pos="0"/>
        </w:tabs>
        <w:ind w:left="1260" w:hanging="420"/>
      </w:pPr>
      <w:rPr>
        <w:rFonts w:hint="eastAsia"/>
      </w:rPr>
    </w:lvl>
    <w:lvl w:ilvl="3" w:tentative="0">
      <w:start w:val="1"/>
      <w:numFmt w:val="decimal"/>
      <w:lvlText w:val="%4."/>
      <w:lvlJc w:val="left"/>
      <w:pPr>
        <w:tabs>
          <w:tab w:val="left" w:pos="0"/>
        </w:tabs>
        <w:ind w:left="1680" w:hanging="420"/>
      </w:pPr>
      <w:rPr>
        <w:rFonts w:hint="eastAsia"/>
      </w:rPr>
    </w:lvl>
    <w:lvl w:ilvl="4" w:tentative="0">
      <w:start w:val="1"/>
      <w:numFmt w:val="lowerLetter"/>
      <w:lvlText w:val="%5)"/>
      <w:lvlJc w:val="left"/>
      <w:pPr>
        <w:tabs>
          <w:tab w:val="left" w:pos="0"/>
        </w:tabs>
        <w:ind w:left="2100" w:hanging="420"/>
      </w:pPr>
      <w:rPr>
        <w:rFonts w:hint="eastAsia"/>
      </w:rPr>
    </w:lvl>
    <w:lvl w:ilvl="5" w:tentative="0">
      <w:start w:val="1"/>
      <w:numFmt w:val="lowerRoman"/>
      <w:lvlText w:val="%6."/>
      <w:lvlJc w:val="right"/>
      <w:pPr>
        <w:tabs>
          <w:tab w:val="left" w:pos="0"/>
        </w:tabs>
        <w:ind w:left="2520" w:hanging="420"/>
      </w:pPr>
      <w:rPr>
        <w:rFonts w:hint="eastAsia"/>
      </w:rPr>
    </w:lvl>
    <w:lvl w:ilvl="6" w:tentative="0">
      <w:start w:val="1"/>
      <w:numFmt w:val="decimal"/>
      <w:lvlText w:val="%7."/>
      <w:lvlJc w:val="left"/>
      <w:pPr>
        <w:tabs>
          <w:tab w:val="left" w:pos="0"/>
        </w:tabs>
        <w:ind w:left="2940" w:hanging="420"/>
      </w:pPr>
      <w:rPr>
        <w:rFonts w:hint="eastAsia"/>
      </w:rPr>
    </w:lvl>
    <w:lvl w:ilvl="7" w:tentative="0">
      <w:start w:val="1"/>
      <w:numFmt w:val="lowerLetter"/>
      <w:lvlText w:val="%8)"/>
      <w:lvlJc w:val="left"/>
      <w:pPr>
        <w:tabs>
          <w:tab w:val="left" w:pos="0"/>
        </w:tabs>
        <w:ind w:left="3360" w:hanging="420"/>
      </w:pPr>
      <w:rPr>
        <w:rFonts w:hint="eastAsia"/>
      </w:rPr>
    </w:lvl>
    <w:lvl w:ilvl="8" w:tentative="0">
      <w:start w:val="1"/>
      <w:numFmt w:val="lowerRoman"/>
      <w:lvlText w:val="%9."/>
      <w:lvlJc w:val="right"/>
      <w:pPr>
        <w:tabs>
          <w:tab w:val="left" w:pos="0"/>
        </w:tabs>
        <w:ind w:left="3780" w:hanging="420"/>
      </w:pPr>
      <w:rPr>
        <w:rFonts w:hint="eastAsia"/>
      </w:rPr>
    </w:lvl>
  </w:abstractNum>
  <w:abstractNum w:abstractNumId="27">
    <w:nsid w:val="0000000F"/>
    <w:multiLevelType w:val="singleLevel"/>
    <w:tmpl w:val="0000000F"/>
    <w:lvl w:ilvl="0" w:tentative="0">
      <w:start w:val="1"/>
      <w:numFmt w:val="decimal"/>
      <w:suff w:val="nothing"/>
      <w:lvlText w:val="%1．"/>
      <w:lvlJc w:val="left"/>
      <w:pPr>
        <w:ind w:left="0" w:firstLine="400"/>
      </w:pPr>
      <w:rPr>
        <w:rFonts w:hint="default"/>
      </w:rPr>
    </w:lvl>
  </w:abstractNum>
  <w:abstractNum w:abstractNumId="28">
    <w:nsid w:val="00000019"/>
    <w:multiLevelType w:val="singleLevel"/>
    <w:tmpl w:val="00000019"/>
    <w:lvl w:ilvl="0" w:tentative="0">
      <w:start w:val="1"/>
      <w:numFmt w:val="decimal"/>
      <w:pStyle w:val="283"/>
      <w:lvlText w:val="%1)"/>
      <w:lvlJc w:val="left"/>
      <w:pPr>
        <w:tabs>
          <w:tab w:val="left" w:pos="425"/>
        </w:tabs>
        <w:ind w:left="425" w:hanging="425"/>
      </w:pPr>
      <w:rPr>
        <w:rFonts w:hint="default"/>
      </w:rPr>
    </w:lvl>
  </w:abstractNum>
  <w:abstractNum w:abstractNumId="29">
    <w:nsid w:val="05596105"/>
    <w:multiLevelType w:val="multilevel"/>
    <w:tmpl w:val="05596105"/>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33.%2."/>
      <w:lvlJc w:val="left"/>
      <w:pPr>
        <w:tabs>
          <w:tab w:val="left" w:pos="567"/>
        </w:tabs>
        <w:ind w:left="567" w:hanging="567"/>
      </w:pPr>
      <w:rPr>
        <w:rFonts w:hint="default" w:ascii="宋体" w:hAnsi="宋体" w:eastAsia="宋体" w:cs="宋体"/>
        <w:b w:val="0"/>
      </w:rPr>
    </w:lvl>
    <w:lvl w:ilvl="2" w:tentative="0">
      <w:start w:val="1"/>
      <w:numFmt w:val="decimal"/>
      <w:lvlText w:val="32.%2.%3."/>
      <w:lvlJc w:val="left"/>
      <w:pPr>
        <w:tabs>
          <w:tab w:val="left" w:pos="794"/>
        </w:tabs>
        <w:ind w:left="794" w:hanging="794"/>
      </w:pPr>
      <w:rPr>
        <w:rFonts w:hint="default" w:ascii="宋体" w:hAnsi="宋体" w:eastAsia="宋体" w:cs="宋体"/>
        <w:b w:val="0"/>
      </w:rPr>
    </w:lvl>
    <w:lvl w:ilvl="3" w:tentative="0">
      <w:start w:val="1"/>
      <w:numFmt w:val="decimal"/>
      <w:lvlText w:val="24.%2.%3.%4."/>
      <w:lvlJc w:val="left"/>
      <w:pPr>
        <w:tabs>
          <w:tab w:val="left" w:pos="454"/>
        </w:tabs>
        <w:ind w:left="1021" w:hanging="1021"/>
      </w:pPr>
      <w:rPr>
        <w:rFonts w:hint="default" w:ascii="宋体" w:hAnsi="宋体" w:eastAsia="宋体" w:cs="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30">
    <w:nsid w:val="1225E254"/>
    <w:multiLevelType w:val="multilevel"/>
    <w:tmpl w:val="1225E254"/>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34.%2."/>
      <w:lvlJc w:val="left"/>
      <w:pPr>
        <w:tabs>
          <w:tab w:val="left" w:pos="567"/>
        </w:tabs>
        <w:ind w:left="567" w:hanging="567"/>
      </w:pPr>
      <w:rPr>
        <w:rFonts w:hint="default" w:ascii="宋体" w:hAnsi="宋体" w:eastAsia="宋体" w:cs="宋体"/>
        <w:b w:val="0"/>
      </w:rPr>
    </w:lvl>
    <w:lvl w:ilvl="2" w:tentative="0">
      <w:start w:val="1"/>
      <w:numFmt w:val="decimal"/>
      <w:lvlText w:val="24.%2.%3."/>
      <w:lvlJc w:val="left"/>
      <w:pPr>
        <w:tabs>
          <w:tab w:val="left" w:pos="794"/>
        </w:tabs>
        <w:ind w:left="794" w:hanging="794"/>
      </w:pPr>
      <w:rPr>
        <w:rFonts w:hint="default" w:ascii="宋体" w:hAnsi="宋体" w:eastAsia="宋体" w:cs="宋体"/>
        <w:b w:val="0"/>
      </w:rPr>
    </w:lvl>
    <w:lvl w:ilvl="3" w:tentative="0">
      <w:start w:val="1"/>
      <w:numFmt w:val="decimal"/>
      <w:lvlText w:val="24.%2.%3.%4."/>
      <w:lvlJc w:val="left"/>
      <w:pPr>
        <w:tabs>
          <w:tab w:val="left" w:pos="454"/>
        </w:tabs>
        <w:ind w:left="1021" w:hanging="1021"/>
      </w:pPr>
      <w:rPr>
        <w:rFonts w:hint="default" w:ascii="宋体" w:hAnsi="宋体" w:eastAsia="宋体" w:cs="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31">
    <w:nsid w:val="1368F03E"/>
    <w:multiLevelType w:val="multilevel"/>
    <w:tmpl w:val="1368F03E"/>
    <w:lvl w:ilvl="0" w:tentative="0">
      <w:start w:val="1"/>
      <w:numFmt w:val="decimal"/>
      <w:lvlText w:val="%1."/>
      <w:lvlJc w:val="left"/>
      <w:pPr>
        <w:tabs>
          <w:tab w:val="left" w:pos="425"/>
        </w:tabs>
        <w:ind w:left="425" w:hanging="425"/>
      </w:pPr>
      <w:rPr>
        <w:rFonts w:hint="default" w:ascii="宋体" w:hAnsi="宋体" w:eastAsia="宋体" w:cs="宋体"/>
      </w:rPr>
    </w:lvl>
    <w:lvl w:ilvl="1" w:tentative="0">
      <w:start w:val="1"/>
      <w:numFmt w:val="decimal"/>
      <w:lvlText w:val="23.%2."/>
      <w:lvlJc w:val="left"/>
      <w:pPr>
        <w:tabs>
          <w:tab w:val="left" w:pos="567"/>
        </w:tabs>
        <w:ind w:left="567" w:hanging="567"/>
      </w:pPr>
      <w:rPr>
        <w:rFonts w:hint="default" w:ascii="宋体" w:hAnsi="宋体" w:eastAsia="宋体" w:cs="宋体"/>
        <w:b w:val="0"/>
      </w:rPr>
    </w:lvl>
    <w:lvl w:ilvl="2" w:tentative="0">
      <w:start w:val="1"/>
      <w:numFmt w:val="none"/>
      <w:lvlText w:val="23.%2.2."/>
      <w:lvlJc w:val="left"/>
      <w:pPr>
        <w:tabs>
          <w:tab w:val="left" w:pos="794"/>
        </w:tabs>
        <w:ind w:left="794" w:hanging="794"/>
      </w:pPr>
      <w:rPr>
        <w:rFonts w:hint="default" w:ascii="宋体" w:hAnsi="宋体" w:eastAsia="宋体" w:cs="宋体"/>
        <w:b w:val="0"/>
      </w:rPr>
    </w:lvl>
    <w:lvl w:ilvl="3" w:tentative="0">
      <w:start w:val="1"/>
      <w:numFmt w:val="decimal"/>
      <w:lvlText w:val="23.%2.2.%4."/>
      <w:lvlJc w:val="left"/>
      <w:pPr>
        <w:tabs>
          <w:tab w:val="left" w:pos="454"/>
        </w:tabs>
        <w:ind w:left="1021" w:hanging="1021"/>
      </w:pPr>
      <w:rPr>
        <w:rFonts w:hint="default" w:ascii="宋体" w:hAnsi="宋体" w:eastAsia="宋体" w:cs="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32">
    <w:nsid w:val="168388F9"/>
    <w:multiLevelType w:val="multilevel"/>
    <w:tmpl w:val="168388F9"/>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29.%2."/>
      <w:lvlJc w:val="left"/>
      <w:pPr>
        <w:tabs>
          <w:tab w:val="left" w:pos="567"/>
        </w:tabs>
        <w:ind w:left="567" w:hanging="567"/>
      </w:pPr>
      <w:rPr>
        <w:rFonts w:hint="default" w:ascii="宋体" w:hAnsi="宋体" w:eastAsia="宋体" w:cs="宋体"/>
        <w:b w:val="0"/>
      </w:rPr>
    </w:lvl>
    <w:lvl w:ilvl="2" w:tentative="0">
      <w:start w:val="1"/>
      <w:numFmt w:val="decimal"/>
      <w:lvlText w:val="32.%2.%3."/>
      <w:lvlJc w:val="left"/>
      <w:pPr>
        <w:tabs>
          <w:tab w:val="left" w:pos="794"/>
        </w:tabs>
        <w:ind w:left="794" w:hanging="794"/>
      </w:pPr>
      <w:rPr>
        <w:rFonts w:hint="default" w:ascii="宋体" w:hAnsi="宋体" w:eastAsia="宋体" w:cs="宋体"/>
        <w:b w:val="0"/>
      </w:rPr>
    </w:lvl>
    <w:lvl w:ilvl="3" w:tentative="0">
      <w:start w:val="1"/>
      <w:numFmt w:val="decimal"/>
      <w:lvlText w:val="24.%2.%3.%4."/>
      <w:lvlJc w:val="left"/>
      <w:pPr>
        <w:tabs>
          <w:tab w:val="left" w:pos="454"/>
        </w:tabs>
        <w:ind w:left="1021" w:hanging="1021"/>
      </w:pPr>
      <w:rPr>
        <w:rFonts w:hint="default" w:ascii="宋体" w:hAnsi="宋体" w:eastAsia="宋体" w:cs="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33">
    <w:nsid w:val="251718F2"/>
    <w:multiLevelType w:val="multilevel"/>
    <w:tmpl w:val="251718F2"/>
    <w:lvl w:ilvl="0" w:tentative="0">
      <w:start w:val="1"/>
      <w:numFmt w:val="bullet"/>
      <w:pStyle w:val="282"/>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34">
    <w:nsid w:val="29D9DEB1"/>
    <w:multiLevelType w:val="singleLevel"/>
    <w:tmpl w:val="29D9DEB1"/>
    <w:lvl w:ilvl="0" w:tentative="0">
      <w:start w:val="1"/>
      <w:numFmt w:val="decimal"/>
      <w:lvlText w:val="%1."/>
      <w:lvlJc w:val="left"/>
      <w:pPr>
        <w:tabs>
          <w:tab w:val="left" w:pos="425"/>
        </w:tabs>
        <w:ind w:left="425" w:hanging="425"/>
      </w:pPr>
      <w:rPr>
        <w:rFonts w:hint="default"/>
      </w:rPr>
    </w:lvl>
  </w:abstractNum>
  <w:abstractNum w:abstractNumId="35">
    <w:nsid w:val="3896DBF8"/>
    <w:multiLevelType w:val="multilevel"/>
    <w:tmpl w:val="3896DBF8"/>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24.%2."/>
      <w:lvlJc w:val="left"/>
      <w:pPr>
        <w:tabs>
          <w:tab w:val="left" w:pos="567"/>
        </w:tabs>
        <w:ind w:left="567" w:hanging="567"/>
      </w:pPr>
      <w:rPr>
        <w:rFonts w:hint="default" w:ascii="宋体" w:hAnsi="宋体" w:eastAsia="宋体" w:cs="宋体"/>
        <w:b w:val="0"/>
      </w:rPr>
    </w:lvl>
    <w:lvl w:ilvl="2" w:tentative="0">
      <w:start w:val="1"/>
      <w:numFmt w:val="decimal"/>
      <w:lvlText w:val="24.%2.%3."/>
      <w:lvlJc w:val="left"/>
      <w:pPr>
        <w:tabs>
          <w:tab w:val="left" w:pos="794"/>
        </w:tabs>
        <w:ind w:left="794" w:hanging="794"/>
      </w:pPr>
      <w:rPr>
        <w:rFonts w:hint="default" w:ascii="宋体" w:hAnsi="宋体" w:eastAsia="宋体" w:cs="宋体"/>
        <w:b w:val="0"/>
      </w:rPr>
    </w:lvl>
    <w:lvl w:ilvl="3" w:tentative="0">
      <w:start w:val="1"/>
      <w:numFmt w:val="decimal"/>
      <w:lvlText w:val="24.%2.%3.%4."/>
      <w:lvlJc w:val="left"/>
      <w:pPr>
        <w:tabs>
          <w:tab w:val="left" w:pos="454"/>
        </w:tabs>
        <w:ind w:left="1021" w:hanging="1021"/>
      </w:pPr>
      <w:rPr>
        <w:rFonts w:hint="default" w:ascii="宋体" w:hAnsi="宋体" w:eastAsia="宋体" w:cs="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36">
    <w:nsid w:val="3DF13848"/>
    <w:multiLevelType w:val="multilevel"/>
    <w:tmpl w:val="3DF13848"/>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12.%2."/>
      <w:lvlJc w:val="left"/>
      <w:pPr>
        <w:tabs>
          <w:tab w:val="left" w:pos="567"/>
        </w:tabs>
        <w:ind w:left="567" w:hanging="567"/>
      </w:pPr>
      <w:rPr>
        <w:rFonts w:hint="default" w:ascii="宋体" w:hAnsi="宋体" w:eastAsia="宋体" w:cs="宋体"/>
        <w:b w:val="0"/>
      </w:rPr>
    </w:lvl>
    <w:lvl w:ilvl="2" w:tentative="0">
      <w:start w:val="1"/>
      <w:numFmt w:val="decimal"/>
      <w:lvlText w:val="%1.%2.%3."/>
      <w:lvlJc w:val="left"/>
      <w:pPr>
        <w:tabs>
          <w:tab w:val="left" w:pos="794"/>
        </w:tabs>
        <w:ind w:left="794" w:hanging="794"/>
      </w:pPr>
      <w:rPr>
        <w:rFonts w:hint="default" w:ascii="宋体" w:hAnsi="宋体" w:eastAsia="宋体"/>
        <w:b w:val="0"/>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37">
    <w:nsid w:val="43E5CCF7"/>
    <w:multiLevelType w:val="multilevel"/>
    <w:tmpl w:val="43E5CCF7"/>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26.%2."/>
      <w:lvlJc w:val="left"/>
      <w:pPr>
        <w:tabs>
          <w:tab w:val="left" w:pos="567"/>
        </w:tabs>
        <w:ind w:left="567" w:hanging="567"/>
      </w:pPr>
      <w:rPr>
        <w:rFonts w:hint="default" w:ascii="宋体" w:hAnsi="宋体" w:eastAsia="宋体" w:cs="宋体"/>
        <w:b w:val="0"/>
      </w:rPr>
    </w:lvl>
    <w:lvl w:ilvl="2" w:tentative="0">
      <w:start w:val="1"/>
      <w:numFmt w:val="decimal"/>
      <w:lvlText w:val="32.%2.%3."/>
      <w:lvlJc w:val="left"/>
      <w:pPr>
        <w:tabs>
          <w:tab w:val="left" w:pos="794"/>
        </w:tabs>
        <w:ind w:left="794" w:hanging="794"/>
      </w:pPr>
      <w:rPr>
        <w:rFonts w:hint="default" w:ascii="宋体" w:hAnsi="宋体" w:eastAsia="宋体" w:cs="宋体"/>
        <w:b w:val="0"/>
      </w:rPr>
    </w:lvl>
    <w:lvl w:ilvl="3" w:tentative="0">
      <w:start w:val="1"/>
      <w:numFmt w:val="decimal"/>
      <w:lvlText w:val="24.%2.%3.%4."/>
      <w:lvlJc w:val="left"/>
      <w:pPr>
        <w:tabs>
          <w:tab w:val="left" w:pos="454"/>
        </w:tabs>
        <w:ind w:left="1021" w:hanging="1021"/>
      </w:pPr>
      <w:rPr>
        <w:rFonts w:hint="default" w:ascii="宋体" w:hAnsi="宋体" w:eastAsia="宋体" w:cs="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38">
    <w:nsid w:val="457D512A"/>
    <w:multiLevelType w:val="multilevel"/>
    <w:tmpl w:val="457D512A"/>
    <w:lvl w:ilvl="0" w:tentative="0">
      <w:start w:val="1"/>
      <w:numFmt w:val="decimal"/>
      <w:pStyle w:val="313"/>
      <w:lvlText w:val="%1."/>
      <w:lvlJc w:val="left"/>
      <w:pPr>
        <w:tabs>
          <w:tab w:val="left" w:pos="425"/>
        </w:tabs>
        <w:ind w:left="425" w:hanging="425"/>
      </w:pPr>
      <w:rPr>
        <w:rFonts w:hint="eastAsia" w:ascii="宋体" w:hAnsi="宋体" w:eastAsia="宋体"/>
      </w:rPr>
    </w:lvl>
    <w:lvl w:ilvl="1" w:tentative="0">
      <w:start w:val="1"/>
      <w:numFmt w:val="decimal"/>
      <w:lvlText w:val="1.%2."/>
      <w:lvlJc w:val="left"/>
      <w:pPr>
        <w:tabs>
          <w:tab w:val="left" w:pos="567"/>
        </w:tabs>
        <w:ind w:left="567" w:hanging="567"/>
      </w:pPr>
      <w:rPr>
        <w:rFonts w:hint="default" w:ascii="宋体" w:hAnsi="宋体" w:eastAsia="宋体" w:cs="宋体"/>
        <w:b w:val="0"/>
      </w:rPr>
    </w:lvl>
    <w:lvl w:ilvl="2" w:tentative="0">
      <w:start w:val="1"/>
      <w:numFmt w:val="decimal"/>
      <w:lvlText w:val="%1.%2.%3."/>
      <w:lvlJc w:val="left"/>
      <w:pPr>
        <w:tabs>
          <w:tab w:val="left" w:pos="794"/>
        </w:tabs>
        <w:ind w:left="794" w:hanging="794"/>
      </w:pPr>
      <w:rPr>
        <w:rFonts w:hint="eastAsia" w:ascii="宋体" w:hAnsi="宋体" w:eastAsia="宋体"/>
        <w:b w:val="0"/>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39">
    <w:nsid w:val="497D06B1"/>
    <w:multiLevelType w:val="multilevel"/>
    <w:tmpl w:val="497D06B1"/>
    <w:lvl w:ilvl="0" w:tentative="0">
      <w:start w:val="1"/>
      <w:numFmt w:val="bullet"/>
      <w:pStyle w:val="323"/>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40">
    <w:nsid w:val="51DCE7FE"/>
    <w:multiLevelType w:val="multilevel"/>
    <w:tmpl w:val="51DCE7FE"/>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23.%2."/>
      <w:lvlJc w:val="left"/>
      <w:pPr>
        <w:tabs>
          <w:tab w:val="left" w:pos="567"/>
        </w:tabs>
        <w:ind w:left="567" w:hanging="567"/>
      </w:pPr>
      <w:rPr>
        <w:rFonts w:hint="default" w:ascii="宋体" w:hAnsi="宋体" w:eastAsia="宋体" w:cs="宋体"/>
        <w:b w:val="0"/>
      </w:rPr>
    </w:lvl>
    <w:lvl w:ilvl="2" w:tentative="0">
      <w:start w:val="1"/>
      <w:numFmt w:val="decimal"/>
      <w:lvlText w:val="23.%2.%3."/>
      <w:lvlJc w:val="left"/>
      <w:pPr>
        <w:tabs>
          <w:tab w:val="left" w:pos="794"/>
        </w:tabs>
        <w:ind w:left="794" w:hanging="794"/>
      </w:pPr>
      <w:rPr>
        <w:rFonts w:hint="default" w:ascii="宋体" w:hAnsi="宋体" w:eastAsia="宋体" w:cs="宋体"/>
        <w:b w:val="0"/>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41">
    <w:nsid w:val="5464C47A"/>
    <w:multiLevelType w:val="multilevel"/>
    <w:tmpl w:val="5464C47A"/>
    <w:lvl w:ilvl="0" w:tentative="0">
      <w:start w:val="1"/>
      <w:numFmt w:val="decimal"/>
      <w:suff w:val="nothing"/>
      <w:lvlText w:val="%1．"/>
      <w:lvlJc w:val="left"/>
      <w:pPr>
        <w:ind w:left="0" w:firstLine="40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2">
    <w:nsid w:val="63EDC7FD"/>
    <w:multiLevelType w:val="multilevel"/>
    <w:tmpl w:val="63EDC7FD"/>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28.%2."/>
      <w:lvlJc w:val="left"/>
      <w:pPr>
        <w:tabs>
          <w:tab w:val="left" w:pos="567"/>
        </w:tabs>
        <w:ind w:left="567" w:hanging="567"/>
      </w:pPr>
      <w:rPr>
        <w:rFonts w:hint="default" w:ascii="宋体" w:hAnsi="宋体" w:eastAsia="宋体" w:cs="宋体"/>
        <w:b w:val="0"/>
      </w:rPr>
    </w:lvl>
    <w:lvl w:ilvl="2" w:tentative="0">
      <w:start w:val="1"/>
      <w:numFmt w:val="decimal"/>
      <w:lvlText w:val="27.%2.%3."/>
      <w:lvlJc w:val="left"/>
      <w:pPr>
        <w:tabs>
          <w:tab w:val="left" w:pos="794"/>
        </w:tabs>
        <w:ind w:left="794" w:hanging="794"/>
      </w:pPr>
      <w:rPr>
        <w:rFonts w:hint="default" w:ascii="宋体" w:hAnsi="宋体" w:eastAsia="宋体" w:cs="宋体"/>
        <w:b w:val="0"/>
      </w:rPr>
    </w:lvl>
    <w:lvl w:ilvl="3" w:tentative="0">
      <w:start w:val="1"/>
      <w:numFmt w:val="decimal"/>
      <w:lvlText w:val="24.%2.%3.%4."/>
      <w:lvlJc w:val="left"/>
      <w:pPr>
        <w:tabs>
          <w:tab w:val="left" w:pos="454"/>
        </w:tabs>
        <w:ind w:left="1021" w:hanging="1021"/>
      </w:pPr>
      <w:rPr>
        <w:rFonts w:hint="default" w:ascii="宋体" w:hAnsi="宋体" w:eastAsia="宋体" w:cs="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43">
    <w:nsid w:val="66383ADE"/>
    <w:multiLevelType w:val="multilevel"/>
    <w:tmpl w:val="66383ADE"/>
    <w:lvl w:ilvl="0" w:tentative="0">
      <w:start w:val="1"/>
      <w:numFmt w:val="decimal"/>
      <w:pStyle w:val="295"/>
      <w:lvlText w:val="%1."/>
      <w:lvlJc w:val="left"/>
      <w:pPr>
        <w:tabs>
          <w:tab w:val="left" w:pos="425"/>
        </w:tabs>
        <w:ind w:left="425" w:hanging="425"/>
      </w:pPr>
      <w:rPr>
        <w:rFonts w:hint="eastAsia" w:ascii="宋体" w:hAnsi="宋体" w:eastAsia="宋体"/>
      </w:rPr>
    </w:lvl>
    <w:lvl w:ilvl="1" w:tentative="0">
      <w:start w:val="1"/>
      <w:numFmt w:val="decimal"/>
      <w:lvlText w:val="2.%2."/>
      <w:lvlJc w:val="left"/>
      <w:pPr>
        <w:tabs>
          <w:tab w:val="left" w:pos="567"/>
        </w:tabs>
        <w:ind w:left="567" w:hanging="567"/>
      </w:pPr>
      <w:rPr>
        <w:rFonts w:hint="default" w:ascii="宋体" w:hAnsi="宋体" w:eastAsia="宋体" w:cs="宋体"/>
        <w:b w:val="0"/>
      </w:rPr>
    </w:lvl>
    <w:lvl w:ilvl="2" w:tentative="0">
      <w:start w:val="1"/>
      <w:numFmt w:val="decimal"/>
      <w:lvlText w:val="%1.%2.%3."/>
      <w:lvlJc w:val="left"/>
      <w:pPr>
        <w:tabs>
          <w:tab w:val="left" w:pos="794"/>
        </w:tabs>
        <w:ind w:left="794" w:hanging="794"/>
      </w:pPr>
      <w:rPr>
        <w:rFonts w:hint="eastAsia" w:ascii="宋体" w:hAnsi="宋体" w:eastAsia="宋体"/>
        <w:b w:val="0"/>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44">
    <w:nsid w:val="66E67D35"/>
    <w:multiLevelType w:val="multilevel"/>
    <w:tmpl w:val="66E67D35"/>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7.%2."/>
      <w:lvlJc w:val="left"/>
      <w:pPr>
        <w:tabs>
          <w:tab w:val="left" w:pos="567"/>
        </w:tabs>
        <w:ind w:left="567" w:hanging="567"/>
      </w:pPr>
      <w:rPr>
        <w:rFonts w:hint="default" w:ascii="宋体" w:hAnsi="宋体" w:eastAsia="宋体" w:cs="宋体"/>
        <w:b w:val="0"/>
      </w:rPr>
    </w:lvl>
    <w:lvl w:ilvl="2" w:tentative="0">
      <w:start w:val="1"/>
      <w:numFmt w:val="decimal"/>
      <w:lvlText w:val="5.%2.%3."/>
      <w:lvlJc w:val="left"/>
      <w:pPr>
        <w:tabs>
          <w:tab w:val="left" w:pos="794"/>
        </w:tabs>
        <w:ind w:left="794" w:hanging="794"/>
      </w:pPr>
      <w:rPr>
        <w:rFonts w:hint="default" w:ascii="宋体" w:hAnsi="宋体" w:eastAsia="宋体" w:cs="宋体"/>
        <w:b w:val="0"/>
      </w:rPr>
    </w:lvl>
    <w:lvl w:ilvl="3" w:tentative="0">
      <w:start w:val="1"/>
      <w:numFmt w:val="decimal"/>
      <w:lvlText w:val="24.%2.%3.%4."/>
      <w:lvlJc w:val="left"/>
      <w:pPr>
        <w:tabs>
          <w:tab w:val="left" w:pos="454"/>
        </w:tabs>
        <w:ind w:left="1021" w:hanging="1021"/>
      </w:pPr>
      <w:rPr>
        <w:rFonts w:hint="default" w:ascii="宋体" w:hAnsi="宋体" w:eastAsia="宋体" w:cs="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45">
    <w:nsid w:val="744EDEF8"/>
    <w:multiLevelType w:val="multilevel"/>
    <w:tmpl w:val="744EDEF8"/>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22.%2."/>
      <w:lvlJc w:val="left"/>
      <w:pPr>
        <w:tabs>
          <w:tab w:val="left" w:pos="567"/>
        </w:tabs>
        <w:ind w:left="567" w:hanging="567"/>
      </w:pPr>
      <w:rPr>
        <w:rFonts w:hint="default" w:ascii="宋体" w:hAnsi="宋体" w:eastAsia="宋体" w:cs="宋体"/>
        <w:b w:val="0"/>
      </w:rPr>
    </w:lvl>
    <w:lvl w:ilvl="2" w:tentative="0">
      <w:start w:val="1"/>
      <w:numFmt w:val="decimal"/>
      <w:lvlText w:val="22.%2.%3."/>
      <w:lvlJc w:val="left"/>
      <w:pPr>
        <w:tabs>
          <w:tab w:val="left" w:pos="794"/>
        </w:tabs>
        <w:ind w:left="794" w:hanging="794"/>
      </w:pPr>
      <w:rPr>
        <w:rFonts w:hint="default" w:ascii="宋体" w:hAnsi="宋体" w:eastAsia="宋体" w:cs="宋体"/>
        <w:b w:val="0"/>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46">
    <w:nsid w:val="77445042"/>
    <w:multiLevelType w:val="multilevel"/>
    <w:tmpl w:val="77445042"/>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21.%2."/>
      <w:lvlJc w:val="left"/>
      <w:pPr>
        <w:tabs>
          <w:tab w:val="left" w:pos="567"/>
        </w:tabs>
        <w:ind w:left="567" w:hanging="567"/>
      </w:pPr>
      <w:rPr>
        <w:rFonts w:hint="default" w:ascii="宋体" w:hAnsi="宋体" w:eastAsia="宋体" w:cs="宋体"/>
        <w:b w:val="0"/>
      </w:rPr>
    </w:lvl>
    <w:lvl w:ilvl="2" w:tentative="0">
      <w:start w:val="1"/>
      <w:numFmt w:val="decimal"/>
      <w:lvlText w:val="%1.%2.%3."/>
      <w:lvlJc w:val="left"/>
      <w:pPr>
        <w:tabs>
          <w:tab w:val="left" w:pos="794"/>
        </w:tabs>
        <w:ind w:left="794" w:hanging="794"/>
      </w:pPr>
      <w:rPr>
        <w:rFonts w:hint="default" w:ascii="宋体" w:hAnsi="宋体" w:eastAsia="宋体"/>
        <w:b w:val="0"/>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47">
    <w:nsid w:val="78096055"/>
    <w:multiLevelType w:val="multilevel"/>
    <w:tmpl w:val="78096055"/>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11.%2."/>
      <w:lvlJc w:val="left"/>
      <w:pPr>
        <w:tabs>
          <w:tab w:val="left" w:pos="567"/>
        </w:tabs>
        <w:ind w:left="567" w:hanging="567"/>
      </w:pPr>
      <w:rPr>
        <w:rFonts w:hint="default" w:ascii="宋体" w:hAnsi="宋体" w:eastAsia="宋体" w:cs="宋体"/>
        <w:b w:val="0"/>
      </w:rPr>
    </w:lvl>
    <w:lvl w:ilvl="2" w:tentative="0">
      <w:start w:val="1"/>
      <w:numFmt w:val="decimal"/>
      <w:lvlText w:val="11.%2.%3."/>
      <w:lvlJc w:val="left"/>
      <w:pPr>
        <w:tabs>
          <w:tab w:val="left" w:pos="794"/>
        </w:tabs>
        <w:ind w:left="794" w:hanging="794"/>
      </w:pPr>
      <w:rPr>
        <w:rFonts w:hint="default" w:ascii="宋体" w:hAnsi="宋体" w:eastAsia="宋体" w:cs="宋体"/>
        <w:b w:val="0"/>
      </w:rPr>
    </w:lvl>
    <w:lvl w:ilvl="3" w:tentative="0">
      <w:start w:val="1"/>
      <w:numFmt w:val="decimal"/>
      <w:lvlText w:val="%1.%2.%3.%4."/>
      <w:lvlJc w:val="left"/>
      <w:pPr>
        <w:tabs>
          <w:tab w:val="left" w:pos="454"/>
        </w:tabs>
        <w:ind w:left="1021" w:hanging="1021"/>
      </w:pPr>
      <w:rPr>
        <w:rFonts w:hint="eastAsia" w:ascii="宋体" w:hAnsi="宋体" w:eastAsia="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48">
    <w:nsid w:val="78188F1C"/>
    <w:multiLevelType w:val="multilevel"/>
    <w:tmpl w:val="78188F1C"/>
    <w:lvl w:ilvl="0" w:tentative="0">
      <w:start w:val="1"/>
      <w:numFmt w:val="decimal"/>
      <w:lvlText w:val="%1."/>
      <w:lvlJc w:val="left"/>
      <w:pPr>
        <w:tabs>
          <w:tab w:val="left" w:pos="425"/>
        </w:tabs>
        <w:ind w:left="425" w:hanging="425"/>
      </w:pPr>
      <w:rPr>
        <w:rFonts w:hint="eastAsia" w:ascii="宋体" w:hAnsi="宋体" w:eastAsia="宋体"/>
      </w:rPr>
    </w:lvl>
    <w:lvl w:ilvl="1" w:tentative="0">
      <w:start w:val="1"/>
      <w:numFmt w:val="decimal"/>
      <w:lvlText w:val="30.%2."/>
      <w:lvlJc w:val="left"/>
      <w:pPr>
        <w:tabs>
          <w:tab w:val="left" w:pos="567"/>
        </w:tabs>
        <w:ind w:left="567" w:hanging="567"/>
      </w:pPr>
      <w:rPr>
        <w:rFonts w:hint="default" w:ascii="宋体" w:hAnsi="宋体" w:eastAsia="宋体" w:cs="宋体"/>
        <w:b w:val="0"/>
      </w:rPr>
    </w:lvl>
    <w:lvl w:ilvl="2" w:tentative="0">
      <w:start w:val="1"/>
      <w:numFmt w:val="decimal"/>
      <w:lvlText w:val="32.%2.%3."/>
      <w:lvlJc w:val="left"/>
      <w:pPr>
        <w:tabs>
          <w:tab w:val="left" w:pos="794"/>
        </w:tabs>
        <w:ind w:left="794" w:hanging="794"/>
      </w:pPr>
      <w:rPr>
        <w:rFonts w:hint="default" w:ascii="宋体" w:hAnsi="宋体" w:eastAsia="宋体" w:cs="宋体"/>
        <w:b w:val="0"/>
      </w:rPr>
    </w:lvl>
    <w:lvl w:ilvl="3" w:tentative="0">
      <w:start w:val="1"/>
      <w:numFmt w:val="decimal"/>
      <w:lvlText w:val="24.%2.%3.%4."/>
      <w:lvlJc w:val="left"/>
      <w:pPr>
        <w:tabs>
          <w:tab w:val="left" w:pos="454"/>
        </w:tabs>
        <w:ind w:left="1021" w:hanging="1021"/>
      </w:pPr>
      <w:rPr>
        <w:rFonts w:hint="default" w:ascii="宋体" w:hAnsi="宋体" w:eastAsia="宋体" w:cs="宋体"/>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49">
    <w:nsid w:val="799941D4"/>
    <w:multiLevelType w:val="multilevel"/>
    <w:tmpl w:val="799941D4"/>
    <w:lvl w:ilvl="0" w:tentative="0">
      <w:start w:val="1"/>
      <w:numFmt w:val="decimal"/>
      <w:suff w:val="nothing"/>
      <w:lvlText w:val="%1"/>
      <w:lvlJc w:val="left"/>
      <w:pPr>
        <w:ind w:left="425" w:hanging="425"/>
      </w:pPr>
      <w:rPr>
        <w:b/>
      </w:rPr>
    </w:lvl>
    <w:lvl w:ilvl="1" w:tentative="0">
      <w:start w:val="1"/>
      <w:numFmt w:val="decimal"/>
      <w:pStyle w:val="274"/>
      <w:lvlText w:val="%1.%2"/>
      <w:lvlJc w:val="left"/>
      <w:pPr>
        <w:tabs>
          <w:tab w:val="left" w:pos="992"/>
        </w:tabs>
        <w:ind w:left="992" w:hanging="567"/>
      </w:pPr>
      <w:rPr>
        <w:rFonts w:ascii="宋体" w:hAnsi="宋体" w:eastAsia="宋体"/>
        <w:b w:val="0"/>
      </w:rPr>
    </w:lvl>
    <w:lvl w:ilvl="2" w:tentative="0">
      <w:start w:val="1"/>
      <w:numFmt w:val="decimal"/>
      <w:lvlText w:val="%1.%2.%3"/>
      <w:lvlJc w:val="left"/>
      <w:pPr>
        <w:tabs>
          <w:tab w:val="left" w:pos="1418"/>
        </w:tabs>
        <w:ind w:left="1418" w:hanging="567"/>
      </w:pPr>
    </w:lvl>
    <w:lvl w:ilvl="3" w:tentative="0">
      <w:start w:val="1"/>
      <w:numFmt w:val="decimal"/>
      <w:lvlText w:val="%1.%2.%3.%4"/>
      <w:lvlJc w:val="left"/>
      <w:pPr>
        <w:tabs>
          <w:tab w:val="left" w:pos="2356"/>
        </w:tabs>
        <w:ind w:left="1984" w:hanging="708"/>
      </w:pPr>
    </w:lvl>
    <w:lvl w:ilvl="4" w:tentative="0">
      <w:start w:val="1"/>
      <w:numFmt w:val="decimal"/>
      <w:lvlText w:val="%1.%2.%3.%4.%5"/>
      <w:lvlJc w:val="left"/>
      <w:pPr>
        <w:tabs>
          <w:tab w:val="left" w:pos="2781"/>
        </w:tabs>
        <w:ind w:left="2551" w:hanging="850"/>
      </w:pPr>
    </w:lvl>
    <w:lvl w:ilvl="5" w:tentative="0">
      <w:start w:val="1"/>
      <w:numFmt w:val="decimal"/>
      <w:lvlText w:val="%1.%2.%3.%4.%5.%6"/>
      <w:lvlJc w:val="left"/>
      <w:pPr>
        <w:tabs>
          <w:tab w:val="left" w:pos="3566"/>
        </w:tabs>
        <w:ind w:left="3260" w:hanging="1134"/>
      </w:pPr>
    </w:lvl>
    <w:lvl w:ilvl="6" w:tentative="0">
      <w:start w:val="1"/>
      <w:numFmt w:val="decimal"/>
      <w:lvlText w:val="%1.%2.%3.%4.%5.%6.%7"/>
      <w:lvlJc w:val="left"/>
      <w:pPr>
        <w:tabs>
          <w:tab w:val="left" w:pos="3991"/>
        </w:tabs>
        <w:ind w:left="3827" w:hanging="1276"/>
      </w:pPr>
    </w:lvl>
    <w:lvl w:ilvl="7" w:tentative="0">
      <w:start w:val="1"/>
      <w:numFmt w:val="decimal"/>
      <w:lvlText w:val="%1.%2.%3.%4.%5.%6.%7.%8"/>
      <w:lvlJc w:val="left"/>
      <w:pPr>
        <w:tabs>
          <w:tab w:val="left" w:pos="4776"/>
        </w:tabs>
        <w:ind w:left="4394" w:hanging="1418"/>
      </w:pPr>
    </w:lvl>
    <w:lvl w:ilvl="8" w:tentative="0">
      <w:start w:val="1"/>
      <w:numFmt w:val="decimal"/>
      <w:lvlText w:val="%1.%2.%3.%4.%5.%6.%7.%8.%9"/>
      <w:lvlJc w:val="left"/>
      <w:pPr>
        <w:tabs>
          <w:tab w:val="left" w:pos="5202"/>
        </w:tabs>
        <w:ind w:left="5102" w:hanging="1700"/>
      </w:pPr>
    </w:lvl>
  </w:abstractNum>
  <w:num w:numId="1">
    <w:abstractNumId w:val="24"/>
  </w:num>
  <w:num w:numId="2">
    <w:abstractNumId w:val="26"/>
  </w:num>
  <w:num w:numId="3">
    <w:abstractNumId w:val="49"/>
  </w:num>
  <w:num w:numId="4">
    <w:abstractNumId w:val="33"/>
  </w:num>
  <w:num w:numId="5">
    <w:abstractNumId w:val="28"/>
  </w:num>
  <w:num w:numId="6">
    <w:abstractNumId w:val="17"/>
  </w:num>
  <w:num w:numId="7">
    <w:abstractNumId w:val="43"/>
  </w:num>
  <w:num w:numId="8">
    <w:abstractNumId w:val="25"/>
  </w:num>
  <w:num w:numId="9">
    <w:abstractNumId w:val="38"/>
  </w:num>
  <w:num w:numId="10">
    <w:abstractNumId w:val="34"/>
  </w:num>
  <w:num w:numId="11">
    <w:abstractNumId w:val="39"/>
  </w:num>
  <w:num w:numId="12">
    <w:abstractNumId w:val="14"/>
  </w:num>
  <w:num w:numId="13">
    <w:abstractNumId w:val="19"/>
  </w:num>
  <w:num w:numId="14">
    <w:abstractNumId w:val="12"/>
  </w:num>
  <w:num w:numId="15">
    <w:abstractNumId w:val="0"/>
  </w:num>
  <w:num w:numId="16">
    <w:abstractNumId w:val="13"/>
  </w:num>
  <w:num w:numId="17">
    <w:abstractNumId w:val="44"/>
  </w:num>
  <w:num w:numId="18">
    <w:abstractNumId w:val="3"/>
  </w:num>
  <w:num w:numId="19">
    <w:abstractNumId w:val="2"/>
  </w:num>
  <w:num w:numId="20">
    <w:abstractNumId w:val="6"/>
  </w:num>
  <w:num w:numId="21">
    <w:abstractNumId w:val="47"/>
  </w:num>
  <w:num w:numId="22">
    <w:abstractNumId w:val="36"/>
  </w:num>
  <w:num w:numId="23">
    <w:abstractNumId w:val="11"/>
  </w:num>
  <w:num w:numId="24">
    <w:abstractNumId w:val="1"/>
  </w:num>
  <w:num w:numId="25">
    <w:abstractNumId w:val="10"/>
  </w:num>
  <w:num w:numId="26">
    <w:abstractNumId w:val="8"/>
  </w:num>
  <w:num w:numId="27">
    <w:abstractNumId w:val="5"/>
  </w:num>
  <w:num w:numId="28">
    <w:abstractNumId w:val="9"/>
  </w:num>
  <w:num w:numId="29">
    <w:abstractNumId w:val="16"/>
  </w:num>
  <w:num w:numId="30">
    <w:abstractNumId w:val="7"/>
  </w:num>
  <w:num w:numId="31">
    <w:abstractNumId w:val="46"/>
  </w:num>
  <w:num w:numId="32">
    <w:abstractNumId w:val="45"/>
  </w:num>
  <w:num w:numId="33">
    <w:abstractNumId w:val="40"/>
  </w:num>
  <w:num w:numId="34">
    <w:abstractNumId w:val="31"/>
  </w:num>
  <w:num w:numId="35">
    <w:abstractNumId w:val="35"/>
  </w:num>
  <w:num w:numId="36">
    <w:abstractNumId w:val="18"/>
  </w:num>
  <w:num w:numId="37">
    <w:abstractNumId w:val="37"/>
  </w:num>
  <w:num w:numId="38">
    <w:abstractNumId w:val="42"/>
  </w:num>
  <w:num w:numId="39">
    <w:abstractNumId w:val="32"/>
  </w:num>
  <w:num w:numId="40">
    <w:abstractNumId w:val="48"/>
  </w:num>
  <w:num w:numId="41">
    <w:abstractNumId w:val="15"/>
  </w:num>
  <w:num w:numId="42">
    <w:abstractNumId w:val="4"/>
  </w:num>
  <w:num w:numId="43">
    <w:abstractNumId w:val="29"/>
  </w:num>
  <w:num w:numId="44">
    <w:abstractNumId w:val="30"/>
  </w:num>
  <w:num w:numId="45">
    <w:abstractNumId w:val="20"/>
  </w:num>
  <w:num w:numId="46">
    <w:abstractNumId w:val="27"/>
  </w:num>
  <w:num w:numId="47">
    <w:abstractNumId w:val="41"/>
  </w:num>
  <w:num w:numId="48">
    <w:abstractNumId w:val="23"/>
  </w:num>
  <w:num w:numId="49">
    <w:abstractNumId w:val="21"/>
  </w:num>
  <w:num w:numId="5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doNotShadeFormData w:val="1"/>
  <w:characterSpacingControl w:val="compressPunctuation"/>
  <w:doNotValidateAgainstSchema/>
  <w:doNotDemarcateInvalidXml/>
  <w:compat>
    <w:spaceForUL/>
    <w:balanceSingleByteDoubleByteWidth/>
    <w:doNotLeaveBackslashAlon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jU4NWFhMGMzNzUyMDc0OTg0MWY2YzhkNTYxN2ZhZGIifQ=="/>
  </w:docVars>
  <w:rsids>
    <w:rsidRoot w:val="00172A27"/>
    <w:rsid w:val="00172A27"/>
    <w:rsid w:val="002101B5"/>
    <w:rsid w:val="0038588F"/>
    <w:rsid w:val="006233DE"/>
    <w:rsid w:val="006B31AA"/>
    <w:rsid w:val="00767F1C"/>
    <w:rsid w:val="00860C38"/>
    <w:rsid w:val="009771C0"/>
    <w:rsid w:val="009A3545"/>
    <w:rsid w:val="00C35490"/>
    <w:rsid w:val="00ED4866"/>
    <w:rsid w:val="00F767E3"/>
    <w:rsid w:val="010333FC"/>
    <w:rsid w:val="01233C1A"/>
    <w:rsid w:val="01B82438"/>
    <w:rsid w:val="02AB4409"/>
    <w:rsid w:val="03773E15"/>
    <w:rsid w:val="05BA0C7B"/>
    <w:rsid w:val="0625756C"/>
    <w:rsid w:val="06E16546"/>
    <w:rsid w:val="072365A6"/>
    <w:rsid w:val="09353A46"/>
    <w:rsid w:val="09D5528F"/>
    <w:rsid w:val="0A95313D"/>
    <w:rsid w:val="0B3D2B94"/>
    <w:rsid w:val="0BA8707A"/>
    <w:rsid w:val="0C5C0B6E"/>
    <w:rsid w:val="0F916077"/>
    <w:rsid w:val="0FFF4923"/>
    <w:rsid w:val="10044A9B"/>
    <w:rsid w:val="10D55871"/>
    <w:rsid w:val="16467BBB"/>
    <w:rsid w:val="164E090F"/>
    <w:rsid w:val="16C62AAA"/>
    <w:rsid w:val="18886BE1"/>
    <w:rsid w:val="1898031F"/>
    <w:rsid w:val="18ED5D20"/>
    <w:rsid w:val="1A512FD2"/>
    <w:rsid w:val="1A5B2D5E"/>
    <w:rsid w:val="1B122762"/>
    <w:rsid w:val="1C436A8B"/>
    <w:rsid w:val="1D992CC6"/>
    <w:rsid w:val="22AC6AB5"/>
    <w:rsid w:val="27E2170E"/>
    <w:rsid w:val="2946215F"/>
    <w:rsid w:val="2A5C57A7"/>
    <w:rsid w:val="2C024487"/>
    <w:rsid w:val="2C6772D7"/>
    <w:rsid w:val="2C695F59"/>
    <w:rsid w:val="2C7A6D2E"/>
    <w:rsid w:val="2C8E59C0"/>
    <w:rsid w:val="2F561EFD"/>
    <w:rsid w:val="2F8C4439"/>
    <w:rsid w:val="306E1091"/>
    <w:rsid w:val="30BC6FA0"/>
    <w:rsid w:val="3139195D"/>
    <w:rsid w:val="317F5E77"/>
    <w:rsid w:val="351647A5"/>
    <w:rsid w:val="35866CE1"/>
    <w:rsid w:val="39582C1B"/>
    <w:rsid w:val="399C796E"/>
    <w:rsid w:val="3A933DBF"/>
    <w:rsid w:val="3B06762E"/>
    <w:rsid w:val="3BA23236"/>
    <w:rsid w:val="3C330250"/>
    <w:rsid w:val="3D2C3800"/>
    <w:rsid w:val="3FC20DCA"/>
    <w:rsid w:val="40E11AAC"/>
    <w:rsid w:val="411E335F"/>
    <w:rsid w:val="41816C90"/>
    <w:rsid w:val="41B61FB2"/>
    <w:rsid w:val="4241582E"/>
    <w:rsid w:val="42EF4FB3"/>
    <w:rsid w:val="43445146"/>
    <w:rsid w:val="48742865"/>
    <w:rsid w:val="48C04CFB"/>
    <w:rsid w:val="49045855"/>
    <w:rsid w:val="499E5F7F"/>
    <w:rsid w:val="4CB74BA6"/>
    <w:rsid w:val="4D302450"/>
    <w:rsid w:val="4DC8449B"/>
    <w:rsid w:val="4EC217CD"/>
    <w:rsid w:val="4ED65279"/>
    <w:rsid w:val="510A745C"/>
    <w:rsid w:val="51145AB1"/>
    <w:rsid w:val="530C2E1B"/>
    <w:rsid w:val="543864D8"/>
    <w:rsid w:val="544C5A0F"/>
    <w:rsid w:val="55DA3024"/>
    <w:rsid w:val="5714323C"/>
    <w:rsid w:val="571526B6"/>
    <w:rsid w:val="571E16FE"/>
    <w:rsid w:val="58363516"/>
    <w:rsid w:val="584E40D2"/>
    <w:rsid w:val="597A24B3"/>
    <w:rsid w:val="5DE156A0"/>
    <w:rsid w:val="5EB60E65"/>
    <w:rsid w:val="63A963F0"/>
    <w:rsid w:val="665D1B1F"/>
    <w:rsid w:val="66C0263F"/>
    <w:rsid w:val="671D0761"/>
    <w:rsid w:val="67753429"/>
    <w:rsid w:val="68B445C6"/>
    <w:rsid w:val="6C5851AD"/>
    <w:rsid w:val="6C5A54F2"/>
    <w:rsid w:val="6D32258C"/>
    <w:rsid w:val="6D6F091A"/>
    <w:rsid w:val="6DA22173"/>
    <w:rsid w:val="6E160D96"/>
    <w:rsid w:val="6E535B46"/>
    <w:rsid w:val="6F377216"/>
    <w:rsid w:val="6F6E39DE"/>
    <w:rsid w:val="6FD74431"/>
    <w:rsid w:val="70381498"/>
    <w:rsid w:val="70687DA6"/>
    <w:rsid w:val="70DF4629"/>
    <w:rsid w:val="70E01995"/>
    <w:rsid w:val="712140BA"/>
    <w:rsid w:val="71DA2490"/>
    <w:rsid w:val="720F044E"/>
    <w:rsid w:val="72404245"/>
    <w:rsid w:val="76937428"/>
    <w:rsid w:val="76EC4D8A"/>
    <w:rsid w:val="77261BA4"/>
    <w:rsid w:val="7977270E"/>
    <w:rsid w:val="7A503FE4"/>
    <w:rsid w:val="7A58501D"/>
    <w:rsid w:val="7A8C1265"/>
    <w:rsid w:val="7C10151B"/>
    <w:rsid w:val="7D7760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Arial"/>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qFormat="1" w:unhideWhenUsed="0" w:uiPriority="0" w:semiHidden="0" w:name="index heading"/>
    <w:lsdException w:qFormat="1" w:unhideWhenUsed="0" w:uiPriority="0" w:semiHidden="0" w:name="caption"/>
    <w:lsdException w:qFormat="1" w:unhideWhenUsed="0" w:uiPriority="0" w:semiHidden="0" w:name="table of figures"/>
    <w:lsdException w:unhideWhenUsed="0" w:uiPriority="0" w:semiHidden="0" w:name="envelope address"/>
    <w:lsdException w:qFormat="1" w:unhideWhenUsed="0" w:uiPriority="0" w:semiHidden="0" w:name="envelope return"/>
    <w:lsdException w:unhideWhenUsed="0" w:uiPriority="0" w:semiHidden="0" w:name="footnote reference"/>
    <w:lsdException w:qFormat="1" w:unhideWhenUsed="0" w:uiPriority="99"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qFormat="1" w:unhideWhenUsed="0" w:uiPriority="0" w:semiHidden="0" w:name="toa heading"/>
    <w:lsdException w:qFormat="1" w:unhideWhenUsed="0" w:uiPriority="0" w:semiHidden="0" w:name="List"/>
    <w:lsdException w:qFormat="1" w:unhideWhenUsed="0" w:uiPriority="0" w:semiHidden="0" w:name="List Bullet"/>
    <w:lsdException w:unhideWhenUsed="0" w:uiPriority="0" w:semiHidden="0" w:name="List Number"/>
    <w:lsdException w:qFormat="1"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qFormat="1" w:uiPriority="0" w:semiHidden="0" w:name="Closing"/>
    <w:lsdException w:unhideWhenUsed="0" w:uiPriority="0" w:semiHidden="0" w:name="Signature"/>
    <w:lsdException w:qFormat="1" w:uiPriority="1" w:name="Default Paragraph Font"/>
    <w:lsdException w:qFormat="1" w:unhideWhenUsed="0"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qFormat="1"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qFormat="1" w:unhideWhenUsed="0" w:uiPriority="0" w:semiHidden="0" w:name="HTML Preformatted"/>
    <w:lsdException w:qFormat="1" w:unhideWhenUsed="0" w:uiPriority="0" w:semiHidden="0" w:name="HTML Sample"/>
    <w:lsdException w:unhideWhenUsed="0" w:uiPriority="0" w:semiHidden="0" w:name="HTML Typewriter"/>
    <w:lsdException w:qFormat="1" w:unhideWhenUsed="0" w:uiPriority="0" w:semiHidden="0" w:name="HTML Variable"/>
    <w:lsdException w:qFormat="1" w:uiPriority="99" w:name="Normal Table"/>
    <w:lsdException w:qFormat="1" w:unhideWhenUsed="0" w:uiPriority="99"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99" w:semiHidden="0" w:name="Balloon Text"/>
    <w:lsdException w:qFormat="1" w:unhideWhenUsed="0" w:uiPriority="99"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Arial"/>
      <w:lang w:val="en-US" w:eastAsia="zh-CN" w:bidi="ar-SA"/>
    </w:rPr>
  </w:style>
  <w:style w:type="paragraph" w:styleId="2">
    <w:name w:val="heading 1"/>
    <w:basedOn w:val="1"/>
    <w:next w:val="1"/>
    <w:link w:val="66"/>
    <w:qFormat/>
    <w:uiPriority w:val="0"/>
    <w:pPr>
      <w:keepNext/>
      <w:keepLines/>
      <w:spacing w:before="340" w:after="330" w:line="1400" w:lineRule="atLeast"/>
      <w:jc w:val="center"/>
      <w:outlineLvl w:val="0"/>
    </w:pPr>
    <w:rPr>
      <w:rFonts w:ascii="宋体" w:hAnsi="宋体" w:cs="Times New Roman"/>
      <w:b/>
      <w:bCs/>
      <w:kern w:val="44"/>
      <w:sz w:val="52"/>
      <w:szCs w:val="44"/>
    </w:rPr>
  </w:style>
  <w:style w:type="paragraph" w:styleId="3">
    <w:name w:val="heading 2"/>
    <w:basedOn w:val="1"/>
    <w:next w:val="1"/>
    <w:link w:val="67"/>
    <w:qFormat/>
    <w:uiPriority w:val="0"/>
    <w:pPr>
      <w:keepNext/>
      <w:keepLines/>
      <w:spacing w:before="260" w:after="260" w:line="1200" w:lineRule="atLeast"/>
      <w:jc w:val="center"/>
      <w:outlineLvl w:val="1"/>
    </w:pPr>
    <w:rPr>
      <w:rFonts w:ascii="Arial" w:hAnsi="Arial" w:cs="Times New Roman"/>
      <w:b/>
      <w:bCs/>
      <w:kern w:val="2"/>
      <w:sz w:val="44"/>
      <w:szCs w:val="32"/>
    </w:rPr>
  </w:style>
  <w:style w:type="paragraph" w:styleId="4">
    <w:name w:val="heading 3"/>
    <w:basedOn w:val="1"/>
    <w:next w:val="1"/>
    <w:link w:val="68"/>
    <w:qFormat/>
    <w:uiPriority w:val="0"/>
    <w:pPr>
      <w:keepNext/>
      <w:keepLines/>
      <w:tabs>
        <w:tab w:val="left" w:pos="420"/>
      </w:tabs>
      <w:spacing w:before="260" w:after="260" w:line="600" w:lineRule="atLeast"/>
      <w:jc w:val="center"/>
      <w:outlineLvl w:val="2"/>
    </w:pPr>
    <w:rPr>
      <w:rFonts w:ascii="Times New Roman" w:hAnsi="Times New Roman" w:eastAsia="仿宋_GB2312" w:cs="Times New Roman"/>
      <w:b/>
      <w:bCs/>
      <w:kern w:val="2"/>
      <w:sz w:val="32"/>
      <w:szCs w:val="32"/>
    </w:rPr>
  </w:style>
  <w:style w:type="paragraph" w:styleId="5">
    <w:name w:val="heading 4"/>
    <w:basedOn w:val="1"/>
    <w:next w:val="1"/>
    <w:link w:val="69"/>
    <w:qFormat/>
    <w:uiPriority w:val="0"/>
    <w:pPr>
      <w:ind w:firstLine="680"/>
      <w:outlineLvl w:val="3"/>
    </w:pPr>
    <w:rPr>
      <w:rFonts w:ascii="宋体" w:hAnsi="Times New Roman" w:cs="宋体"/>
      <w:sz w:val="28"/>
    </w:rPr>
  </w:style>
  <w:style w:type="paragraph" w:styleId="6">
    <w:name w:val="heading 5"/>
    <w:basedOn w:val="1"/>
    <w:next w:val="1"/>
    <w:link w:val="70"/>
    <w:qFormat/>
    <w:uiPriority w:val="0"/>
    <w:pPr>
      <w:ind w:firstLine="567"/>
      <w:outlineLvl w:val="4"/>
    </w:pPr>
    <w:rPr>
      <w:rFonts w:ascii="Times New Roman" w:hAnsi="Times New Roman" w:cs="Times New Roman"/>
      <w:sz w:val="28"/>
    </w:rPr>
  </w:style>
  <w:style w:type="paragraph" w:styleId="7">
    <w:name w:val="heading 6"/>
    <w:basedOn w:val="1"/>
    <w:next w:val="1"/>
    <w:link w:val="71"/>
    <w:qFormat/>
    <w:uiPriority w:val="0"/>
    <w:pPr>
      <w:ind w:firstLine="680"/>
      <w:outlineLvl w:val="5"/>
    </w:pPr>
    <w:rPr>
      <w:rFonts w:ascii="Times New Roman" w:hAnsi="Times New Roman" w:cs="Times New Roman"/>
      <w:sz w:val="28"/>
    </w:rPr>
  </w:style>
  <w:style w:type="paragraph" w:styleId="8">
    <w:name w:val="heading 7"/>
    <w:basedOn w:val="1"/>
    <w:next w:val="9"/>
    <w:link w:val="72"/>
    <w:qFormat/>
    <w:uiPriority w:val="0"/>
    <w:pPr>
      <w:keepNext/>
      <w:numPr>
        <w:ilvl w:val="6"/>
        <w:numId w:val="1"/>
      </w:numPr>
      <w:tabs>
        <w:tab w:val="left" w:pos="360"/>
        <w:tab w:val="clear" w:pos="1296"/>
      </w:tabs>
      <w:autoSpaceDE w:val="0"/>
      <w:autoSpaceDN w:val="0"/>
      <w:adjustRightInd w:val="0"/>
      <w:spacing w:before="240" w:after="64" w:line="319" w:lineRule="auto"/>
      <w:ind w:left="0" w:firstLine="0"/>
      <w:outlineLvl w:val="6"/>
    </w:pPr>
    <w:rPr>
      <w:rFonts w:ascii="宋体" w:hAnsi="Times New Roman" w:cs="Times New Roman"/>
      <w:b/>
      <w:color w:val="000000"/>
      <w:sz w:val="24"/>
    </w:rPr>
  </w:style>
  <w:style w:type="paragraph" w:styleId="10">
    <w:name w:val="heading 8"/>
    <w:basedOn w:val="1"/>
    <w:next w:val="9"/>
    <w:link w:val="74"/>
    <w:qFormat/>
    <w:uiPriority w:val="0"/>
    <w:pPr>
      <w:keepNext/>
      <w:numPr>
        <w:ilvl w:val="7"/>
        <w:numId w:val="1"/>
      </w:numPr>
      <w:tabs>
        <w:tab w:val="left" w:pos="360"/>
        <w:tab w:val="clear" w:pos="1440"/>
      </w:tabs>
      <w:autoSpaceDE w:val="0"/>
      <w:autoSpaceDN w:val="0"/>
      <w:adjustRightInd w:val="0"/>
      <w:spacing w:before="240" w:after="64" w:line="319" w:lineRule="auto"/>
      <w:ind w:left="0" w:firstLine="0"/>
      <w:outlineLvl w:val="7"/>
    </w:pPr>
    <w:rPr>
      <w:rFonts w:ascii="Arial" w:hAnsi="Arial" w:eastAsia="黑体" w:cs="Times New Roman"/>
      <w:color w:val="000000"/>
      <w:sz w:val="24"/>
    </w:rPr>
  </w:style>
  <w:style w:type="paragraph" w:styleId="11">
    <w:name w:val="heading 9"/>
    <w:basedOn w:val="1"/>
    <w:next w:val="9"/>
    <w:link w:val="75"/>
    <w:qFormat/>
    <w:uiPriority w:val="0"/>
    <w:pPr>
      <w:keepNext/>
      <w:numPr>
        <w:ilvl w:val="8"/>
        <w:numId w:val="1"/>
      </w:numPr>
      <w:tabs>
        <w:tab w:val="left" w:pos="360"/>
        <w:tab w:val="clear" w:pos="1584"/>
      </w:tabs>
      <w:autoSpaceDE w:val="0"/>
      <w:autoSpaceDN w:val="0"/>
      <w:adjustRightInd w:val="0"/>
      <w:spacing w:before="240" w:after="64" w:line="319" w:lineRule="auto"/>
      <w:ind w:left="0" w:firstLine="0"/>
      <w:outlineLvl w:val="8"/>
    </w:pPr>
    <w:rPr>
      <w:rFonts w:ascii="Arial" w:hAnsi="Arial" w:eastAsia="黑体" w:cs="Times New Roman"/>
      <w:color w:val="000000"/>
      <w:sz w:val="24"/>
    </w:rPr>
  </w:style>
  <w:style w:type="character" w:default="1" w:styleId="53">
    <w:name w:val="Default Paragraph Font"/>
    <w:semiHidden/>
    <w:unhideWhenUsed/>
    <w:qFormat/>
    <w:uiPriority w:val="1"/>
  </w:style>
  <w:style w:type="table" w:default="1" w:styleId="51">
    <w:name w:val="Normal Table"/>
    <w:semiHidden/>
    <w:unhideWhenUsed/>
    <w:qFormat/>
    <w:uiPriority w:val="99"/>
    <w:tblPr>
      <w:tblCellMar>
        <w:top w:w="0" w:type="dxa"/>
        <w:left w:w="108" w:type="dxa"/>
        <w:bottom w:w="0" w:type="dxa"/>
        <w:right w:w="108" w:type="dxa"/>
      </w:tblCellMar>
    </w:tblPr>
  </w:style>
  <w:style w:type="paragraph" w:styleId="9">
    <w:name w:val="Normal Indent"/>
    <w:basedOn w:val="1"/>
    <w:link w:val="73"/>
    <w:qFormat/>
    <w:uiPriority w:val="0"/>
    <w:pPr>
      <w:spacing w:line="360" w:lineRule="auto"/>
      <w:ind w:firstLine="420"/>
    </w:pPr>
    <w:rPr>
      <w:rFonts w:ascii="Times" w:hAnsi="Times" w:cs="Times New Roman"/>
      <w:sz w:val="24"/>
    </w:rPr>
  </w:style>
  <w:style w:type="paragraph" w:styleId="12">
    <w:name w:val="toc 7"/>
    <w:basedOn w:val="1"/>
    <w:next w:val="1"/>
    <w:qFormat/>
    <w:uiPriority w:val="39"/>
    <w:pPr>
      <w:ind w:left="1260"/>
      <w:jc w:val="left"/>
    </w:pPr>
    <w:rPr>
      <w:rFonts w:ascii="Times New Roman" w:hAnsi="Times New Roman" w:cs="Times New Roman"/>
      <w:sz w:val="18"/>
      <w:szCs w:val="18"/>
    </w:rPr>
  </w:style>
  <w:style w:type="paragraph" w:styleId="13">
    <w:name w:val="caption"/>
    <w:basedOn w:val="1"/>
    <w:next w:val="1"/>
    <w:qFormat/>
    <w:uiPriority w:val="0"/>
    <w:rPr>
      <w:rFonts w:ascii="Arial" w:hAnsi="Arial" w:eastAsia="黑体"/>
    </w:rPr>
  </w:style>
  <w:style w:type="paragraph" w:styleId="14">
    <w:name w:val="List Bullet"/>
    <w:basedOn w:val="1"/>
    <w:qFormat/>
    <w:uiPriority w:val="0"/>
    <w:pPr>
      <w:tabs>
        <w:tab w:val="left" w:pos="360"/>
      </w:tabs>
      <w:ind w:left="360" w:hanging="360"/>
    </w:pPr>
    <w:rPr>
      <w:rFonts w:ascii="Times New Roman" w:hAnsi="Times New Roman" w:cs="Times New Roman"/>
    </w:rPr>
  </w:style>
  <w:style w:type="paragraph" w:styleId="15">
    <w:name w:val="Document Map"/>
    <w:basedOn w:val="1"/>
    <w:link w:val="76"/>
    <w:qFormat/>
    <w:uiPriority w:val="0"/>
    <w:pPr>
      <w:shd w:val="clear" w:color="auto" w:fill="000080"/>
    </w:pPr>
    <w:rPr>
      <w:rFonts w:ascii="Times New Roman" w:hAnsi="Times New Roman" w:cs="Times New Roman"/>
    </w:rPr>
  </w:style>
  <w:style w:type="paragraph" w:styleId="16">
    <w:name w:val="toa heading"/>
    <w:basedOn w:val="1"/>
    <w:next w:val="1"/>
    <w:qFormat/>
    <w:uiPriority w:val="0"/>
    <w:rPr>
      <w:rFonts w:ascii="Arial" w:hAnsi="Arial" w:cs="Times New Roman"/>
      <w:b/>
      <w:bCs/>
      <w:kern w:val="2"/>
      <w:sz w:val="21"/>
      <w:szCs w:val="24"/>
    </w:rPr>
  </w:style>
  <w:style w:type="paragraph" w:styleId="17">
    <w:name w:val="annotation text"/>
    <w:basedOn w:val="1"/>
    <w:link w:val="77"/>
    <w:qFormat/>
    <w:uiPriority w:val="0"/>
    <w:pPr>
      <w:jc w:val="left"/>
    </w:pPr>
    <w:rPr>
      <w:rFonts w:ascii="Times New Roman" w:hAnsi="Times New Roman" w:cs="Times New Roman"/>
    </w:rPr>
  </w:style>
  <w:style w:type="paragraph" w:styleId="18">
    <w:name w:val="Body Text 3"/>
    <w:basedOn w:val="1"/>
    <w:link w:val="78"/>
    <w:qFormat/>
    <w:uiPriority w:val="0"/>
    <w:pPr>
      <w:spacing w:after="120"/>
    </w:pPr>
    <w:rPr>
      <w:rFonts w:ascii="Times New Roman" w:hAnsi="Times New Roman" w:cs="Times New Roman"/>
      <w:sz w:val="16"/>
      <w:szCs w:val="16"/>
    </w:rPr>
  </w:style>
  <w:style w:type="paragraph" w:styleId="19">
    <w:name w:val="Closing"/>
    <w:basedOn w:val="1"/>
    <w:link w:val="79"/>
    <w:unhideWhenUsed/>
    <w:qFormat/>
    <w:uiPriority w:val="0"/>
    <w:pPr>
      <w:ind w:left="100" w:leftChars="2100"/>
    </w:pPr>
    <w:rPr>
      <w:rFonts w:ascii="宋体" w:hAnsi="宋体"/>
      <w:color w:val="000000"/>
      <w:sz w:val="24"/>
    </w:rPr>
  </w:style>
  <w:style w:type="paragraph" w:styleId="20">
    <w:name w:val="Body Text"/>
    <w:basedOn w:val="1"/>
    <w:link w:val="80"/>
    <w:qFormat/>
    <w:uiPriority w:val="99"/>
    <w:pPr>
      <w:spacing w:after="120"/>
    </w:pPr>
    <w:rPr>
      <w:rFonts w:ascii="Times New Roman" w:hAnsi="Times New Roman" w:cs="Times New Roman"/>
      <w:kern w:val="2"/>
      <w:sz w:val="21"/>
      <w:szCs w:val="24"/>
    </w:rPr>
  </w:style>
  <w:style w:type="paragraph" w:styleId="21">
    <w:name w:val="Body Text Indent"/>
    <w:basedOn w:val="1"/>
    <w:link w:val="81"/>
    <w:qFormat/>
    <w:uiPriority w:val="0"/>
    <w:pPr>
      <w:spacing w:after="120"/>
      <w:ind w:left="420" w:leftChars="200"/>
    </w:pPr>
    <w:rPr>
      <w:rFonts w:ascii="Times New Roman" w:hAnsi="Times New Roman" w:cs="Times New Roman"/>
      <w:kern w:val="2"/>
      <w:sz w:val="21"/>
      <w:szCs w:val="24"/>
    </w:rPr>
  </w:style>
  <w:style w:type="paragraph" w:styleId="22">
    <w:name w:val="List 2"/>
    <w:basedOn w:val="1"/>
    <w:qFormat/>
    <w:uiPriority w:val="0"/>
    <w:pPr>
      <w:widowControl/>
      <w:ind w:left="100" w:leftChars="200" w:hanging="200" w:hangingChars="200"/>
      <w:jc w:val="left"/>
    </w:pPr>
    <w:rPr>
      <w:rFonts w:ascii="Times New Roman" w:hAnsi="Times New Roman"/>
    </w:rPr>
  </w:style>
  <w:style w:type="paragraph" w:styleId="23">
    <w:name w:val="Block Text"/>
    <w:basedOn w:val="1"/>
    <w:qFormat/>
    <w:uiPriority w:val="0"/>
    <w:pPr>
      <w:autoSpaceDE w:val="0"/>
      <w:autoSpaceDN w:val="0"/>
      <w:adjustRightInd w:val="0"/>
      <w:spacing w:after="120"/>
      <w:ind w:left="1440" w:leftChars="700" w:right="1440" w:rightChars="700"/>
      <w:jc w:val="left"/>
    </w:pPr>
    <w:rPr>
      <w:rFonts w:ascii="宋体" w:hAnsi="Times New Roman"/>
      <w:sz w:val="24"/>
    </w:rPr>
  </w:style>
  <w:style w:type="paragraph" w:styleId="24">
    <w:name w:val="toc 5"/>
    <w:basedOn w:val="1"/>
    <w:next w:val="1"/>
    <w:link w:val="82"/>
    <w:qFormat/>
    <w:uiPriority w:val="39"/>
    <w:pPr>
      <w:ind w:left="840"/>
      <w:jc w:val="left"/>
    </w:pPr>
    <w:rPr>
      <w:rFonts w:ascii="Times New Roman" w:hAnsi="Times New Roman" w:cs="Times New Roman"/>
      <w:sz w:val="18"/>
      <w:szCs w:val="18"/>
    </w:rPr>
  </w:style>
  <w:style w:type="paragraph" w:styleId="25">
    <w:name w:val="toc 3"/>
    <w:basedOn w:val="1"/>
    <w:next w:val="1"/>
    <w:qFormat/>
    <w:uiPriority w:val="39"/>
    <w:pPr>
      <w:tabs>
        <w:tab w:val="right" w:leader="dot" w:pos="8700"/>
      </w:tabs>
      <w:spacing w:line="340" w:lineRule="atLeast"/>
      <w:ind w:left="420"/>
      <w:jc w:val="left"/>
    </w:pPr>
    <w:rPr>
      <w:rFonts w:ascii="Times New Roman" w:hAnsi="Times New Roman" w:cs="Times New Roman"/>
      <w:kern w:val="2"/>
    </w:rPr>
  </w:style>
  <w:style w:type="paragraph" w:styleId="26">
    <w:name w:val="Plain Text"/>
    <w:basedOn w:val="1"/>
    <w:link w:val="83"/>
    <w:qFormat/>
    <w:uiPriority w:val="0"/>
    <w:rPr>
      <w:rFonts w:ascii="宋体" w:hAnsi="Courier New" w:cs="Times New Roman"/>
      <w:kern w:val="2"/>
      <w:sz w:val="21"/>
    </w:rPr>
  </w:style>
  <w:style w:type="paragraph" w:styleId="27">
    <w:name w:val="toc 8"/>
    <w:basedOn w:val="1"/>
    <w:next w:val="1"/>
    <w:qFormat/>
    <w:uiPriority w:val="39"/>
    <w:pPr>
      <w:ind w:left="1470"/>
      <w:jc w:val="left"/>
    </w:pPr>
    <w:rPr>
      <w:rFonts w:ascii="Times New Roman" w:hAnsi="Times New Roman" w:cs="Times New Roman"/>
      <w:sz w:val="18"/>
      <w:szCs w:val="18"/>
    </w:rPr>
  </w:style>
  <w:style w:type="paragraph" w:styleId="28">
    <w:name w:val="Date"/>
    <w:basedOn w:val="1"/>
    <w:next w:val="1"/>
    <w:link w:val="84"/>
    <w:qFormat/>
    <w:uiPriority w:val="0"/>
    <w:pPr>
      <w:spacing w:line="600" w:lineRule="exact"/>
      <w:jc w:val="right"/>
    </w:pPr>
    <w:rPr>
      <w:rFonts w:ascii="Times New Roman" w:hAnsi="Times New Roman" w:eastAsia="仿宋_GB2312" w:cs="Times New Roman"/>
      <w:sz w:val="31"/>
    </w:rPr>
  </w:style>
  <w:style w:type="paragraph" w:styleId="29">
    <w:name w:val="Body Text Indent 2"/>
    <w:basedOn w:val="1"/>
    <w:link w:val="85"/>
    <w:qFormat/>
    <w:uiPriority w:val="0"/>
    <w:pPr>
      <w:ind w:firstLine="539" w:firstLineChars="174"/>
    </w:pPr>
    <w:rPr>
      <w:rFonts w:ascii="仿宋_GB2312" w:hAnsi="Times New Roman" w:eastAsia="仿宋_GB2312" w:cs="Times New Roman"/>
      <w:sz w:val="31"/>
    </w:rPr>
  </w:style>
  <w:style w:type="paragraph" w:styleId="30">
    <w:name w:val="Balloon Text"/>
    <w:basedOn w:val="1"/>
    <w:link w:val="86"/>
    <w:qFormat/>
    <w:uiPriority w:val="99"/>
    <w:rPr>
      <w:rFonts w:ascii="Times New Roman" w:hAnsi="Times New Roman" w:cs="Times New Roman"/>
      <w:sz w:val="18"/>
      <w:szCs w:val="18"/>
    </w:rPr>
  </w:style>
  <w:style w:type="paragraph" w:styleId="31">
    <w:name w:val="footer"/>
    <w:basedOn w:val="1"/>
    <w:link w:val="87"/>
    <w:qFormat/>
    <w:uiPriority w:val="99"/>
    <w:pPr>
      <w:tabs>
        <w:tab w:val="center" w:pos="4140"/>
        <w:tab w:val="right" w:pos="8300"/>
      </w:tabs>
      <w:snapToGrid w:val="0"/>
      <w:jc w:val="left"/>
    </w:pPr>
    <w:rPr>
      <w:rFonts w:ascii="Times New Roman" w:hAnsi="Times New Roman" w:cs="Times New Roman"/>
      <w:kern w:val="2"/>
      <w:sz w:val="18"/>
      <w:szCs w:val="18"/>
    </w:rPr>
  </w:style>
  <w:style w:type="paragraph" w:styleId="32">
    <w:name w:val="header"/>
    <w:basedOn w:val="1"/>
    <w:link w:val="88"/>
    <w:qFormat/>
    <w:uiPriority w:val="99"/>
    <w:pPr>
      <w:pBdr>
        <w:bottom w:val="single" w:color="000000" w:sz="6" w:space="1"/>
      </w:pBdr>
      <w:tabs>
        <w:tab w:val="center" w:pos="4140"/>
        <w:tab w:val="right" w:pos="8300"/>
      </w:tabs>
      <w:snapToGrid w:val="0"/>
      <w:jc w:val="center"/>
    </w:pPr>
    <w:rPr>
      <w:rFonts w:ascii="Times New Roman" w:hAnsi="Times New Roman" w:cs="Times New Roman"/>
      <w:kern w:val="2"/>
      <w:sz w:val="18"/>
      <w:szCs w:val="18"/>
    </w:rPr>
  </w:style>
  <w:style w:type="paragraph" w:styleId="33">
    <w:name w:val="toc 1"/>
    <w:basedOn w:val="1"/>
    <w:next w:val="1"/>
    <w:qFormat/>
    <w:uiPriority w:val="39"/>
    <w:pPr>
      <w:tabs>
        <w:tab w:val="right" w:leader="dot" w:pos="8700"/>
      </w:tabs>
      <w:spacing w:line="340" w:lineRule="atLeast"/>
      <w:jc w:val="center"/>
    </w:pPr>
    <w:rPr>
      <w:rFonts w:ascii="Times New Roman" w:hAnsi="Times New Roman" w:cs="Times New Roman"/>
      <w:b/>
      <w:bCs/>
      <w:caps/>
      <w:kern w:val="2"/>
    </w:rPr>
  </w:style>
  <w:style w:type="paragraph" w:styleId="34">
    <w:name w:val="toc 4"/>
    <w:basedOn w:val="1"/>
    <w:next w:val="1"/>
    <w:qFormat/>
    <w:uiPriority w:val="39"/>
    <w:pPr>
      <w:ind w:left="630"/>
      <w:jc w:val="left"/>
    </w:pPr>
    <w:rPr>
      <w:rFonts w:ascii="Times New Roman" w:hAnsi="Times New Roman" w:cs="Times New Roman"/>
      <w:sz w:val="18"/>
      <w:szCs w:val="18"/>
    </w:rPr>
  </w:style>
  <w:style w:type="paragraph" w:styleId="35">
    <w:name w:val="index heading"/>
    <w:basedOn w:val="1"/>
    <w:next w:val="36"/>
    <w:qFormat/>
    <w:uiPriority w:val="0"/>
    <w:rPr>
      <w:rFonts w:ascii="Times New Roman" w:hAnsi="Times New Roman" w:cs="Times New Roman"/>
      <w:kern w:val="2"/>
      <w:sz w:val="21"/>
      <w:szCs w:val="24"/>
    </w:rPr>
  </w:style>
  <w:style w:type="paragraph" w:styleId="36">
    <w:name w:val="index 1"/>
    <w:basedOn w:val="1"/>
    <w:next w:val="1"/>
    <w:qFormat/>
    <w:uiPriority w:val="0"/>
    <w:pPr>
      <w:adjustRightInd w:val="0"/>
      <w:spacing w:line="400" w:lineRule="exact"/>
      <w:jc w:val="center"/>
    </w:pPr>
    <w:rPr>
      <w:rFonts w:ascii="Arial" w:hAnsi="Arial" w:cs="Times New Roman"/>
      <w:sz w:val="22"/>
      <w:szCs w:val="21"/>
    </w:rPr>
  </w:style>
  <w:style w:type="paragraph" w:styleId="37">
    <w:name w:val="Subtitle"/>
    <w:basedOn w:val="1"/>
    <w:link w:val="89"/>
    <w:qFormat/>
    <w:uiPriority w:val="0"/>
    <w:pPr>
      <w:spacing w:before="240" w:after="60" w:line="312" w:lineRule="auto"/>
      <w:jc w:val="center"/>
      <w:outlineLvl w:val="1"/>
    </w:pPr>
    <w:rPr>
      <w:rFonts w:ascii="Arial" w:hAnsi="Arial"/>
      <w:b/>
      <w:kern w:val="28"/>
      <w:sz w:val="32"/>
    </w:rPr>
  </w:style>
  <w:style w:type="paragraph" w:styleId="38">
    <w:name w:val="List"/>
    <w:basedOn w:val="1"/>
    <w:qFormat/>
    <w:uiPriority w:val="0"/>
    <w:pPr>
      <w:numPr>
        <w:ilvl w:val="0"/>
        <w:numId w:val="1"/>
      </w:numPr>
      <w:tabs>
        <w:tab w:val="left" w:pos="420"/>
        <w:tab w:val="clear" w:pos="432"/>
      </w:tabs>
      <w:adjustRightInd w:val="0"/>
      <w:snapToGrid w:val="0"/>
      <w:spacing w:line="300" w:lineRule="auto"/>
    </w:pPr>
  </w:style>
  <w:style w:type="paragraph" w:styleId="39">
    <w:name w:val="toc 6"/>
    <w:basedOn w:val="1"/>
    <w:next w:val="1"/>
    <w:qFormat/>
    <w:uiPriority w:val="39"/>
    <w:pPr>
      <w:ind w:left="1050"/>
      <w:jc w:val="left"/>
    </w:pPr>
    <w:rPr>
      <w:rFonts w:ascii="Times New Roman" w:hAnsi="Times New Roman" w:cs="Times New Roman"/>
      <w:sz w:val="18"/>
      <w:szCs w:val="18"/>
    </w:rPr>
  </w:style>
  <w:style w:type="paragraph" w:styleId="40">
    <w:name w:val="Body Text Indent 3"/>
    <w:basedOn w:val="1"/>
    <w:link w:val="90"/>
    <w:qFormat/>
    <w:uiPriority w:val="0"/>
    <w:pPr>
      <w:spacing w:after="120"/>
      <w:ind w:left="420" w:leftChars="200"/>
    </w:pPr>
    <w:rPr>
      <w:rFonts w:ascii="Times New Roman" w:hAnsi="Times New Roman" w:cs="Times New Roman"/>
      <w:sz w:val="16"/>
      <w:szCs w:val="16"/>
    </w:rPr>
  </w:style>
  <w:style w:type="paragraph" w:styleId="41">
    <w:name w:val="table of figures"/>
    <w:basedOn w:val="1"/>
    <w:next w:val="1"/>
    <w:qFormat/>
    <w:uiPriority w:val="0"/>
    <w:pPr>
      <w:ind w:left="200" w:leftChars="200" w:hanging="200" w:hangingChars="200"/>
    </w:pPr>
    <w:rPr>
      <w:rFonts w:ascii="Times New Roman" w:hAnsi="Times New Roman" w:cs="Times New Roman"/>
      <w:sz w:val="24"/>
    </w:rPr>
  </w:style>
  <w:style w:type="paragraph" w:styleId="42">
    <w:name w:val="toc 2"/>
    <w:basedOn w:val="1"/>
    <w:next w:val="1"/>
    <w:qFormat/>
    <w:uiPriority w:val="39"/>
    <w:pPr>
      <w:tabs>
        <w:tab w:val="right" w:leader="dot" w:pos="8700"/>
      </w:tabs>
      <w:spacing w:line="340" w:lineRule="atLeast"/>
      <w:ind w:left="210"/>
      <w:jc w:val="left"/>
    </w:pPr>
    <w:rPr>
      <w:rFonts w:ascii="Times New Roman" w:hAnsi="Times New Roman" w:cs="Times New Roman"/>
      <w:smallCaps/>
      <w:kern w:val="2"/>
    </w:rPr>
  </w:style>
  <w:style w:type="paragraph" w:styleId="43">
    <w:name w:val="toc 9"/>
    <w:basedOn w:val="1"/>
    <w:next w:val="1"/>
    <w:qFormat/>
    <w:uiPriority w:val="39"/>
    <w:pPr>
      <w:ind w:left="1680"/>
      <w:jc w:val="left"/>
    </w:pPr>
    <w:rPr>
      <w:rFonts w:ascii="Times New Roman" w:hAnsi="Times New Roman" w:cs="Times New Roman"/>
      <w:sz w:val="18"/>
      <w:szCs w:val="18"/>
    </w:rPr>
  </w:style>
  <w:style w:type="paragraph" w:styleId="44">
    <w:name w:val="Body Text 2"/>
    <w:basedOn w:val="1"/>
    <w:link w:val="91"/>
    <w:unhideWhenUsed/>
    <w:qFormat/>
    <w:uiPriority w:val="0"/>
    <w:pPr>
      <w:jc w:val="center"/>
      <w:outlineLvl w:val="0"/>
    </w:pPr>
    <w:rPr>
      <w:rFonts w:ascii="楷体_GB2312" w:hAnsi="宋体" w:eastAsia="楷体_GB2312"/>
      <w:sz w:val="52"/>
    </w:rPr>
  </w:style>
  <w:style w:type="paragraph" w:styleId="45">
    <w:name w:val="HTML Preformatted"/>
    <w:basedOn w:val="1"/>
    <w:link w:val="92"/>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微软雅黑" w:hAnsi="微软雅黑" w:eastAsia="微软雅黑"/>
      <w:sz w:val="24"/>
    </w:rPr>
  </w:style>
  <w:style w:type="paragraph" w:styleId="46">
    <w:name w:val="Normal (Web)"/>
    <w:basedOn w:val="1"/>
    <w:link w:val="93"/>
    <w:qFormat/>
    <w:uiPriority w:val="0"/>
    <w:pPr>
      <w:spacing w:before="100" w:beforeAutospacing="1" w:after="100" w:afterAutospacing="1"/>
      <w:jc w:val="left"/>
    </w:pPr>
    <w:rPr>
      <w:rFonts w:ascii="Times New Roman" w:hAnsi="Times New Roman" w:cs="Times New Roman"/>
      <w:sz w:val="24"/>
    </w:rPr>
  </w:style>
  <w:style w:type="paragraph" w:styleId="47">
    <w:name w:val="Title"/>
    <w:basedOn w:val="1"/>
    <w:next w:val="1"/>
    <w:link w:val="94"/>
    <w:qFormat/>
    <w:uiPriority w:val="0"/>
    <w:pPr>
      <w:spacing w:before="240" w:after="60"/>
      <w:jc w:val="center"/>
      <w:outlineLvl w:val="0"/>
    </w:pPr>
    <w:rPr>
      <w:rFonts w:ascii="Cambria" w:hAnsi="Cambria"/>
      <w:b/>
      <w:bCs/>
      <w:sz w:val="32"/>
      <w:szCs w:val="32"/>
    </w:rPr>
  </w:style>
  <w:style w:type="paragraph" w:styleId="48">
    <w:name w:val="annotation subject"/>
    <w:basedOn w:val="17"/>
    <w:next w:val="17"/>
    <w:link w:val="95"/>
    <w:qFormat/>
    <w:uiPriority w:val="99"/>
    <w:rPr>
      <w:b/>
      <w:bCs/>
    </w:rPr>
  </w:style>
  <w:style w:type="paragraph" w:styleId="49">
    <w:name w:val="Body Text First Indent"/>
    <w:basedOn w:val="20"/>
    <w:link w:val="96"/>
    <w:qFormat/>
    <w:uiPriority w:val="0"/>
    <w:pPr>
      <w:ind w:firstLine="420" w:firstLineChars="100"/>
    </w:pPr>
  </w:style>
  <w:style w:type="paragraph" w:styleId="50">
    <w:name w:val="Body Text First Indent 2"/>
    <w:basedOn w:val="21"/>
    <w:qFormat/>
    <w:uiPriority w:val="0"/>
    <w:pPr>
      <w:spacing w:line="360" w:lineRule="auto"/>
      <w:ind w:left="200" w:firstLine="200" w:firstLineChars="200"/>
    </w:pPr>
  </w:style>
  <w:style w:type="table" w:styleId="52">
    <w:name w:val="Table Grid"/>
    <w:basedOn w:val="51"/>
    <w:qFormat/>
    <w:uiPriority w:val="99"/>
    <w:pPr>
      <w:widowControl w:val="0"/>
      <w:jc w:val="both"/>
    </w:pPr>
    <w:rPr>
      <w:rFonts w:ascii="Times New Roman" w:hAnsi="Times New Roman"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54">
    <w:name w:val="Strong"/>
    <w:qFormat/>
    <w:uiPriority w:val="0"/>
    <w:rPr>
      <w:rFonts w:ascii="Times New Roman" w:hAnsi="Times New Roman" w:eastAsia="宋体" w:cs="Times New Roman"/>
      <w:b/>
      <w:bCs/>
    </w:rPr>
  </w:style>
  <w:style w:type="character" w:styleId="55">
    <w:name w:val="page number"/>
    <w:qFormat/>
    <w:uiPriority w:val="0"/>
    <w:rPr>
      <w:rFonts w:ascii="Times New Roman" w:hAnsi="Times New Roman" w:eastAsia="宋体" w:cs="Times New Roman"/>
    </w:rPr>
  </w:style>
  <w:style w:type="character" w:styleId="56">
    <w:name w:val="FollowedHyperlink"/>
    <w:qFormat/>
    <w:uiPriority w:val="0"/>
    <w:rPr>
      <w:rFonts w:hint="eastAsia" w:ascii="宋体" w:hAnsi="宋体" w:eastAsia="宋体" w:cs="宋体"/>
      <w:color w:val="0031C1"/>
      <w:sz w:val="18"/>
      <w:szCs w:val="18"/>
      <w:u w:val="none"/>
    </w:rPr>
  </w:style>
  <w:style w:type="character" w:styleId="57">
    <w:name w:val="Emphasis"/>
    <w:qFormat/>
    <w:uiPriority w:val="0"/>
    <w:rPr>
      <w:rFonts w:ascii="Times New Roman" w:hAnsi="Times New Roman" w:eastAsia="宋体" w:cs="Times New Roman"/>
    </w:rPr>
  </w:style>
  <w:style w:type="character" w:styleId="58">
    <w:name w:val="HTML Definition"/>
    <w:qFormat/>
    <w:uiPriority w:val="0"/>
  </w:style>
  <w:style w:type="character" w:styleId="59">
    <w:name w:val="HTML Variable"/>
    <w:qFormat/>
    <w:uiPriority w:val="0"/>
  </w:style>
  <w:style w:type="character" w:styleId="60">
    <w:name w:val="Hyperlink"/>
    <w:qFormat/>
    <w:uiPriority w:val="99"/>
    <w:rPr>
      <w:rFonts w:ascii="宋体" w:hAnsi="宋体" w:eastAsia="宋体" w:cs="宋体"/>
      <w:color w:val="0031C1"/>
      <w:sz w:val="18"/>
      <w:szCs w:val="18"/>
      <w:u w:val="none"/>
    </w:rPr>
  </w:style>
  <w:style w:type="character" w:styleId="61">
    <w:name w:val="HTML Code"/>
    <w:qFormat/>
    <w:uiPriority w:val="0"/>
    <w:rPr>
      <w:rFonts w:hint="eastAsia" w:ascii="微软雅黑" w:hAnsi="微软雅黑" w:eastAsia="微软雅黑" w:cs="微软雅黑"/>
      <w:sz w:val="20"/>
    </w:rPr>
  </w:style>
  <w:style w:type="character" w:styleId="62">
    <w:name w:val="annotation reference"/>
    <w:qFormat/>
    <w:uiPriority w:val="99"/>
    <w:rPr>
      <w:rFonts w:ascii="Times New Roman" w:hAnsi="Times New Roman" w:eastAsia="宋体" w:cs="Times New Roman"/>
      <w:sz w:val="21"/>
      <w:szCs w:val="21"/>
    </w:rPr>
  </w:style>
  <w:style w:type="character" w:styleId="63">
    <w:name w:val="HTML Cite"/>
    <w:qFormat/>
    <w:uiPriority w:val="0"/>
  </w:style>
  <w:style w:type="character" w:styleId="64">
    <w:name w:val="HTML Keyboard"/>
    <w:qFormat/>
    <w:uiPriority w:val="0"/>
    <w:rPr>
      <w:rFonts w:hint="eastAsia" w:ascii="微软雅黑" w:hAnsi="微软雅黑" w:eastAsia="微软雅黑" w:cs="微软雅黑"/>
      <w:sz w:val="20"/>
    </w:rPr>
  </w:style>
  <w:style w:type="character" w:styleId="65">
    <w:name w:val="HTML Sample"/>
    <w:qFormat/>
    <w:uiPriority w:val="0"/>
    <w:rPr>
      <w:rFonts w:hint="eastAsia" w:ascii="微软雅黑" w:hAnsi="微软雅黑" w:eastAsia="微软雅黑" w:cs="微软雅黑"/>
    </w:rPr>
  </w:style>
  <w:style w:type="character" w:customStyle="1" w:styleId="66">
    <w:name w:val="标题 1 字符"/>
    <w:link w:val="2"/>
    <w:qFormat/>
    <w:uiPriority w:val="0"/>
    <w:rPr>
      <w:rFonts w:ascii="宋体" w:hAnsi="宋体"/>
      <w:b/>
      <w:bCs/>
      <w:kern w:val="44"/>
      <w:sz w:val="52"/>
      <w:szCs w:val="44"/>
    </w:rPr>
  </w:style>
  <w:style w:type="character" w:customStyle="1" w:styleId="67">
    <w:name w:val="标题 2 字符"/>
    <w:link w:val="3"/>
    <w:qFormat/>
    <w:uiPriority w:val="0"/>
    <w:rPr>
      <w:rFonts w:ascii="Arial" w:hAnsi="Arial" w:eastAsia="宋体" w:cs="Times New Roman"/>
      <w:b/>
      <w:bCs/>
      <w:kern w:val="2"/>
      <w:sz w:val="44"/>
      <w:szCs w:val="32"/>
      <w:lang w:val="en-US" w:eastAsia="zh-CN" w:bidi="ar-SA"/>
    </w:rPr>
  </w:style>
  <w:style w:type="character" w:customStyle="1" w:styleId="68">
    <w:name w:val="标题 3 字符"/>
    <w:link w:val="4"/>
    <w:qFormat/>
    <w:uiPriority w:val="0"/>
    <w:rPr>
      <w:rFonts w:ascii="Times New Roman" w:hAnsi="Times New Roman" w:eastAsia="仿宋_GB2312" w:cs="Times New Roman"/>
      <w:b/>
      <w:bCs/>
      <w:kern w:val="2"/>
      <w:sz w:val="32"/>
      <w:szCs w:val="32"/>
      <w:lang w:val="en-US" w:eastAsia="zh-CN" w:bidi="ar-SA"/>
    </w:rPr>
  </w:style>
  <w:style w:type="character" w:customStyle="1" w:styleId="69">
    <w:name w:val="标题 4 字符"/>
    <w:link w:val="5"/>
    <w:qFormat/>
    <w:uiPriority w:val="0"/>
    <w:rPr>
      <w:rFonts w:ascii="宋体" w:hAnsi="Times New Roman" w:cs="宋体"/>
      <w:kern w:val="2"/>
      <w:sz w:val="28"/>
    </w:rPr>
  </w:style>
  <w:style w:type="character" w:customStyle="1" w:styleId="70">
    <w:name w:val="标题 5 字符"/>
    <w:link w:val="6"/>
    <w:qFormat/>
    <w:uiPriority w:val="0"/>
    <w:rPr>
      <w:rFonts w:ascii="Times New Roman" w:hAnsi="Times New Roman"/>
      <w:kern w:val="2"/>
      <w:sz w:val="28"/>
    </w:rPr>
  </w:style>
  <w:style w:type="character" w:customStyle="1" w:styleId="71">
    <w:name w:val="标题 6 字符"/>
    <w:link w:val="7"/>
    <w:qFormat/>
    <w:uiPriority w:val="0"/>
    <w:rPr>
      <w:rFonts w:ascii="Times New Roman" w:hAnsi="Times New Roman"/>
      <w:kern w:val="2"/>
      <w:sz w:val="28"/>
    </w:rPr>
  </w:style>
  <w:style w:type="character" w:customStyle="1" w:styleId="72">
    <w:name w:val="标题 7 字符"/>
    <w:link w:val="8"/>
    <w:qFormat/>
    <w:uiPriority w:val="0"/>
    <w:rPr>
      <w:rFonts w:ascii="宋体" w:hAnsi="Times New Roman" w:cs="Times New Roman"/>
      <w:b/>
      <w:color w:val="000000"/>
      <w:sz w:val="24"/>
    </w:rPr>
  </w:style>
  <w:style w:type="character" w:customStyle="1" w:styleId="73">
    <w:name w:val="正文缩进 字符"/>
    <w:link w:val="9"/>
    <w:qFormat/>
    <w:uiPriority w:val="0"/>
    <w:rPr>
      <w:rFonts w:ascii="Times" w:hAnsi="Times"/>
      <w:kern w:val="2"/>
      <w:sz w:val="24"/>
    </w:rPr>
  </w:style>
  <w:style w:type="character" w:customStyle="1" w:styleId="74">
    <w:name w:val="标题 8 字符"/>
    <w:link w:val="10"/>
    <w:qFormat/>
    <w:uiPriority w:val="0"/>
    <w:rPr>
      <w:rFonts w:ascii="Arial" w:hAnsi="Arial" w:eastAsia="黑体" w:cs="Times New Roman"/>
      <w:color w:val="000000"/>
      <w:sz w:val="24"/>
    </w:rPr>
  </w:style>
  <w:style w:type="character" w:customStyle="1" w:styleId="75">
    <w:name w:val="标题 9 字符"/>
    <w:link w:val="11"/>
    <w:qFormat/>
    <w:uiPriority w:val="0"/>
    <w:rPr>
      <w:rFonts w:ascii="Arial" w:hAnsi="Arial" w:eastAsia="黑体" w:cs="Times New Roman"/>
      <w:color w:val="000000"/>
      <w:sz w:val="24"/>
    </w:rPr>
  </w:style>
  <w:style w:type="character" w:customStyle="1" w:styleId="76">
    <w:name w:val="文档结构图 字符"/>
    <w:link w:val="15"/>
    <w:qFormat/>
    <w:uiPriority w:val="0"/>
    <w:rPr>
      <w:rFonts w:ascii="Times New Roman" w:hAnsi="Times New Roman"/>
      <w:kern w:val="2"/>
      <w:sz w:val="21"/>
      <w:szCs w:val="24"/>
      <w:shd w:val="clear" w:color="auto" w:fill="000080"/>
    </w:rPr>
  </w:style>
  <w:style w:type="character" w:customStyle="1" w:styleId="77">
    <w:name w:val="批注文字 字符1"/>
    <w:link w:val="17"/>
    <w:qFormat/>
    <w:uiPriority w:val="0"/>
    <w:rPr>
      <w:rFonts w:ascii="Times New Roman" w:hAnsi="Times New Roman" w:eastAsia="宋体" w:cs="Times New Roman"/>
      <w:kern w:val="2"/>
      <w:sz w:val="21"/>
      <w:szCs w:val="24"/>
      <w:lang w:val="en-US" w:eastAsia="zh-CN" w:bidi="ar-SA"/>
    </w:rPr>
  </w:style>
  <w:style w:type="character" w:customStyle="1" w:styleId="78">
    <w:name w:val="正文文本 3 字符"/>
    <w:link w:val="18"/>
    <w:qFormat/>
    <w:uiPriority w:val="0"/>
    <w:rPr>
      <w:rFonts w:ascii="Times New Roman" w:hAnsi="Times New Roman"/>
      <w:kern w:val="2"/>
      <w:sz w:val="16"/>
      <w:szCs w:val="16"/>
    </w:rPr>
  </w:style>
  <w:style w:type="character" w:customStyle="1" w:styleId="79">
    <w:name w:val="结束语 字符"/>
    <w:link w:val="19"/>
    <w:qFormat/>
    <w:uiPriority w:val="0"/>
    <w:rPr>
      <w:rFonts w:ascii="宋体" w:hAnsi="宋体"/>
      <w:color w:val="000000"/>
      <w:sz w:val="24"/>
    </w:rPr>
  </w:style>
  <w:style w:type="character" w:customStyle="1" w:styleId="80">
    <w:name w:val="正文文本 字符"/>
    <w:link w:val="20"/>
    <w:qFormat/>
    <w:uiPriority w:val="99"/>
    <w:rPr>
      <w:rFonts w:ascii="Times New Roman" w:hAnsi="Times New Roman" w:eastAsia="宋体" w:cs="Times New Roman"/>
      <w:kern w:val="2"/>
      <w:sz w:val="21"/>
      <w:szCs w:val="24"/>
      <w:lang w:val="en-US" w:eastAsia="zh-CN" w:bidi="ar-SA"/>
    </w:rPr>
  </w:style>
  <w:style w:type="character" w:customStyle="1" w:styleId="81">
    <w:name w:val="正文文本缩进 字符"/>
    <w:link w:val="21"/>
    <w:qFormat/>
    <w:uiPriority w:val="0"/>
    <w:rPr>
      <w:rFonts w:ascii="Times New Roman" w:hAnsi="Times New Roman" w:eastAsia="宋体" w:cs="Times New Roman"/>
      <w:kern w:val="2"/>
      <w:sz w:val="21"/>
      <w:szCs w:val="24"/>
      <w:lang w:val="en-US" w:eastAsia="zh-CN" w:bidi="ar-SA"/>
    </w:rPr>
  </w:style>
  <w:style w:type="character" w:customStyle="1" w:styleId="82">
    <w:name w:val="目录 5 字符"/>
    <w:link w:val="24"/>
    <w:qFormat/>
    <w:uiPriority w:val="39"/>
    <w:rPr>
      <w:rFonts w:ascii="Times New Roman" w:hAnsi="Times New Roman"/>
      <w:kern w:val="2"/>
      <w:sz w:val="18"/>
      <w:szCs w:val="18"/>
    </w:rPr>
  </w:style>
  <w:style w:type="character" w:customStyle="1" w:styleId="83">
    <w:name w:val="纯文本 字符"/>
    <w:link w:val="26"/>
    <w:qFormat/>
    <w:uiPriority w:val="0"/>
    <w:rPr>
      <w:rFonts w:ascii="宋体" w:hAnsi="Courier New" w:eastAsia="宋体" w:cs="Times New Roman"/>
      <w:kern w:val="2"/>
      <w:sz w:val="21"/>
    </w:rPr>
  </w:style>
  <w:style w:type="character" w:customStyle="1" w:styleId="84">
    <w:name w:val="日期 字符"/>
    <w:link w:val="28"/>
    <w:qFormat/>
    <w:uiPriority w:val="0"/>
    <w:rPr>
      <w:rFonts w:ascii="Times New Roman" w:hAnsi="Times New Roman" w:eastAsia="仿宋_GB2312"/>
      <w:kern w:val="2"/>
      <w:sz w:val="31"/>
      <w:szCs w:val="24"/>
    </w:rPr>
  </w:style>
  <w:style w:type="character" w:customStyle="1" w:styleId="85">
    <w:name w:val="正文文本缩进 2 字符"/>
    <w:link w:val="29"/>
    <w:qFormat/>
    <w:uiPriority w:val="0"/>
    <w:rPr>
      <w:rFonts w:ascii="仿宋_GB2312" w:hAnsi="Times New Roman" w:eastAsia="仿宋_GB2312"/>
      <w:kern w:val="2"/>
      <w:sz w:val="31"/>
      <w:szCs w:val="24"/>
    </w:rPr>
  </w:style>
  <w:style w:type="character" w:customStyle="1" w:styleId="86">
    <w:name w:val="批注框文本 字符"/>
    <w:link w:val="30"/>
    <w:qFormat/>
    <w:uiPriority w:val="99"/>
    <w:rPr>
      <w:rFonts w:ascii="Times New Roman" w:hAnsi="Times New Roman" w:eastAsia="宋体" w:cs="Times New Roman"/>
      <w:kern w:val="2"/>
      <w:sz w:val="18"/>
      <w:szCs w:val="18"/>
    </w:rPr>
  </w:style>
  <w:style w:type="character" w:customStyle="1" w:styleId="87">
    <w:name w:val="页脚 字符"/>
    <w:link w:val="31"/>
    <w:qFormat/>
    <w:uiPriority w:val="99"/>
    <w:rPr>
      <w:rFonts w:ascii="Times New Roman" w:hAnsi="Times New Roman" w:eastAsia="宋体" w:cs="Times New Roman"/>
      <w:kern w:val="2"/>
      <w:sz w:val="18"/>
      <w:szCs w:val="18"/>
    </w:rPr>
  </w:style>
  <w:style w:type="character" w:customStyle="1" w:styleId="88">
    <w:name w:val="页眉 字符"/>
    <w:link w:val="32"/>
    <w:qFormat/>
    <w:uiPriority w:val="0"/>
    <w:rPr>
      <w:rFonts w:ascii="Times New Roman" w:hAnsi="Times New Roman" w:eastAsia="宋体" w:cs="Times New Roman"/>
      <w:kern w:val="2"/>
      <w:sz w:val="18"/>
      <w:szCs w:val="18"/>
    </w:rPr>
  </w:style>
  <w:style w:type="character" w:customStyle="1" w:styleId="89">
    <w:name w:val="副标题 字符"/>
    <w:link w:val="37"/>
    <w:qFormat/>
    <w:uiPriority w:val="0"/>
    <w:rPr>
      <w:rFonts w:ascii="Arial" w:hAnsi="Arial"/>
      <w:b/>
      <w:kern w:val="28"/>
      <w:sz w:val="32"/>
    </w:rPr>
  </w:style>
  <w:style w:type="character" w:customStyle="1" w:styleId="90">
    <w:name w:val="正文文本缩进 3 字符"/>
    <w:link w:val="40"/>
    <w:qFormat/>
    <w:uiPriority w:val="0"/>
    <w:rPr>
      <w:rFonts w:ascii="Times New Roman" w:hAnsi="Times New Roman" w:eastAsia="宋体" w:cs="Times New Roman"/>
      <w:kern w:val="2"/>
      <w:sz w:val="16"/>
      <w:szCs w:val="16"/>
      <w:lang w:val="en-US" w:eastAsia="zh-CN" w:bidi="ar-SA"/>
    </w:rPr>
  </w:style>
  <w:style w:type="character" w:customStyle="1" w:styleId="91">
    <w:name w:val="正文文本 2 字符"/>
    <w:link w:val="44"/>
    <w:qFormat/>
    <w:uiPriority w:val="0"/>
    <w:rPr>
      <w:rFonts w:ascii="楷体_GB2312" w:hAnsi="宋体" w:eastAsia="楷体_GB2312"/>
      <w:kern w:val="2"/>
      <w:sz w:val="52"/>
      <w:szCs w:val="24"/>
    </w:rPr>
  </w:style>
  <w:style w:type="character" w:customStyle="1" w:styleId="92">
    <w:name w:val="HTML 预设格式 字符"/>
    <w:link w:val="45"/>
    <w:qFormat/>
    <w:uiPriority w:val="0"/>
    <w:rPr>
      <w:rFonts w:ascii="微软雅黑" w:hAnsi="微软雅黑" w:eastAsia="微软雅黑"/>
      <w:sz w:val="24"/>
      <w:szCs w:val="24"/>
    </w:rPr>
  </w:style>
  <w:style w:type="character" w:customStyle="1" w:styleId="93">
    <w:name w:val="普通(网站) 字符"/>
    <w:link w:val="46"/>
    <w:qFormat/>
    <w:uiPriority w:val="0"/>
    <w:rPr>
      <w:rFonts w:ascii="Times New Roman" w:hAnsi="Times New Roman" w:eastAsia="宋体" w:cs="Times New Roman"/>
      <w:kern w:val="2"/>
      <w:sz w:val="24"/>
      <w:szCs w:val="24"/>
      <w:lang w:val="en-US" w:eastAsia="zh-CN" w:bidi="ar-SA"/>
    </w:rPr>
  </w:style>
  <w:style w:type="character" w:customStyle="1" w:styleId="94">
    <w:name w:val="标题 字符"/>
    <w:link w:val="47"/>
    <w:qFormat/>
    <w:locked/>
    <w:uiPriority w:val="0"/>
    <w:rPr>
      <w:rFonts w:ascii="Cambria" w:hAnsi="Cambria"/>
      <w:b/>
      <w:bCs/>
      <w:sz w:val="32"/>
      <w:szCs w:val="32"/>
    </w:rPr>
  </w:style>
  <w:style w:type="character" w:customStyle="1" w:styleId="95">
    <w:name w:val="批注主题 字符"/>
    <w:link w:val="48"/>
    <w:qFormat/>
    <w:uiPriority w:val="99"/>
    <w:rPr>
      <w:rFonts w:ascii="Times New Roman" w:hAnsi="Times New Roman"/>
      <w:b/>
      <w:bCs/>
      <w:kern w:val="2"/>
      <w:sz w:val="21"/>
      <w:szCs w:val="24"/>
    </w:rPr>
  </w:style>
  <w:style w:type="character" w:customStyle="1" w:styleId="96">
    <w:name w:val="正文首行缩进 字符"/>
    <w:link w:val="49"/>
    <w:qFormat/>
    <w:uiPriority w:val="0"/>
    <w:rPr>
      <w:rFonts w:ascii="Times New Roman" w:hAnsi="Times New Roman" w:eastAsia="宋体" w:cs="Times New Roman"/>
      <w:kern w:val="2"/>
      <w:sz w:val="21"/>
      <w:szCs w:val="24"/>
      <w:lang w:val="en-US" w:eastAsia="zh-CN" w:bidi="ar-SA"/>
    </w:rPr>
  </w:style>
  <w:style w:type="character" w:customStyle="1" w:styleId="97">
    <w:name w:val="bigfont1"/>
    <w:qFormat/>
    <w:uiPriority w:val="0"/>
    <w:rPr>
      <w:rFonts w:hint="default" w:ascii="_x001A_" w:hAnsi="_x001A_"/>
      <w:color w:val="000000"/>
      <w:sz w:val="24"/>
      <w:szCs w:val="24"/>
      <w:u w:val="none"/>
    </w:rPr>
  </w:style>
  <w:style w:type="character" w:customStyle="1" w:styleId="98">
    <w:name w:val="Highlighted Variable"/>
    <w:qFormat/>
    <w:uiPriority w:val="0"/>
    <w:rPr>
      <w:color w:val="000000"/>
    </w:rPr>
  </w:style>
  <w:style w:type="character" w:customStyle="1" w:styleId="99">
    <w:name w:val="页眉 Char"/>
    <w:qFormat/>
    <w:uiPriority w:val="99"/>
    <w:rPr>
      <w:sz w:val="18"/>
      <w:szCs w:val="18"/>
    </w:rPr>
  </w:style>
  <w:style w:type="character" w:customStyle="1" w:styleId="100">
    <w:name w:val="f141"/>
    <w:qFormat/>
    <w:uiPriority w:val="0"/>
    <w:rPr>
      <w:sz w:val="21"/>
      <w:szCs w:val="21"/>
    </w:rPr>
  </w:style>
  <w:style w:type="character" w:customStyle="1" w:styleId="101">
    <w:name w:val="普通文字1 Char"/>
    <w:qFormat/>
    <w:uiPriority w:val="0"/>
    <w:rPr>
      <w:rFonts w:ascii="宋体" w:hAnsi="Courier New" w:eastAsia="宋体" w:cs="Times New Roman"/>
      <w:kern w:val="2"/>
      <w:sz w:val="21"/>
      <w:lang w:val="en-US" w:eastAsia="zh-CN" w:bidi="ar-SA"/>
    </w:rPr>
  </w:style>
  <w:style w:type="character" w:customStyle="1" w:styleId="102">
    <w:name w:val="标题 1 Char1"/>
    <w:qFormat/>
    <w:uiPriority w:val="0"/>
    <w:rPr>
      <w:rFonts w:ascii="黑体" w:hAnsi="Verdana" w:eastAsia="黑体" w:cs="Times New Roman"/>
      <w:b/>
      <w:bCs/>
      <w:kern w:val="44"/>
      <w:sz w:val="44"/>
      <w:szCs w:val="44"/>
      <w:lang w:eastAsia="en-US"/>
    </w:rPr>
  </w:style>
  <w:style w:type="character" w:customStyle="1" w:styleId="103">
    <w:name w:val="List Paragraph Char"/>
    <w:link w:val="104"/>
    <w:qFormat/>
    <w:uiPriority w:val="0"/>
    <w:rPr>
      <w:rFonts w:ascii="Times New Roman" w:hAnsi="Times New Roman" w:eastAsia="宋体" w:cs="Times New Roman"/>
      <w:kern w:val="2"/>
      <w:sz w:val="21"/>
      <w:lang w:val="en-US" w:eastAsia="zh-CN" w:bidi="ar-SA"/>
    </w:rPr>
  </w:style>
  <w:style w:type="paragraph" w:customStyle="1" w:styleId="104">
    <w:name w:val="List Paragraph1"/>
    <w:basedOn w:val="1"/>
    <w:link w:val="103"/>
    <w:qFormat/>
    <w:uiPriority w:val="0"/>
    <w:pPr>
      <w:widowControl/>
      <w:adjustRightInd w:val="0"/>
      <w:snapToGrid w:val="0"/>
      <w:spacing w:after="200"/>
      <w:ind w:firstLine="420" w:firstLineChars="200"/>
      <w:jc w:val="left"/>
    </w:pPr>
    <w:rPr>
      <w:rFonts w:ascii="Tahoma" w:hAnsi="Tahoma" w:eastAsia="微软雅黑" w:cs="Times New Roman"/>
      <w:sz w:val="22"/>
    </w:rPr>
  </w:style>
  <w:style w:type="character" w:customStyle="1" w:styleId="105">
    <w:name w:val="正文文本 2 字符1"/>
    <w:qFormat/>
    <w:uiPriority w:val="0"/>
    <w:rPr>
      <w:rFonts w:ascii="Times New Roman" w:hAnsi="Times New Roman" w:eastAsia="宋体" w:cs="Times New Roman"/>
      <w:kern w:val="2"/>
      <w:sz w:val="21"/>
      <w:szCs w:val="24"/>
    </w:rPr>
  </w:style>
  <w:style w:type="character" w:customStyle="1" w:styleId="106">
    <w:name w:val="正文文本缩进 Char2"/>
    <w:semiHidden/>
    <w:qFormat/>
    <w:uiPriority w:val="99"/>
    <w:rPr>
      <w:rFonts w:ascii="Times New Roman" w:hAnsi="Times New Roman" w:eastAsia="宋体" w:cs="Times New Roman"/>
      <w:szCs w:val="24"/>
    </w:rPr>
  </w:style>
  <w:style w:type="character" w:customStyle="1" w:styleId="107">
    <w:name w:val="Char Char1"/>
    <w:qFormat/>
    <w:uiPriority w:val="0"/>
    <w:rPr>
      <w:rFonts w:ascii="Times New Roman" w:hAnsi="Times New Roman" w:eastAsia="宋体" w:cs="Times New Roman"/>
      <w:kern w:val="2"/>
      <w:sz w:val="24"/>
      <w:szCs w:val="24"/>
      <w:lang w:val="en-US" w:eastAsia="zh-CN" w:bidi="ar-SA"/>
    </w:rPr>
  </w:style>
  <w:style w:type="character" w:customStyle="1" w:styleId="108">
    <w:name w:val="meuncn1"/>
    <w:qFormat/>
    <w:uiPriority w:val="0"/>
    <w:rPr>
      <w:rFonts w:hint="eastAsia" w:ascii="宋体" w:hAnsi="宋体" w:eastAsia="宋体"/>
      <w:color w:val="666666"/>
      <w:sz w:val="18"/>
      <w:u w:val="none"/>
    </w:rPr>
  </w:style>
  <w:style w:type="character" w:customStyle="1" w:styleId="109">
    <w:name w:val="正文缩进2格 Char Char"/>
    <w:link w:val="110"/>
    <w:qFormat/>
    <w:uiPriority w:val="0"/>
    <w:rPr>
      <w:rFonts w:ascii="仿宋_GB2312" w:hAnsi="宋体" w:eastAsia="仿宋_GB2312" w:cs="Times New Roman"/>
      <w:kern w:val="2"/>
      <w:sz w:val="31"/>
      <w:szCs w:val="28"/>
      <w:lang w:val="en-US" w:eastAsia="zh-CN" w:bidi="ar-SA"/>
    </w:rPr>
  </w:style>
  <w:style w:type="paragraph" w:customStyle="1" w:styleId="110">
    <w:name w:val="正文缩进2格"/>
    <w:basedOn w:val="1"/>
    <w:next w:val="1"/>
    <w:link w:val="109"/>
    <w:qFormat/>
    <w:uiPriority w:val="0"/>
    <w:pPr>
      <w:spacing w:line="600" w:lineRule="exact"/>
      <w:ind w:firstLine="639" w:firstLineChars="206"/>
    </w:pPr>
    <w:rPr>
      <w:rFonts w:ascii="仿宋_GB2312" w:hAnsi="宋体" w:eastAsia="仿宋_GB2312" w:cs="Times New Roman"/>
      <w:sz w:val="31"/>
      <w:szCs w:val="28"/>
    </w:rPr>
  </w:style>
  <w:style w:type="character" w:customStyle="1" w:styleId="111">
    <w:name w:val="标题 3.1 Char Char"/>
    <w:link w:val="112"/>
    <w:qFormat/>
    <w:uiPriority w:val="0"/>
    <w:rPr>
      <w:rFonts w:ascii="宋体" w:hAnsi="宋体" w:eastAsia="宋体" w:cs="Times New Roman"/>
      <w:b/>
      <w:bCs/>
      <w:kern w:val="2"/>
      <w:sz w:val="24"/>
      <w:szCs w:val="28"/>
      <w:lang w:val="en-US" w:eastAsia="zh-CN" w:bidi="ar-SA"/>
    </w:rPr>
  </w:style>
  <w:style w:type="paragraph" w:customStyle="1" w:styleId="112">
    <w:name w:val="标题 3.1"/>
    <w:basedOn w:val="4"/>
    <w:link w:val="111"/>
    <w:qFormat/>
    <w:uiPriority w:val="0"/>
    <w:pPr>
      <w:tabs>
        <w:tab w:val="left" w:pos="425"/>
        <w:tab w:val="left" w:pos="709"/>
        <w:tab w:val="left" w:pos="1440"/>
        <w:tab w:val="left" w:pos="1620"/>
        <w:tab w:val="clear" w:pos="420"/>
      </w:tabs>
      <w:spacing w:line="400" w:lineRule="exact"/>
      <w:jc w:val="both"/>
    </w:pPr>
    <w:rPr>
      <w:rFonts w:ascii="宋体" w:hAnsi="宋体" w:eastAsia="宋体"/>
      <w:sz w:val="24"/>
      <w:szCs w:val="28"/>
    </w:rPr>
  </w:style>
  <w:style w:type="character" w:customStyle="1" w:styleId="113">
    <w:name w:val="highlight1"/>
    <w:qFormat/>
    <w:uiPriority w:val="0"/>
    <w:rPr>
      <w:rFonts w:ascii="Times New Roman" w:hAnsi="Times New Roman" w:eastAsia="宋体" w:cs="Times New Roman"/>
      <w:shd w:val="clear" w:color="auto" w:fill="FFFF00"/>
    </w:rPr>
  </w:style>
  <w:style w:type="character" w:customStyle="1" w:styleId="114">
    <w:name w:val="结束语 Char1"/>
    <w:qFormat/>
    <w:uiPriority w:val="0"/>
    <w:rPr>
      <w:kern w:val="2"/>
      <w:sz w:val="21"/>
    </w:rPr>
  </w:style>
  <w:style w:type="character" w:customStyle="1" w:styleId="115">
    <w:name w:val="wctjfont1"/>
    <w:qFormat/>
    <w:uiPriority w:val="0"/>
    <w:rPr>
      <w:sz w:val="18"/>
    </w:rPr>
  </w:style>
  <w:style w:type="character" w:customStyle="1" w:styleId="116">
    <w:name w:val="标题 3 Char1"/>
    <w:qFormat/>
    <w:uiPriority w:val="0"/>
    <w:rPr>
      <w:rFonts w:ascii="Times New Roman" w:hAnsi="Times New Roman" w:eastAsia="宋体" w:cs="Times New Roman"/>
      <w:sz w:val="28"/>
      <w:szCs w:val="24"/>
    </w:rPr>
  </w:style>
  <w:style w:type="character" w:customStyle="1" w:styleId="117">
    <w:name w:val="selected"/>
    <w:qFormat/>
    <w:uiPriority w:val="0"/>
    <w:rPr>
      <w:rFonts w:ascii="Times New Roman" w:hAnsi="Times New Roman" w:eastAsia="宋体" w:cs="Times New Roman"/>
      <w:shd w:val="clear" w:color="auto" w:fill="B00006"/>
    </w:rPr>
  </w:style>
  <w:style w:type="character" w:customStyle="1" w:styleId="118">
    <w:name w:val="legend"/>
    <w:qFormat/>
    <w:uiPriority w:val="0"/>
    <w:rPr>
      <w:rFonts w:ascii="Arial" w:hAnsi="Arial" w:cs="Arial"/>
      <w:b/>
      <w:color w:val="73B304"/>
      <w:sz w:val="21"/>
      <w:szCs w:val="21"/>
      <w:shd w:val="clear" w:color="auto" w:fill="FFFFFF"/>
    </w:rPr>
  </w:style>
  <w:style w:type="character" w:customStyle="1" w:styleId="119">
    <w:name w:val="纯文本 字符1"/>
    <w:qFormat/>
    <w:uiPriority w:val="0"/>
    <w:rPr>
      <w:rFonts w:ascii="宋体" w:hAnsi="Courier New"/>
    </w:rPr>
  </w:style>
  <w:style w:type="character" w:customStyle="1" w:styleId="120">
    <w:name w:val="displayarti"/>
    <w:qFormat/>
    <w:uiPriority w:val="0"/>
    <w:rPr>
      <w:rFonts w:ascii="Times New Roman" w:hAnsi="Times New Roman" w:eastAsia="宋体" w:cs="Times New Roman"/>
      <w:color w:val="FFFFFF"/>
      <w:shd w:val="clear" w:color="auto" w:fill="A00000"/>
    </w:rPr>
  </w:style>
  <w:style w:type="character" w:customStyle="1" w:styleId="121">
    <w:name w:val="font91"/>
    <w:qFormat/>
    <w:uiPriority w:val="0"/>
    <w:rPr>
      <w:rFonts w:hint="eastAsia" w:ascii="宋体" w:hAnsi="宋体" w:eastAsia="宋体" w:cs="宋体"/>
      <w:color w:val="000000"/>
      <w:sz w:val="20"/>
      <w:szCs w:val="20"/>
      <w:u w:val="none"/>
    </w:rPr>
  </w:style>
  <w:style w:type="character" w:customStyle="1" w:styleId="122">
    <w:name w:val="表格 Char Char"/>
    <w:link w:val="123"/>
    <w:qFormat/>
    <w:locked/>
    <w:uiPriority w:val="0"/>
    <w:rPr>
      <w:rFonts w:ascii="宋体" w:hAnsi="宋体"/>
    </w:rPr>
  </w:style>
  <w:style w:type="paragraph" w:customStyle="1" w:styleId="123">
    <w:name w:val="表格"/>
    <w:basedOn w:val="1"/>
    <w:link w:val="122"/>
    <w:qFormat/>
    <w:uiPriority w:val="0"/>
    <w:pPr>
      <w:snapToGrid w:val="0"/>
      <w:ind w:firstLine="42" w:firstLineChars="21"/>
    </w:pPr>
    <w:rPr>
      <w:rFonts w:ascii="宋体" w:hAnsi="宋体"/>
    </w:rPr>
  </w:style>
  <w:style w:type="character" w:customStyle="1" w:styleId="124">
    <w:name w:val="正文文本 3 Char1"/>
    <w:qFormat/>
    <w:uiPriority w:val="0"/>
    <w:rPr>
      <w:sz w:val="16"/>
      <w:szCs w:val="16"/>
    </w:rPr>
  </w:style>
  <w:style w:type="character" w:customStyle="1" w:styleId="125">
    <w:name w:val="正文不缩进 Char"/>
    <w:qFormat/>
    <w:locked/>
    <w:uiPriority w:val="0"/>
    <w:rPr>
      <w:rFonts w:ascii="黑体" w:hAnsi="Verdana" w:eastAsia="宋体"/>
      <w:sz w:val="21"/>
      <w:szCs w:val="32"/>
      <w:lang w:val="en-US" w:eastAsia="zh-CN" w:bidi="ar-SA"/>
    </w:rPr>
  </w:style>
  <w:style w:type="character" w:customStyle="1" w:styleId="126">
    <w:name w:val="Char Char5"/>
    <w:qFormat/>
    <w:locked/>
    <w:uiPriority w:val="0"/>
    <w:rPr>
      <w:rFonts w:eastAsia="宋体"/>
      <w:b/>
      <w:bCs/>
      <w:kern w:val="44"/>
      <w:sz w:val="44"/>
      <w:szCs w:val="44"/>
      <w:lang w:val="en-US" w:eastAsia="zh-CN" w:bidi="ar-SA"/>
    </w:rPr>
  </w:style>
  <w:style w:type="character" w:customStyle="1" w:styleId="127">
    <w:name w:val="required"/>
    <w:qFormat/>
    <w:uiPriority w:val="0"/>
    <w:rPr>
      <w:rFonts w:ascii="Times New Roman" w:hAnsi="Times New Roman" w:eastAsia="宋体" w:cs="Times New Roman"/>
      <w:color w:val="FF0000"/>
    </w:rPr>
  </w:style>
  <w:style w:type="character" w:customStyle="1" w:styleId="128">
    <w:name w:val="HTML 预设格式 字符1"/>
    <w:qFormat/>
    <w:uiPriority w:val="0"/>
    <w:rPr>
      <w:rFonts w:ascii="Courier New" w:hAnsi="Courier New" w:eastAsia="宋体" w:cs="Courier New"/>
      <w:kern w:val="2"/>
    </w:rPr>
  </w:style>
  <w:style w:type="character" w:customStyle="1" w:styleId="129">
    <w:name w:val="页脚 Char1"/>
    <w:qFormat/>
    <w:uiPriority w:val="0"/>
    <w:rPr>
      <w:rFonts w:ascii="黑体" w:hAnsi="Verdana" w:eastAsia="黑体"/>
      <w:sz w:val="18"/>
      <w:szCs w:val="18"/>
      <w:lang w:eastAsia="en-US"/>
    </w:rPr>
  </w:style>
  <w:style w:type="character" w:customStyle="1" w:styleId="130">
    <w:name w:val="_Style 129"/>
    <w:qFormat/>
    <w:uiPriority w:val="0"/>
    <w:rPr>
      <w:b/>
      <w:bCs/>
      <w:smallCaps/>
      <w:color w:val="C0504D"/>
      <w:spacing w:val="5"/>
      <w:u w:val="single"/>
    </w:rPr>
  </w:style>
  <w:style w:type="character" w:customStyle="1" w:styleId="131">
    <w:name w:val="editmail"/>
    <w:qFormat/>
    <w:uiPriority w:val="0"/>
    <w:rPr>
      <w:rFonts w:ascii="Times New Roman" w:hAnsi="Times New Roman" w:eastAsia="宋体" w:cs="Times New Roman"/>
    </w:rPr>
  </w:style>
  <w:style w:type="character" w:customStyle="1" w:styleId="132">
    <w:name w:val="Char Char6"/>
    <w:qFormat/>
    <w:uiPriority w:val="0"/>
    <w:rPr>
      <w:rFonts w:ascii="Times New Roman" w:hAnsi="Times New Roman" w:eastAsia="宋体" w:cs="Times New Roman"/>
      <w:kern w:val="2"/>
      <w:sz w:val="18"/>
      <w:lang w:val="en-US" w:eastAsia="zh-CN" w:bidi="ar-SA"/>
    </w:rPr>
  </w:style>
  <w:style w:type="character" w:customStyle="1" w:styleId="133">
    <w:name w:val="first-child1"/>
    <w:qFormat/>
    <w:uiPriority w:val="0"/>
  </w:style>
  <w:style w:type="character" w:customStyle="1" w:styleId="134">
    <w:name w:val="font51"/>
    <w:qFormat/>
    <w:uiPriority w:val="99"/>
    <w:rPr>
      <w:rFonts w:ascii="宋体" w:hAnsi="宋体" w:eastAsia="宋体" w:cs="宋体"/>
      <w:color w:val="auto"/>
      <w:sz w:val="20"/>
      <w:szCs w:val="20"/>
      <w:u w:val="none"/>
    </w:rPr>
  </w:style>
  <w:style w:type="character" w:customStyle="1" w:styleId="135">
    <w:name w:val="nth-of-type(2)"/>
    <w:qFormat/>
    <w:uiPriority w:val="0"/>
  </w:style>
  <w:style w:type="character" w:customStyle="1" w:styleId="136">
    <w:name w:val="Body3 Char"/>
    <w:qFormat/>
    <w:uiPriority w:val="0"/>
    <w:rPr>
      <w:rFonts w:ascii="Times New Roman" w:hAnsi="Times New Roman" w:eastAsia="宋体" w:cs="Times New Roman"/>
      <w:kern w:val="2"/>
      <w:sz w:val="21"/>
      <w:szCs w:val="24"/>
      <w:lang w:val="en-US" w:eastAsia="zh-CN" w:bidi="ar-SA"/>
    </w:rPr>
  </w:style>
  <w:style w:type="character" w:customStyle="1" w:styleId="137">
    <w:name w:val="未处理的提及"/>
    <w:unhideWhenUsed/>
    <w:qFormat/>
    <w:uiPriority w:val="99"/>
    <w:rPr>
      <w:color w:val="605E5C"/>
      <w:shd w:val="clear" w:color="auto" w:fill="E1DFDD"/>
    </w:rPr>
  </w:style>
  <w:style w:type="character" w:customStyle="1" w:styleId="138">
    <w:name w:val="credit_name_pad"/>
    <w:qFormat/>
    <w:uiPriority w:val="0"/>
  </w:style>
  <w:style w:type="character" w:customStyle="1" w:styleId="139">
    <w:name w:val="tab2"/>
    <w:qFormat/>
    <w:uiPriority w:val="0"/>
    <w:rPr>
      <w:rFonts w:ascii="Times New Roman" w:hAnsi="Times New Roman" w:eastAsia="宋体" w:cs="Times New Roman"/>
      <w:color w:val="333366"/>
    </w:rPr>
  </w:style>
  <w:style w:type="character" w:customStyle="1" w:styleId="140">
    <w:name w:val="font11"/>
    <w:qFormat/>
    <w:uiPriority w:val="0"/>
    <w:rPr>
      <w:rFonts w:hint="eastAsia" w:ascii="宋体" w:hAnsi="宋体" w:eastAsia="宋体" w:cs="宋体"/>
      <w:color w:val="000000"/>
      <w:sz w:val="20"/>
      <w:szCs w:val="20"/>
      <w:u w:val="none"/>
      <w:vertAlign w:val="superscript"/>
    </w:rPr>
  </w:style>
  <w:style w:type="character" w:customStyle="1" w:styleId="141">
    <w:name w:val="hover38"/>
    <w:qFormat/>
    <w:uiPriority w:val="0"/>
    <w:rPr>
      <w:color w:val="348BDA"/>
    </w:rPr>
  </w:style>
  <w:style w:type="character" w:customStyle="1" w:styleId="142">
    <w:name w:val="active6"/>
    <w:qFormat/>
    <w:uiPriority w:val="0"/>
    <w:rPr>
      <w:rFonts w:ascii="Times New Roman" w:hAnsi="Times New Roman" w:eastAsia="宋体" w:cs="Times New Roman"/>
      <w:color w:val="FFFFFF"/>
    </w:rPr>
  </w:style>
  <w:style w:type="character" w:customStyle="1" w:styleId="143">
    <w:name w:val="fielderror"/>
    <w:qFormat/>
    <w:uiPriority w:val="0"/>
    <w:rPr>
      <w:rFonts w:ascii="Times New Roman" w:hAnsi="Times New Roman" w:eastAsia="宋体" w:cs="Times New Roman"/>
      <w:color w:val="800000"/>
    </w:rPr>
  </w:style>
  <w:style w:type="character" w:customStyle="1" w:styleId="144">
    <w:name w:val="批注框文本 Char1"/>
    <w:qFormat/>
    <w:uiPriority w:val="0"/>
    <w:rPr>
      <w:rFonts w:ascii="黑体" w:hAnsi="Verdana" w:eastAsia="黑体"/>
      <w:sz w:val="18"/>
      <w:szCs w:val="32"/>
      <w:lang w:eastAsia="en-US"/>
    </w:rPr>
  </w:style>
  <w:style w:type="character" w:customStyle="1" w:styleId="145">
    <w:name w:val="Char Char8"/>
    <w:qFormat/>
    <w:uiPriority w:val="0"/>
    <w:rPr>
      <w:rFonts w:ascii="Arial" w:hAnsi="Arial" w:eastAsia="宋体" w:cs="Times New Roman"/>
      <w:b/>
      <w:bCs/>
      <w:kern w:val="2"/>
      <w:sz w:val="44"/>
      <w:szCs w:val="32"/>
      <w:lang w:val="en-US" w:eastAsia="zh-CN" w:bidi="ar-SA"/>
    </w:rPr>
  </w:style>
  <w:style w:type="character" w:customStyle="1" w:styleId="146">
    <w:name w:val="副标题 Char1"/>
    <w:qFormat/>
    <w:uiPriority w:val="0"/>
    <w:rPr>
      <w:rFonts w:ascii="Calibri Light" w:hAnsi="Calibri Light" w:eastAsia="宋体" w:cs="Times New Roman"/>
      <w:b/>
      <w:bCs/>
      <w:kern w:val="28"/>
      <w:sz w:val="32"/>
      <w:szCs w:val="32"/>
    </w:rPr>
  </w:style>
  <w:style w:type="character" w:customStyle="1" w:styleId="147">
    <w:name w:val="标题 字符1"/>
    <w:qFormat/>
    <w:uiPriority w:val="0"/>
    <w:rPr>
      <w:rFonts w:ascii="等线 Light" w:hAnsi="等线 Light" w:eastAsia="宋体" w:cs="Times New Roman"/>
      <w:b/>
      <w:bCs/>
      <w:kern w:val="2"/>
      <w:sz w:val="32"/>
      <w:szCs w:val="32"/>
    </w:rPr>
  </w:style>
  <w:style w:type="character" w:customStyle="1" w:styleId="148">
    <w:name w:val="页眉 Char2"/>
    <w:semiHidden/>
    <w:qFormat/>
    <w:uiPriority w:val="99"/>
    <w:rPr>
      <w:rFonts w:ascii="Times New Roman" w:hAnsi="Times New Roman" w:eastAsia="宋体" w:cs="Times New Roman"/>
      <w:sz w:val="18"/>
      <w:szCs w:val="18"/>
    </w:rPr>
  </w:style>
  <w:style w:type="character" w:customStyle="1" w:styleId="149">
    <w:name w:val="font121"/>
    <w:qFormat/>
    <w:uiPriority w:val="0"/>
    <w:rPr>
      <w:rFonts w:hint="eastAsia" w:ascii="宋体" w:hAnsi="宋体" w:eastAsia="宋体" w:cs="宋体"/>
      <w:color w:val="000000"/>
      <w:sz w:val="22"/>
      <w:szCs w:val="22"/>
      <w:u w:val="none"/>
    </w:rPr>
  </w:style>
  <w:style w:type="character" w:customStyle="1" w:styleId="150">
    <w:name w:val="纯文本 Char2"/>
    <w:semiHidden/>
    <w:qFormat/>
    <w:uiPriority w:val="99"/>
    <w:rPr>
      <w:rFonts w:ascii="宋体" w:hAnsi="Courier New" w:eastAsia="宋体" w:cs="Courier New"/>
      <w:szCs w:val="21"/>
    </w:rPr>
  </w:style>
  <w:style w:type="character" w:customStyle="1" w:styleId="151">
    <w:name w:val="first-child"/>
    <w:qFormat/>
    <w:uiPriority w:val="0"/>
  </w:style>
  <w:style w:type="character" w:customStyle="1" w:styleId="152">
    <w:name w:val="keyfeatures1"/>
    <w:qFormat/>
    <w:uiPriority w:val="0"/>
    <w:rPr>
      <w:rFonts w:hint="default" w:ascii="Arial" w:hAnsi="Arial" w:cs="Arial"/>
      <w:color w:val="003366"/>
      <w:sz w:val="17"/>
      <w:szCs w:val="17"/>
      <w:u w:val="none"/>
    </w:rPr>
  </w:style>
  <w:style w:type="character" w:customStyle="1" w:styleId="153">
    <w:name w:val="release-day"/>
    <w:qFormat/>
    <w:uiPriority w:val="0"/>
    <w:rPr>
      <w:bdr w:val="single" w:color="BDEBB0" w:sz="6" w:space="0"/>
      <w:shd w:val="clear" w:color="auto" w:fill="F5FFF1"/>
    </w:rPr>
  </w:style>
  <w:style w:type="character" w:customStyle="1" w:styleId="154">
    <w:name w:val="正文文本缩进 3 Char1"/>
    <w:qFormat/>
    <w:uiPriority w:val="0"/>
    <w:rPr>
      <w:rFonts w:ascii="宋体" w:hAnsi="宋体" w:eastAsia="黑体"/>
      <w:sz w:val="28"/>
      <w:szCs w:val="24"/>
      <w:lang w:eastAsia="en-US"/>
    </w:rPr>
  </w:style>
  <w:style w:type="character" w:customStyle="1" w:styleId="155">
    <w:name w:val="Char Char11"/>
    <w:qFormat/>
    <w:uiPriority w:val="0"/>
    <w:rPr>
      <w:rFonts w:eastAsia="宋体"/>
      <w:kern w:val="2"/>
      <w:sz w:val="28"/>
      <w:szCs w:val="24"/>
      <w:lang w:val="en-US" w:eastAsia="zh-CN" w:bidi="ar-SA"/>
    </w:rPr>
  </w:style>
  <w:style w:type="character" w:customStyle="1" w:styleId="156">
    <w:name w:val="active5"/>
    <w:qFormat/>
    <w:uiPriority w:val="0"/>
    <w:rPr>
      <w:color w:val="FFFFFF"/>
    </w:rPr>
  </w:style>
  <w:style w:type="character" w:customStyle="1" w:styleId="157">
    <w:name w:val="nth-of-type(1)"/>
    <w:qFormat/>
    <w:uiPriority w:val="0"/>
  </w:style>
  <w:style w:type="character" w:customStyle="1" w:styleId="158">
    <w:name w:val="结束语 字符1"/>
    <w:qFormat/>
    <w:uiPriority w:val="0"/>
    <w:rPr>
      <w:rFonts w:ascii="Times New Roman" w:hAnsi="Times New Roman" w:eastAsia="宋体" w:cs="Times New Roman"/>
      <w:kern w:val="2"/>
      <w:sz w:val="21"/>
      <w:szCs w:val="24"/>
    </w:rPr>
  </w:style>
  <w:style w:type="character" w:customStyle="1" w:styleId="159">
    <w:name w:val="active"/>
    <w:qFormat/>
    <w:uiPriority w:val="0"/>
    <w:rPr>
      <w:rFonts w:ascii="Times New Roman" w:hAnsi="Times New Roman" w:eastAsia="宋体" w:cs="Times New Roman"/>
      <w:color w:val="FFFFFF"/>
    </w:rPr>
  </w:style>
  <w:style w:type="character" w:customStyle="1" w:styleId="160">
    <w:name w:val="font131"/>
    <w:qFormat/>
    <w:uiPriority w:val="0"/>
    <w:rPr>
      <w:rFonts w:hint="eastAsia" w:ascii="宋体" w:hAnsi="宋体" w:eastAsia="宋体" w:cs="宋体"/>
      <w:b/>
      <w:color w:val="000000"/>
      <w:sz w:val="22"/>
      <w:szCs w:val="22"/>
      <w:u w:val="none"/>
    </w:rPr>
  </w:style>
  <w:style w:type="character" w:customStyle="1" w:styleId="161">
    <w:name w:val="Char Char3"/>
    <w:qFormat/>
    <w:locked/>
    <w:uiPriority w:val="0"/>
    <w:rPr>
      <w:rFonts w:ascii="宋体" w:hAnsi="Courier New" w:eastAsia="宋体"/>
      <w:kern w:val="2"/>
      <w:sz w:val="21"/>
      <w:szCs w:val="32"/>
      <w:lang w:val="en-US" w:eastAsia="en-US" w:bidi="ar-SA"/>
    </w:rPr>
  </w:style>
  <w:style w:type="character" w:customStyle="1" w:styleId="162">
    <w:name w:val="num"/>
    <w:qFormat/>
    <w:uiPriority w:val="0"/>
    <w:rPr>
      <w:b/>
      <w:color w:val="FF7800"/>
    </w:rPr>
  </w:style>
  <w:style w:type="character" w:customStyle="1" w:styleId="163">
    <w:name w:val="font112"/>
    <w:qFormat/>
    <w:uiPriority w:val="0"/>
    <w:rPr>
      <w:rFonts w:hint="eastAsia" w:ascii="宋体" w:hAnsi="宋体" w:eastAsia="宋体" w:cs="宋体"/>
      <w:color w:val="000000"/>
      <w:sz w:val="21"/>
      <w:szCs w:val="21"/>
      <w:u w:val="none"/>
    </w:rPr>
  </w:style>
  <w:style w:type="character" w:customStyle="1" w:styleId="164">
    <w:name w:val="gpa"/>
    <w:qFormat/>
    <w:uiPriority w:val="0"/>
    <w:rPr>
      <w:rFonts w:ascii="Arial" w:hAnsi="Arial" w:eastAsia="宋体" w:cs="Arial"/>
      <w:sz w:val="15"/>
      <w:szCs w:val="15"/>
    </w:rPr>
  </w:style>
  <w:style w:type="character" w:customStyle="1" w:styleId="165">
    <w:name w:val="正文内容 Char"/>
    <w:link w:val="166"/>
    <w:qFormat/>
    <w:uiPriority w:val="0"/>
    <w:rPr>
      <w:sz w:val="24"/>
    </w:rPr>
  </w:style>
  <w:style w:type="paragraph" w:customStyle="1" w:styleId="166">
    <w:name w:val="正文内容"/>
    <w:basedOn w:val="21"/>
    <w:link w:val="165"/>
    <w:qFormat/>
    <w:uiPriority w:val="0"/>
    <w:pPr>
      <w:spacing w:beforeLines="50" w:afterLines="50" w:line="360" w:lineRule="auto"/>
      <w:ind w:left="0" w:leftChars="0" w:firstLine="480" w:firstLineChars="200"/>
    </w:pPr>
    <w:rPr>
      <w:rFonts w:ascii="Calibri" w:hAnsi="Calibri"/>
      <w:kern w:val="0"/>
      <w:sz w:val="24"/>
      <w:szCs w:val="20"/>
    </w:rPr>
  </w:style>
  <w:style w:type="character" w:customStyle="1" w:styleId="167">
    <w:name w:val="Char Char2"/>
    <w:qFormat/>
    <w:uiPriority w:val="0"/>
    <w:rPr>
      <w:rFonts w:ascii="Times New Roman" w:hAnsi="Times New Roman" w:eastAsia="宋体" w:cs="Times New Roman"/>
      <w:kern w:val="2"/>
      <w:sz w:val="18"/>
      <w:szCs w:val="18"/>
    </w:rPr>
  </w:style>
  <w:style w:type="character" w:customStyle="1" w:styleId="168">
    <w:name w:val="标题1"/>
    <w:qFormat/>
    <w:uiPriority w:val="0"/>
    <w:rPr>
      <w:rFonts w:ascii="Times New Roman" w:hAnsi="Times New Roman" w:eastAsia="宋体" w:cs="Times New Roman"/>
    </w:rPr>
  </w:style>
  <w:style w:type="character" w:customStyle="1" w:styleId="169">
    <w:name w:val="bold1"/>
    <w:qFormat/>
    <w:uiPriority w:val="0"/>
    <w:rPr>
      <w:sz w:val="32"/>
    </w:rPr>
  </w:style>
  <w:style w:type="character" w:customStyle="1" w:styleId="170">
    <w:name w:val="content"/>
    <w:qFormat/>
    <w:uiPriority w:val="0"/>
  </w:style>
  <w:style w:type="character" w:customStyle="1" w:styleId="171">
    <w:name w:val="段落 Char1"/>
    <w:link w:val="172"/>
    <w:qFormat/>
    <w:uiPriority w:val="0"/>
    <w:rPr>
      <w:rFonts w:ascii="Times New Roman" w:hAnsi="Times New Roman" w:eastAsia="仿宋_GB2312" w:cs="Times New Roman"/>
      <w:color w:val="000000"/>
      <w:sz w:val="24"/>
      <w:szCs w:val="24"/>
      <w:lang w:val="en-US" w:eastAsia="zh-CN" w:bidi="ar-SA"/>
    </w:rPr>
  </w:style>
  <w:style w:type="paragraph" w:customStyle="1" w:styleId="172">
    <w:name w:val="段落"/>
    <w:link w:val="171"/>
    <w:qFormat/>
    <w:uiPriority w:val="0"/>
    <w:pPr>
      <w:adjustRightInd w:val="0"/>
      <w:snapToGrid w:val="0"/>
      <w:spacing w:before="120" w:after="120" w:line="360" w:lineRule="auto"/>
      <w:ind w:firstLine="480" w:firstLineChars="200"/>
      <w:jc w:val="both"/>
    </w:pPr>
    <w:rPr>
      <w:rFonts w:ascii="Calibri" w:hAnsi="Calibri" w:eastAsia="仿宋_GB2312" w:cs="Arial"/>
      <w:color w:val="000000"/>
      <w:sz w:val="24"/>
      <w:szCs w:val="24"/>
      <w:lang w:val="en-US" w:eastAsia="zh-CN" w:bidi="ar-SA"/>
    </w:rPr>
  </w:style>
  <w:style w:type="character" w:customStyle="1" w:styleId="173">
    <w:name w:val="nth-of-type(3)"/>
    <w:qFormat/>
    <w:uiPriority w:val="0"/>
  </w:style>
  <w:style w:type="character" w:customStyle="1" w:styleId="174">
    <w:name w:val="正文文本 Char1"/>
    <w:qFormat/>
    <w:uiPriority w:val="0"/>
    <w:rPr>
      <w:kern w:val="2"/>
      <w:sz w:val="21"/>
    </w:rPr>
  </w:style>
  <w:style w:type="character" w:customStyle="1" w:styleId="175">
    <w:name w:val="p105"/>
    <w:qFormat/>
    <w:uiPriority w:val="0"/>
  </w:style>
  <w:style w:type="character" w:customStyle="1" w:styleId="176">
    <w:name w:val="hilite6"/>
    <w:qFormat/>
    <w:uiPriority w:val="0"/>
    <w:rPr>
      <w:rFonts w:ascii="Times New Roman" w:hAnsi="Times New Roman" w:eastAsia="宋体" w:cs="Times New Roman"/>
      <w:color w:val="000000"/>
    </w:rPr>
  </w:style>
  <w:style w:type="character" w:customStyle="1" w:styleId="177">
    <w:name w:val="纯文本 Char1"/>
    <w:qFormat/>
    <w:uiPriority w:val="0"/>
    <w:rPr>
      <w:rFonts w:ascii="宋体" w:hAnsi="Courier New" w:eastAsia="宋体"/>
      <w:szCs w:val="24"/>
    </w:rPr>
  </w:style>
  <w:style w:type="character" w:customStyle="1" w:styleId="178">
    <w:name w:val="num10"/>
    <w:qFormat/>
    <w:uiPriority w:val="0"/>
    <w:rPr>
      <w:b/>
      <w:color w:val="FF7800"/>
    </w:rPr>
  </w:style>
  <w:style w:type="character" w:customStyle="1" w:styleId="179">
    <w:name w:val="active4"/>
    <w:qFormat/>
    <w:uiPriority w:val="0"/>
    <w:rPr>
      <w:rFonts w:ascii="Times New Roman" w:hAnsi="Times New Roman" w:eastAsia="宋体" w:cs="Times New Roman"/>
      <w:color w:val="FFFFFF"/>
    </w:rPr>
  </w:style>
  <w:style w:type="character" w:customStyle="1" w:styleId="180">
    <w:name w:val="apple-style-span"/>
    <w:qFormat/>
    <w:uiPriority w:val="0"/>
  </w:style>
  <w:style w:type="character" w:customStyle="1" w:styleId="181">
    <w:name w:val="文档结构图 Char1"/>
    <w:semiHidden/>
    <w:qFormat/>
    <w:uiPriority w:val="99"/>
    <w:rPr>
      <w:rFonts w:ascii="宋体" w:hAnsi="Times New Roman" w:eastAsia="宋体" w:cs="Times New Roman"/>
      <w:sz w:val="18"/>
      <w:szCs w:val="18"/>
    </w:rPr>
  </w:style>
  <w:style w:type="character" w:customStyle="1" w:styleId="182">
    <w:name w:val="DAS正文 Char"/>
    <w:qFormat/>
    <w:uiPriority w:val="0"/>
    <w:rPr>
      <w:rFonts w:ascii="Verdana" w:hAnsi="Verdana" w:eastAsia="宋体"/>
      <w:kern w:val="2"/>
      <w:sz w:val="21"/>
      <w:szCs w:val="21"/>
      <w:lang w:val="en-US" w:eastAsia="zh-CN" w:bidi="ar-SA"/>
    </w:rPr>
  </w:style>
  <w:style w:type="character" w:customStyle="1" w:styleId="183">
    <w:name w:val="标题 3.1 Char"/>
    <w:qFormat/>
    <w:uiPriority w:val="0"/>
    <w:rPr>
      <w:rFonts w:ascii="宋体" w:hAnsi="宋体" w:eastAsia="宋体" w:cs="Times New Roman"/>
      <w:b/>
      <w:bCs/>
      <w:kern w:val="2"/>
      <w:sz w:val="24"/>
      <w:szCs w:val="28"/>
      <w:lang w:val="en-US" w:eastAsia="zh-CN" w:bidi="ar-SA"/>
    </w:rPr>
  </w:style>
  <w:style w:type="character" w:customStyle="1" w:styleId="184">
    <w:name w:val="正文文本缩进 Char1"/>
    <w:qFormat/>
    <w:uiPriority w:val="0"/>
    <w:rPr>
      <w:rFonts w:ascii="黑体" w:hAnsi="Verdana" w:eastAsia="黑体"/>
      <w:sz w:val="28"/>
      <w:szCs w:val="24"/>
      <w:lang w:eastAsia="en-US"/>
    </w:rPr>
  </w:style>
  <w:style w:type="character" w:customStyle="1" w:styleId="185">
    <w:name w:val="tab1"/>
    <w:qFormat/>
    <w:uiPriority w:val="0"/>
    <w:rPr>
      <w:rFonts w:ascii="Times New Roman" w:hAnsi="Times New Roman" w:eastAsia="宋体" w:cs="Times New Roman"/>
    </w:rPr>
  </w:style>
  <w:style w:type="character" w:customStyle="1" w:styleId="186">
    <w:name w:val="样式 标题 3h33rd levelLevel 3 HeadH33Head 3Heading 3 - oldBO... Char Char"/>
    <w:link w:val="187"/>
    <w:qFormat/>
    <w:uiPriority w:val="0"/>
    <w:rPr>
      <w:rFonts w:ascii="宋体" w:hAnsi="宋体" w:eastAsia="宋体" w:cs="Times New Roman"/>
      <w:b/>
      <w:bCs/>
      <w:kern w:val="2"/>
      <w:sz w:val="28"/>
      <w:szCs w:val="32"/>
      <w:lang w:val="en-US" w:eastAsia="zh-CN" w:bidi="ar-SA"/>
    </w:rPr>
  </w:style>
  <w:style w:type="paragraph" w:customStyle="1" w:styleId="187">
    <w:name w:val="样式 标题 3h33rd levelLevel 3 HeadH33Head 3Heading 3 - oldBO..."/>
    <w:basedOn w:val="4"/>
    <w:link w:val="186"/>
    <w:qFormat/>
    <w:uiPriority w:val="0"/>
    <w:pPr>
      <w:tabs>
        <w:tab w:val="left" w:pos="425"/>
        <w:tab w:val="clear" w:pos="420"/>
      </w:tabs>
    </w:pPr>
    <w:rPr>
      <w:rFonts w:ascii="宋体" w:hAnsi="宋体" w:eastAsia="宋体"/>
      <w:sz w:val="28"/>
    </w:rPr>
  </w:style>
  <w:style w:type="character" w:customStyle="1" w:styleId="188">
    <w:name w:val="样式3 Char Char"/>
    <w:qFormat/>
    <w:uiPriority w:val="0"/>
    <w:rPr>
      <w:rFonts w:ascii="Times New Roman" w:hAnsi="Times New Roman" w:eastAsia="宋体" w:cs="Times New Roman"/>
      <w:kern w:val="2"/>
      <w:sz w:val="24"/>
      <w:szCs w:val="24"/>
      <w:lang w:val="en-US" w:eastAsia="zh-CN" w:bidi="ar-SA"/>
    </w:rPr>
  </w:style>
  <w:style w:type="character" w:customStyle="1" w:styleId="189">
    <w:name w:val="列表段落 字符"/>
    <w:qFormat/>
    <w:uiPriority w:val="0"/>
    <w:rPr>
      <w:rFonts w:ascii="Calibri" w:hAnsi="Calibri"/>
      <w:kern w:val="2"/>
      <w:sz w:val="21"/>
      <w:szCs w:val="24"/>
    </w:rPr>
  </w:style>
  <w:style w:type="character" w:customStyle="1" w:styleId="190">
    <w:name w:val="标题 2 Char1"/>
    <w:qFormat/>
    <w:uiPriority w:val="0"/>
    <w:rPr>
      <w:rFonts w:ascii="仿宋_GB2312" w:hAnsi="Arial" w:eastAsia="仿宋_GB2312" w:cs="Times New Roman"/>
      <w:b/>
      <w:kern w:val="0"/>
      <w:sz w:val="30"/>
      <w:szCs w:val="30"/>
      <w:lang w:eastAsia="en-US"/>
    </w:rPr>
  </w:style>
  <w:style w:type="character" w:customStyle="1" w:styleId="191">
    <w:name w:val="正文文本缩进 3 Char2"/>
    <w:semiHidden/>
    <w:qFormat/>
    <w:uiPriority w:val="99"/>
    <w:rPr>
      <w:rFonts w:ascii="Times New Roman" w:hAnsi="Times New Roman" w:eastAsia="宋体" w:cs="Times New Roman"/>
      <w:sz w:val="16"/>
      <w:szCs w:val="16"/>
    </w:rPr>
  </w:style>
  <w:style w:type="character" w:customStyle="1" w:styleId="192">
    <w:name w:val="FA正文 Char Char"/>
    <w:link w:val="193"/>
    <w:qFormat/>
    <w:uiPriority w:val="0"/>
    <w:rPr>
      <w:rFonts w:hAnsi="宋体"/>
      <w:kern w:val="2"/>
      <w:sz w:val="24"/>
    </w:rPr>
  </w:style>
  <w:style w:type="paragraph" w:customStyle="1" w:styleId="193">
    <w:name w:val="FA正文"/>
    <w:basedOn w:val="1"/>
    <w:link w:val="192"/>
    <w:qFormat/>
    <w:uiPriority w:val="0"/>
    <w:pPr>
      <w:spacing w:line="360" w:lineRule="auto"/>
      <w:ind w:firstLine="480" w:firstLineChars="200"/>
      <w:jc w:val="left"/>
    </w:pPr>
    <w:rPr>
      <w:rFonts w:hAnsi="宋体"/>
      <w:sz w:val="24"/>
    </w:rPr>
  </w:style>
  <w:style w:type="character" w:customStyle="1" w:styleId="194">
    <w:name w:val="font81"/>
    <w:qFormat/>
    <w:uiPriority w:val="0"/>
    <w:rPr>
      <w:rFonts w:hint="eastAsia" w:ascii="宋体" w:hAnsi="宋体" w:eastAsia="宋体" w:cs="宋体"/>
      <w:color w:val="000000"/>
      <w:sz w:val="20"/>
      <w:szCs w:val="20"/>
      <w:u w:val="none"/>
    </w:rPr>
  </w:style>
  <w:style w:type="character" w:customStyle="1" w:styleId="195">
    <w:name w:val="样式 标题 3h3Level 3 Topic HeadingHeading 3 - oldH3l33rd level...3 Char"/>
    <w:qFormat/>
    <w:uiPriority w:val="0"/>
    <w:rPr>
      <w:rFonts w:hint="eastAsia" w:ascii="黑体" w:eastAsia="黑体"/>
      <w:b/>
      <w:kern w:val="2"/>
      <w:sz w:val="32"/>
      <w:lang w:val="en-US" w:eastAsia="zh-CN"/>
    </w:rPr>
  </w:style>
  <w:style w:type="character" w:customStyle="1" w:styleId="196">
    <w:name w:val="列出段落 字符"/>
    <w:link w:val="197"/>
    <w:qFormat/>
    <w:uiPriority w:val="0"/>
    <w:rPr>
      <w:rFonts w:ascii="Calibri" w:hAnsi="Calibri" w:eastAsia="宋体" w:cs="Times New Roman"/>
      <w:kern w:val="2"/>
      <w:sz w:val="21"/>
      <w:szCs w:val="22"/>
      <w:lang w:val="en-US" w:eastAsia="zh-CN" w:bidi="ar-SA"/>
    </w:rPr>
  </w:style>
  <w:style w:type="paragraph" w:styleId="197">
    <w:name w:val="List Paragraph"/>
    <w:basedOn w:val="1"/>
    <w:link w:val="196"/>
    <w:qFormat/>
    <w:uiPriority w:val="99"/>
    <w:pPr>
      <w:spacing w:line="360" w:lineRule="auto"/>
      <w:ind w:firstLine="420" w:firstLineChars="200"/>
    </w:pPr>
    <w:rPr>
      <w:rFonts w:ascii="Times New Roman" w:hAnsi="Times New Roman" w:cs="Times New Roman"/>
    </w:rPr>
  </w:style>
  <w:style w:type="character" w:customStyle="1" w:styleId="198">
    <w:name w:val="批注文字 字符"/>
    <w:semiHidden/>
    <w:qFormat/>
    <w:locked/>
    <w:uiPriority w:val="0"/>
    <w:rPr>
      <w:sz w:val="21"/>
    </w:rPr>
  </w:style>
  <w:style w:type="character" w:customStyle="1" w:styleId="199">
    <w:name w:val="font61"/>
    <w:qFormat/>
    <w:uiPriority w:val="99"/>
    <w:rPr>
      <w:rFonts w:hint="default" w:ascii="Times New Roman" w:hAnsi="Times New Roman" w:eastAsia="宋体" w:cs="Times New Roman"/>
      <w:color w:val="000000"/>
      <w:sz w:val="20"/>
      <w:szCs w:val="20"/>
      <w:u w:val="none"/>
    </w:rPr>
  </w:style>
  <w:style w:type="character" w:customStyle="1" w:styleId="200">
    <w:name w:val="标题 Char1"/>
    <w:qFormat/>
    <w:uiPriority w:val="10"/>
    <w:rPr>
      <w:rFonts w:ascii="Cambria" w:hAnsi="Cambria" w:cs="Times New Roman"/>
      <w:b/>
      <w:bCs/>
      <w:sz w:val="32"/>
      <w:szCs w:val="32"/>
    </w:rPr>
  </w:style>
  <w:style w:type="character" w:customStyle="1" w:styleId="201">
    <w:name w:val="font21"/>
    <w:qFormat/>
    <w:uiPriority w:val="0"/>
    <w:rPr>
      <w:rFonts w:hint="eastAsia" w:ascii="宋体" w:hAnsi="宋体" w:eastAsia="宋体" w:cs="宋体"/>
      <w:color w:val="000000"/>
      <w:sz w:val="22"/>
      <w:szCs w:val="22"/>
      <w:u w:val="none"/>
    </w:rPr>
  </w:style>
  <w:style w:type="character" w:customStyle="1" w:styleId="202">
    <w:name w:val="Char Char4"/>
    <w:qFormat/>
    <w:uiPriority w:val="0"/>
    <w:rPr>
      <w:rFonts w:ascii="Times New Roman" w:hAnsi="Times New Roman" w:eastAsia="宋体" w:cs="Times New Roman"/>
      <w:kern w:val="2"/>
      <w:sz w:val="18"/>
      <w:szCs w:val="18"/>
    </w:rPr>
  </w:style>
  <w:style w:type="character" w:customStyle="1" w:styleId="203">
    <w:name w:val="hilite4"/>
    <w:qFormat/>
    <w:uiPriority w:val="0"/>
    <w:rPr>
      <w:rFonts w:ascii="Times New Roman" w:hAnsi="Times New Roman" w:eastAsia="宋体" w:cs="Times New Roman"/>
      <w:color w:val="000000"/>
    </w:rPr>
  </w:style>
  <w:style w:type="character" w:customStyle="1" w:styleId="204">
    <w:name w:val="layui-layer-tabnow1"/>
    <w:qFormat/>
    <w:uiPriority w:val="0"/>
  </w:style>
  <w:style w:type="character" w:customStyle="1" w:styleId="205">
    <w:name w:val="页脚 Char2"/>
    <w:semiHidden/>
    <w:qFormat/>
    <w:uiPriority w:val="99"/>
    <w:rPr>
      <w:rFonts w:ascii="Times New Roman" w:hAnsi="Times New Roman" w:eastAsia="宋体" w:cs="Times New Roman"/>
      <w:sz w:val="18"/>
      <w:szCs w:val="18"/>
    </w:rPr>
  </w:style>
  <w:style w:type="character" w:customStyle="1" w:styleId="206">
    <w:name w:val="tw4winTerm"/>
    <w:qFormat/>
    <w:uiPriority w:val="0"/>
    <w:rPr>
      <w:color w:val="0000FF"/>
    </w:rPr>
  </w:style>
  <w:style w:type="character" w:customStyle="1" w:styleId="207">
    <w:name w:val="hilite"/>
    <w:qFormat/>
    <w:uiPriority w:val="0"/>
    <w:rPr>
      <w:rFonts w:ascii="Times New Roman" w:hAnsi="Times New Roman" w:eastAsia="宋体" w:cs="Times New Roman"/>
      <w:color w:val="000000"/>
    </w:rPr>
  </w:style>
  <w:style w:type="character" w:customStyle="1" w:styleId="208">
    <w:name w:val="first-child2"/>
    <w:qFormat/>
    <w:uiPriority w:val="0"/>
  </w:style>
  <w:style w:type="character" w:customStyle="1" w:styleId="209">
    <w:name w:val="正文缩进2格 Char"/>
    <w:qFormat/>
    <w:uiPriority w:val="0"/>
    <w:rPr>
      <w:rFonts w:ascii="仿宋_GB2312" w:hAnsi="宋体" w:eastAsia="仿宋_GB2312" w:cs="Times New Roman"/>
      <w:kern w:val="2"/>
      <w:sz w:val="31"/>
      <w:szCs w:val="28"/>
      <w:lang w:val="en-US" w:eastAsia="zh-CN" w:bidi="ar-SA"/>
    </w:rPr>
  </w:style>
  <w:style w:type="character" w:customStyle="1" w:styleId="210">
    <w:name w:val="图号 Char Char Char"/>
    <w:link w:val="211"/>
    <w:qFormat/>
    <w:locked/>
    <w:uiPriority w:val="0"/>
    <w:rPr>
      <w:rFonts w:ascii="Arial" w:hAnsi="Arial" w:cs="Arial"/>
      <w:sz w:val="18"/>
      <w:szCs w:val="18"/>
    </w:rPr>
  </w:style>
  <w:style w:type="paragraph" w:customStyle="1" w:styleId="211">
    <w:name w:val="图号 Char Char"/>
    <w:basedOn w:val="1"/>
    <w:link w:val="210"/>
    <w:qFormat/>
    <w:uiPriority w:val="0"/>
    <w:pPr>
      <w:autoSpaceDE w:val="0"/>
      <w:autoSpaceDN w:val="0"/>
      <w:adjustRightInd w:val="0"/>
      <w:spacing w:before="105" w:line="360" w:lineRule="auto"/>
      <w:jc w:val="center"/>
    </w:pPr>
    <w:rPr>
      <w:rFonts w:ascii="Arial" w:hAnsi="Arial"/>
      <w:sz w:val="18"/>
      <w:szCs w:val="18"/>
    </w:rPr>
  </w:style>
  <w:style w:type="character" w:customStyle="1" w:styleId="212">
    <w:name w:val="批注框文本 Char2"/>
    <w:semiHidden/>
    <w:qFormat/>
    <w:uiPriority w:val="99"/>
    <w:rPr>
      <w:rFonts w:ascii="Times New Roman" w:hAnsi="Times New Roman" w:eastAsia="宋体" w:cs="Times New Roman"/>
      <w:sz w:val="18"/>
      <w:szCs w:val="18"/>
    </w:rPr>
  </w:style>
  <w:style w:type="character" w:customStyle="1" w:styleId="213">
    <w:name w:val="标题11"/>
    <w:qFormat/>
    <w:uiPriority w:val="0"/>
  </w:style>
  <w:style w:type="character" w:customStyle="1" w:styleId="214">
    <w:name w:val="layui-layer-tabnow"/>
    <w:qFormat/>
    <w:uiPriority w:val="0"/>
    <w:rPr>
      <w:color w:val="348BDA"/>
      <w:shd w:val="clear" w:color="auto" w:fill="FFFFFF"/>
    </w:rPr>
  </w:style>
  <w:style w:type="character" w:customStyle="1" w:styleId="215">
    <w:name w:val="font221"/>
    <w:qFormat/>
    <w:uiPriority w:val="0"/>
    <w:rPr>
      <w:rFonts w:hint="default" w:ascii="Tahoma" w:hAnsi="Tahoma" w:eastAsia="Tahoma" w:cs="Tahoma"/>
      <w:color w:val="0000FF"/>
      <w:sz w:val="22"/>
      <w:szCs w:val="22"/>
      <w:u w:val="none"/>
    </w:rPr>
  </w:style>
  <w:style w:type="character" w:customStyle="1" w:styleId="216">
    <w:name w:val="font31"/>
    <w:qFormat/>
    <w:uiPriority w:val="0"/>
    <w:rPr>
      <w:rFonts w:hint="eastAsia" w:ascii="宋体" w:hAnsi="宋体" w:eastAsia="宋体" w:cs="宋体"/>
      <w:color w:val="000000"/>
      <w:sz w:val="24"/>
      <w:szCs w:val="24"/>
      <w:u w:val="none"/>
    </w:rPr>
  </w:style>
  <w:style w:type="character" w:customStyle="1" w:styleId="217">
    <w:name w:val="表格样式居中 Char"/>
    <w:link w:val="218"/>
    <w:qFormat/>
    <w:uiPriority w:val="0"/>
    <w:rPr>
      <w:rFonts w:ascii="宋体" w:hAnsi="宋体" w:eastAsia="宋体" w:cs="Times New Roman"/>
      <w:szCs w:val="24"/>
      <w:lang w:val="en-US" w:eastAsia="zh-CN" w:bidi="ar-SA"/>
    </w:rPr>
  </w:style>
  <w:style w:type="paragraph" w:customStyle="1" w:styleId="218">
    <w:name w:val="表格样式居中"/>
    <w:link w:val="217"/>
    <w:qFormat/>
    <w:uiPriority w:val="0"/>
    <w:pPr>
      <w:tabs>
        <w:tab w:val="left" w:pos="425"/>
      </w:tabs>
      <w:snapToGrid w:val="0"/>
      <w:jc w:val="center"/>
    </w:pPr>
    <w:rPr>
      <w:rFonts w:ascii="宋体" w:hAnsi="宋体" w:eastAsia="宋体" w:cs="Arial"/>
      <w:szCs w:val="24"/>
      <w:lang w:val="en-US" w:eastAsia="zh-CN" w:bidi="ar-SA"/>
    </w:rPr>
  </w:style>
  <w:style w:type="character" w:customStyle="1" w:styleId="219">
    <w:name w:val="style61"/>
    <w:qFormat/>
    <w:uiPriority w:val="0"/>
    <w:rPr>
      <w:b/>
      <w:bCs/>
    </w:rPr>
  </w:style>
  <w:style w:type="paragraph" w:customStyle="1" w:styleId="220">
    <w:name w:val="1 Char Char Char Char"/>
    <w:basedOn w:val="1"/>
    <w:qFormat/>
    <w:uiPriority w:val="0"/>
    <w:pPr>
      <w:spacing w:after="160" w:line="240" w:lineRule="exact"/>
    </w:pPr>
    <w:rPr>
      <w:rFonts w:ascii="Times New Roman" w:hAnsi="Times New Roman" w:cs="Times New Roman"/>
    </w:rPr>
  </w:style>
  <w:style w:type="paragraph" w:customStyle="1" w:styleId="221">
    <w:name w:val="xl27"/>
    <w:basedOn w:val="1"/>
    <w:qFormat/>
    <w:uiPriority w:val="0"/>
    <w:pPr>
      <w:widowControl/>
      <w:pBdr>
        <w:left w:val="single" w:color="auto" w:sz="8" w:space="0"/>
        <w:bottom w:val="single" w:color="auto" w:sz="4" w:space="0"/>
        <w:right w:val="single" w:color="auto" w:sz="4" w:space="0"/>
      </w:pBdr>
      <w:spacing w:before="100" w:beforeAutospacing="1" w:after="100" w:afterAutospacing="1"/>
      <w:jc w:val="center"/>
      <w:textAlignment w:val="center"/>
    </w:pPr>
    <w:rPr>
      <w:rFonts w:ascii="宋体" w:hAnsi="宋体"/>
    </w:rPr>
  </w:style>
  <w:style w:type="paragraph" w:customStyle="1" w:styleId="222">
    <w:name w:val="样式41"/>
    <w:basedOn w:val="1"/>
    <w:qFormat/>
    <w:uiPriority w:val="0"/>
    <w:pPr>
      <w:tabs>
        <w:tab w:val="left" w:pos="0"/>
        <w:tab w:val="left" w:pos="945"/>
      </w:tabs>
      <w:spacing w:line="360" w:lineRule="auto"/>
      <w:ind w:left="900" w:hanging="900"/>
    </w:pPr>
    <w:rPr>
      <w:rFonts w:ascii="Times New Roman" w:hAnsi="Times New Roman" w:cs="Times New Roman"/>
      <w:b/>
      <w:color w:val="000000"/>
      <w:sz w:val="24"/>
    </w:rPr>
  </w:style>
  <w:style w:type="paragraph" w:customStyle="1" w:styleId="223">
    <w:name w:val="Char1 Char Char Char"/>
    <w:basedOn w:val="1"/>
    <w:qFormat/>
    <w:uiPriority w:val="0"/>
    <w:pPr>
      <w:ind w:left="420" w:hanging="420"/>
    </w:pPr>
    <w:rPr>
      <w:rFonts w:ascii="Times New Roman" w:hAnsi="Times New Roman" w:cs="Times New Roman"/>
      <w:sz w:val="24"/>
    </w:rPr>
  </w:style>
  <w:style w:type="paragraph" w:customStyle="1" w:styleId="224">
    <w:name w:val="需求书2"/>
    <w:basedOn w:val="1"/>
    <w:qFormat/>
    <w:uiPriority w:val="0"/>
    <w:rPr>
      <w:rFonts w:ascii="宋体" w:hAnsi="宋体"/>
      <w:spacing w:val="10"/>
      <w:sz w:val="18"/>
    </w:rPr>
  </w:style>
  <w:style w:type="paragraph" w:customStyle="1" w:styleId="225">
    <w:name w:val="样式 我的标题 + 两端对齐"/>
    <w:basedOn w:val="2"/>
    <w:qFormat/>
    <w:uiPriority w:val="0"/>
    <w:pPr>
      <w:spacing w:line="578" w:lineRule="auto"/>
    </w:pPr>
    <w:rPr>
      <w:rFonts w:ascii="Times New Roman" w:hAnsi="Times New Roman" w:cs="宋体"/>
      <w:sz w:val="32"/>
      <w:szCs w:val="20"/>
    </w:rPr>
  </w:style>
  <w:style w:type="paragraph" w:customStyle="1" w:styleId="226">
    <w:name w:val="Normal_13"/>
    <w:qFormat/>
    <w:uiPriority w:val="0"/>
    <w:rPr>
      <w:rFonts w:ascii="Times New Roman" w:hAnsi="Times New Roman" w:eastAsia="宋体" w:cs="Arial"/>
      <w:sz w:val="21"/>
      <w:lang w:val="en-US" w:eastAsia="zh-CN" w:bidi="ar-SA"/>
    </w:rPr>
  </w:style>
  <w:style w:type="paragraph" w:customStyle="1" w:styleId="227">
    <w:name w:val="Table Paragraph"/>
    <w:basedOn w:val="1"/>
    <w:qFormat/>
    <w:uiPriority w:val="0"/>
    <w:rPr>
      <w:rFonts w:ascii="宋体" w:hAnsi="宋体" w:cs="宋体"/>
    </w:rPr>
  </w:style>
  <w:style w:type="paragraph" w:customStyle="1" w:styleId="228">
    <w:name w:val="Figure Description"/>
    <w:next w:val="1"/>
    <w:qFormat/>
    <w:uiPriority w:val="0"/>
    <w:pPr>
      <w:snapToGrid w:val="0"/>
      <w:spacing w:before="80" w:after="320"/>
      <w:ind w:left="1134"/>
      <w:jc w:val="center"/>
    </w:pPr>
    <w:rPr>
      <w:rFonts w:ascii="Arial" w:hAnsi="Arial" w:eastAsia="黑体" w:cs="Arial"/>
      <w:sz w:val="18"/>
      <w:szCs w:val="18"/>
      <w:lang w:val="en-US" w:eastAsia="zh-CN" w:bidi="ar-SA"/>
    </w:rPr>
  </w:style>
  <w:style w:type="paragraph" w:customStyle="1" w:styleId="229">
    <w:name w:val="设计正文2"/>
    <w:basedOn w:val="1"/>
    <w:qFormat/>
    <w:uiPriority w:val="0"/>
    <w:pPr>
      <w:snapToGrid w:val="0"/>
      <w:spacing w:before="160" w:line="320" w:lineRule="atLeast"/>
    </w:pPr>
    <w:rPr>
      <w:rFonts w:ascii="Times New Roman" w:hAnsi="Times New Roman" w:cs="Times New Roman"/>
      <w:sz w:val="24"/>
    </w:rPr>
  </w:style>
  <w:style w:type="paragraph" w:customStyle="1" w:styleId="230">
    <w:name w:val="1"/>
    <w:next w:val="1"/>
    <w:qFormat/>
    <w:uiPriority w:val="0"/>
    <w:pPr>
      <w:widowControl w:val="0"/>
      <w:jc w:val="both"/>
    </w:pPr>
    <w:rPr>
      <w:rFonts w:ascii="Calibri" w:hAnsi="Calibri" w:eastAsia="宋体" w:cs="Arial"/>
      <w:lang w:val="en-US" w:eastAsia="zh-CN" w:bidi="ar-SA"/>
    </w:rPr>
  </w:style>
  <w:style w:type="paragraph" w:customStyle="1" w:styleId="231">
    <w:name w:val="普通(Web)"/>
    <w:basedOn w:val="1"/>
    <w:qFormat/>
    <w:uiPriority w:val="0"/>
    <w:pPr>
      <w:widowControl/>
      <w:spacing w:before="100" w:beforeAutospacing="1" w:after="100" w:afterAutospacing="1" w:line="240" w:lineRule="atLeast"/>
      <w:ind w:firstLine="360"/>
      <w:jc w:val="left"/>
    </w:pPr>
    <w:rPr>
      <w:rFonts w:ascii="宋体" w:hAnsi="宋体"/>
      <w:sz w:val="18"/>
    </w:rPr>
  </w:style>
  <w:style w:type="paragraph" w:customStyle="1" w:styleId="232">
    <w:name w:val="正文标题"/>
    <w:basedOn w:val="1"/>
    <w:qFormat/>
    <w:uiPriority w:val="0"/>
    <w:pPr>
      <w:jc w:val="center"/>
    </w:pPr>
    <w:rPr>
      <w:b/>
      <w:sz w:val="44"/>
    </w:rPr>
  </w:style>
  <w:style w:type="paragraph" w:customStyle="1" w:styleId="233">
    <w:name w:val="Char Char Char Char Char"/>
    <w:basedOn w:val="1"/>
    <w:qFormat/>
    <w:uiPriority w:val="0"/>
    <w:pPr>
      <w:widowControl/>
      <w:spacing w:after="160" w:line="240" w:lineRule="exact"/>
      <w:jc w:val="left"/>
    </w:pPr>
    <w:rPr>
      <w:sz w:val="24"/>
      <w:lang w:eastAsia="en-US"/>
    </w:rPr>
  </w:style>
  <w:style w:type="paragraph" w:customStyle="1" w:styleId="234">
    <w:name w:val="xl32"/>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Arial Unicode MS" w:hAnsi="Arial Unicode MS" w:eastAsia="Arial Unicode MS"/>
    </w:rPr>
  </w:style>
  <w:style w:type="paragraph" w:styleId="235">
    <w:name w:val="No Spacing"/>
    <w:qFormat/>
    <w:uiPriority w:val="1"/>
    <w:pPr>
      <w:widowControl w:val="0"/>
      <w:jc w:val="both"/>
    </w:pPr>
    <w:rPr>
      <w:rFonts w:ascii="Times New Roman" w:hAnsi="Times New Roman" w:eastAsia="宋体" w:cs="Arial"/>
      <w:kern w:val="2"/>
      <w:sz w:val="21"/>
      <w:szCs w:val="24"/>
      <w:lang w:val="en-US" w:eastAsia="zh-CN" w:bidi="ar-SA"/>
    </w:rPr>
  </w:style>
  <w:style w:type="paragraph" w:customStyle="1" w:styleId="236">
    <w:name w:val="样式 标题 2H2标题 1.1Title2h2Underrubrik1prop2标题二H21Heading 2...1"/>
    <w:basedOn w:val="3"/>
    <w:qFormat/>
    <w:uiPriority w:val="0"/>
    <w:pPr>
      <w:spacing w:line="460" w:lineRule="exact"/>
    </w:pPr>
    <w:rPr>
      <w:rFonts w:ascii="宋体" w:hAnsi="宋体" w:cs="宋体"/>
      <w:sz w:val="32"/>
      <w:szCs w:val="20"/>
    </w:rPr>
  </w:style>
  <w:style w:type="paragraph" w:customStyle="1" w:styleId="237">
    <w:name w:val="测试文件样式1"/>
    <w:basedOn w:val="1"/>
    <w:qFormat/>
    <w:uiPriority w:val="0"/>
    <w:pPr>
      <w:numPr>
        <w:ilvl w:val="0"/>
        <w:numId w:val="2"/>
      </w:numPr>
      <w:spacing w:line="360" w:lineRule="auto"/>
    </w:pPr>
  </w:style>
  <w:style w:type="paragraph" w:customStyle="1" w:styleId="238">
    <w:name w:val="样式 标题 2H2标题 1.1Title2h2Underrubrik1prop2标题二H21Heading 2..."/>
    <w:basedOn w:val="3"/>
    <w:qFormat/>
    <w:uiPriority w:val="0"/>
    <w:rPr>
      <w:rFonts w:ascii="宋体" w:hAnsi="宋体"/>
      <w:sz w:val="32"/>
    </w:rPr>
  </w:style>
  <w:style w:type="paragraph" w:customStyle="1" w:styleId="239">
    <w:name w:val="进度表"/>
    <w:basedOn w:val="9"/>
    <w:qFormat/>
    <w:uiPriority w:val="0"/>
    <w:pPr>
      <w:snapToGrid w:val="0"/>
      <w:spacing w:line="440" w:lineRule="atLeast"/>
      <w:ind w:hanging="130"/>
    </w:pPr>
    <w:rPr>
      <w:rFonts w:ascii="宋体" w:hAnsi="Times New Roman"/>
      <w:color w:val="000000"/>
      <w:position w:val="-6"/>
      <w:sz w:val="28"/>
    </w:rPr>
  </w:style>
  <w:style w:type="paragraph" w:customStyle="1" w:styleId="240">
    <w:name w:val="题注4"/>
    <w:basedOn w:val="1"/>
    <w:next w:val="13"/>
    <w:qFormat/>
    <w:uiPriority w:val="0"/>
    <w:pPr>
      <w:ind w:left="-132" w:leftChars="-64" w:right="-105" w:rightChars="-50" w:hanging="2"/>
      <w:jc w:val="center"/>
    </w:pPr>
    <w:rPr>
      <w:rFonts w:ascii="Times New Roman" w:hAnsi="Times New Roman"/>
      <w:b/>
      <w:color w:val="FF0000"/>
      <w:szCs w:val="21"/>
      <w:lang w:val="en-GB"/>
    </w:rPr>
  </w:style>
  <w:style w:type="paragraph" w:customStyle="1" w:styleId="241">
    <w:name w:val="普通 (Web)"/>
    <w:basedOn w:val="1"/>
    <w:qFormat/>
    <w:uiPriority w:val="0"/>
    <w:pPr>
      <w:widowControl/>
      <w:spacing w:before="100" w:beforeAutospacing="1" w:after="100" w:afterAutospacing="1"/>
      <w:jc w:val="left"/>
    </w:pPr>
    <w:rPr>
      <w:rFonts w:ascii="宋体" w:hAnsi="宋体"/>
      <w:sz w:val="24"/>
    </w:rPr>
  </w:style>
  <w:style w:type="paragraph" w:customStyle="1" w:styleId="242">
    <w:name w:val="表文字"/>
    <w:qFormat/>
    <w:uiPriority w:val="0"/>
    <w:pPr>
      <w:spacing w:line="360" w:lineRule="auto"/>
    </w:pPr>
    <w:rPr>
      <w:rFonts w:ascii="宋体" w:hAnsi="Calibri" w:eastAsia="宋体" w:cs="Arial"/>
      <w:kern w:val="2"/>
      <w:lang w:val="en-US" w:eastAsia="zh-CN" w:bidi="ar-SA"/>
    </w:rPr>
  </w:style>
  <w:style w:type="paragraph" w:customStyle="1" w:styleId="243">
    <w:name w:val="reader-word-layer"/>
    <w:basedOn w:val="1"/>
    <w:qFormat/>
    <w:uiPriority w:val="0"/>
    <w:pPr>
      <w:widowControl/>
      <w:spacing w:before="100" w:beforeAutospacing="1" w:after="100" w:afterAutospacing="1"/>
      <w:jc w:val="left"/>
    </w:pPr>
    <w:rPr>
      <w:rFonts w:ascii="宋体" w:hAnsi="宋体" w:cs="宋体"/>
      <w:sz w:val="24"/>
      <w:szCs w:val="24"/>
    </w:rPr>
  </w:style>
  <w:style w:type="paragraph" w:customStyle="1" w:styleId="244">
    <w:name w:val="正文_0_1"/>
    <w:qFormat/>
    <w:uiPriority w:val="0"/>
    <w:pPr>
      <w:widowControl w:val="0"/>
      <w:jc w:val="both"/>
    </w:pPr>
    <w:rPr>
      <w:rFonts w:ascii="Calibri" w:hAnsi="Calibri" w:eastAsia="宋体" w:cs="Arial"/>
      <w:kern w:val="2"/>
      <w:sz w:val="21"/>
      <w:szCs w:val="22"/>
      <w:lang w:val="en-US" w:eastAsia="zh-CN" w:bidi="ar-SA"/>
    </w:rPr>
  </w:style>
  <w:style w:type="paragraph" w:customStyle="1" w:styleId="245">
    <w:name w:val="日期右"/>
    <w:basedOn w:val="28"/>
    <w:qFormat/>
    <w:uiPriority w:val="0"/>
    <w:rPr>
      <w:rFonts w:eastAsia="宋体"/>
    </w:rPr>
  </w:style>
  <w:style w:type="paragraph" w:customStyle="1" w:styleId="246">
    <w:name w:val="正文1"/>
    <w:basedOn w:val="1"/>
    <w:qFormat/>
    <w:uiPriority w:val="0"/>
    <w:pPr>
      <w:spacing w:before="60" w:after="60" w:line="360" w:lineRule="auto"/>
      <w:outlineLvl w:val="6"/>
    </w:pPr>
    <w:rPr>
      <w:sz w:val="24"/>
    </w:rPr>
  </w:style>
  <w:style w:type="paragraph" w:customStyle="1" w:styleId="247">
    <w:name w:val="Char Char Char Char Char Char Char Char"/>
    <w:basedOn w:val="1"/>
    <w:qFormat/>
    <w:uiPriority w:val="0"/>
    <w:pPr>
      <w:widowControl/>
      <w:snapToGrid w:val="0"/>
      <w:spacing w:after="160" w:line="360" w:lineRule="auto"/>
      <w:jc w:val="left"/>
    </w:pPr>
    <w:rPr>
      <w:sz w:val="24"/>
      <w:lang w:eastAsia="en-US"/>
    </w:rPr>
  </w:style>
  <w:style w:type="paragraph" w:customStyle="1" w:styleId="248">
    <w:name w:val="标题4"/>
    <w:basedOn w:val="110"/>
    <w:qFormat/>
    <w:uiPriority w:val="0"/>
    <w:pPr>
      <w:spacing w:line="540" w:lineRule="exact"/>
      <w:ind w:firstLine="0" w:firstLineChars="0"/>
    </w:pPr>
    <w:rPr>
      <w:rFonts w:ascii="Times New Roman" w:hAnsi="Times New Roman" w:eastAsia="宋体"/>
      <w:szCs w:val="24"/>
    </w:rPr>
  </w:style>
  <w:style w:type="paragraph" w:customStyle="1" w:styleId="249">
    <w:name w:val="Default"/>
    <w:qFormat/>
    <w:uiPriority w:val="0"/>
    <w:pPr>
      <w:widowControl w:val="0"/>
      <w:autoSpaceDE w:val="0"/>
      <w:autoSpaceDN w:val="0"/>
      <w:adjustRightInd w:val="0"/>
    </w:pPr>
    <w:rPr>
      <w:rFonts w:ascii="黑体" w:hAnsi="Calibri" w:eastAsia="黑体" w:cs="Arial"/>
      <w:lang w:val="en-US" w:eastAsia="zh-CN" w:bidi="ar-SA"/>
    </w:rPr>
  </w:style>
  <w:style w:type="paragraph" w:customStyle="1" w:styleId="250">
    <w:name w:val="Table Text"/>
    <w:qFormat/>
    <w:uiPriority w:val="0"/>
    <w:pPr>
      <w:tabs>
        <w:tab w:val="decimal" w:pos="0"/>
      </w:tabs>
    </w:pPr>
    <w:rPr>
      <w:rFonts w:ascii="Arial" w:hAnsi="Arial" w:eastAsia="宋体" w:cs="Arial"/>
      <w:sz w:val="21"/>
      <w:szCs w:val="21"/>
      <w:lang w:val="en-US" w:eastAsia="zh-CN" w:bidi="ar-SA"/>
    </w:rPr>
  </w:style>
  <w:style w:type="paragraph" w:customStyle="1" w:styleId="251">
    <w:name w:val="TOC 标题1"/>
    <w:basedOn w:val="2"/>
    <w:next w:val="1"/>
    <w:qFormat/>
    <w:uiPriority w:val="0"/>
    <w:pPr>
      <w:outlineLvl w:val="9"/>
    </w:pPr>
    <w:rPr>
      <w:rFonts w:ascii="Calibri" w:hAnsi="Calibri"/>
    </w:rPr>
  </w:style>
  <w:style w:type="paragraph" w:customStyle="1" w:styleId="252">
    <w:name w:val="正文居中"/>
    <w:basedOn w:val="1"/>
    <w:next w:val="49"/>
    <w:qFormat/>
    <w:uiPriority w:val="0"/>
    <w:pPr>
      <w:adjustRightInd w:val="0"/>
      <w:snapToGrid w:val="0"/>
      <w:spacing w:line="300" w:lineRule="auto"/>
      <w:jc w:val="center"/>
    </w:pPr>
  </w:style>
  <w:style w:type="paragraph" w:customStyle="1" w:styleId="253">
    <w:name w:val="Char Char"/>
    <w:basedOn w:val="1"/>
    <w:qFormat/>
    <w:uiPriority w:val="0"/>
    <w:rPr>
      <w:rFonts w:ascii="宋体" w:hAnsi="宋体"/>
      <w:b/>
      <w:sz w:val="28"/>
      <w:szCs w:val="28"/>
    </w:rPr>
  </w:style>
  <w:style w:type="paragraph" w:customStyle="1" w:styleId="254">
    <w:name w:val="Char Char Char"/>
    <w:basedOn w:val="1"/>
    <w:qFormat/>
    <w:uiPriority w:val="0"/>
    <w:rPr>
      <w:rFonts w:ascii="Tahoma" w:hAnsi="Tahoma" w:cs="Times New Roman"/>
    </w:rPr>
  </w:style>
  <w:style w:type="paragraph" w:customStyle="1" w:styleId="255">
    <w:name w:val="正文（缩进）"/>
    <w:basedOn w:val="1"/>
    <w:qFormat/>
    <w:uiPriority w:val="0"/>
    <w:pPr>
      <w:spacing w:beforeLines="50" w:afterLines="50" w:line="360" w:lineRule="auto"/>
      <w:ind w:firstLine="480" w:firstLineChars="200"/>
    </w:pPr>
    <w:rPr>
      <w:rFonts w:ascii="Times New Roman" w:hAnsi="Times New Roman"/>
      <w:sz w:val="24"/>
    </w:rPr>
  </w:style>
  <w:style w:type="paragraph" w:customStyle="1" w:styleId="256">
    <w:name w:val="正文缩进6格"/>
    <w:basedOn w:val="257"/>
    <w:qFormat/>
    <w:uiPriority w:val="0"/>
    <w:pPr>
      <w:ind w:left="1758" w:leftChars="854"/>
    </w:pPr>
    <w:rPr>
      <w:rFonts w:ascii="Times New Roman"/>
    </w:rPr>
  </w:style>
  <w:style w:type="paragraph" w:customStyle="1" w:styleId="257">
    <w:name w:val="正文缩进4格"/>
    <w:basedOn w:val="110"/>
    <w:qFormat/>
    <w:uiPriority w:val="0"/>
    <w:pPr>
      <w:spacing w:line="340" w:lineRule="exact"/>
      <w:ind w:firstLine="315" w:firstLineChars="0"/>
    </w:pPr>
    <w:rPr>
      <w:rFonts w:ascii="宋体" w:hAnsi="Times New Roman" w:eastAsia="宋体"/>
      <w:sz w:val="24"/>
      <w:szCs w:val="24"/>
    </w:rPr>
  </w:style>
  <w:style w:type="paragraph" w:customStyle="1" w:styleId="258">
    <w:name w:val="列出段落1"/>
    <w:basedOn w:val="1"/>
    <w:qFormat/>
    <w:uiPriority w:val="34"/>
    <w:pPr>
      <w:ind w:firstLine="420" w:firstLineChars="200"/>
    </w:pPr>
    <w:rPr>
      <w:szCs w:val="22"/>
    </w:rPr>
  </w:style>
  <w:style w:type="paragraph" w:customStyle="1" w:styleId="259">
    <w:name w:val="xl28"/>
    <w:basedOn w:val="1"/>
    <w:qFormat/>
    <w:uiPriority w:val="0"/>
    <w:pPr>
      <w:widowControl/>
      <w:spacing w:before="100" w:beforeAutospacing="1" w:after="100" w:afterAutospacing="1"/>
      <w:jc w:val="center"/>
      <w:textAlignment w:val="center"/>
    </w:pPr>
    <w:rPr>
      <w:rFonts w:ascii="Arial Unicode MS" w:hAnsi="Arial Unicode MS" w:eastAsia="Arial Unicode MS"/>
    </w:rPr>
  </w:style>
  <w:style w:type="paragraph" w:customStyle="1" w:styleId="260">
    <w:name w:val="font6"/>
    <w:basedOn w:val="1"/>
    <w:qFormat/>
    <w:uiPriority w:val="0"/>
    <w:pPr>
      <w:widowControl/>
      <w:spacing w:before="100" w:beforeAutospacing="1" w:after="100" w:afterAutospacing="1"/>
      <w:jc w:val="left"/>
    </w:pPr>
    <w:rPr>
      <w:rFonts w:ascii="宋体" w:hAnsi="宋体" w:cs="宋体"/>
      <w:b/>
      <w:bCs/>
      <w:sz w:val="24"/>
    </w:rPr>
  </w:style>
  <w:style w:type="paragraph" w:customStyle="1" w:styleId="261">
    <w:name w:val="Char Char Char Char"/>
    <w:basedOn w:val="15"/>
    <w:qFormat/>
    <w:uiPriority w:val="0"/>
    <w:rPr>
      <w:rFonts w:ascii="Tahoma" w:hAnsi="Tahoma"/>
      <w:sz w:val="24"/>
    </w:rPr>
  </w:style>
  <w:style w:type="paragraph" w:customStyle="1" w:styleId="262">
    <w:name w:val="说明"/>
    <w:basedOn w:val="1"/>
    <w:qFormat/>
    <w:uiPriority w:val="0"/>
    <w:pPr>
      <w:spacing w:before="60" w:after="60" w:line="360" w:lineRule="auto"/>
      <w:ind w:firstLine="200" w:firstLineChars="200"/>
    </w:pPr>
    <w:rPr>
      <w:rFonts w:eastAsia="楷体_GB2312"/>
    </w:rPr>
  </w:style>
  <w:style w:type="paragraph" w:customStyle="1" w:styleId="263">
    <w:name w:val="xl34"/>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sz w:val="24"/>
    </w:rPr>
  </w:style>
  <w:style w:type="paragraph" w:customStyle="1" w:styleId="264">
    <w:name w:val="DAS正文"/>
    <w:basedOn w:val="1"/>
    <w:qFormat/>
    <w:uiPriority w:val="0"/>
    <w:pPr>
      <w:spacing w:line="360" w:lineRule="exact"/>
    </w:pPr>
    <w:rPr>
      <w:rFonts w:ascii="Verdana" w:hAnsi="Verdana"/>
      <w:szCs w:val="21"/>
    </w:rPr>
  </w:style>
  <w:style w:type="paragraph" w:customStyle="1" w:styleId="265">
    <w:name w:val="表中文字"/>
    <w:basedOn w:val="1"/>
    <w:qFormat/>
    <w:uiPriority w:val="0"/>
    <w:pPr>
      <w:autoSpaceDE w:val="0"/>
      <w:autoSpaceDN w:val="0"/>
      <w:adjustRightInd w:val="0"/>
      <w:spacing w:line="400" w:lineRule="atLeast"/>
      <w:ind w:left="35" w:leftChars="14" w:hanging="1"/>
      <w:jc w:val="center"/>
      <w:textAlignment w:val="baseline"/>
    </w:pPr>
    <w:rPr>
      <w:rFonts w:ascii="Verdana" w:hAnsi="Verdana"/>
      <w:szCs w:val="28"/>
    </w:rPr>
  </w:style>
  <w:style w:type="paragraph" w:customStyle="1" w:styleId="266">
    <w:name w:val="Char Char Char Char Char Char Char Char Char Char"/>
    <w:basedOn w:val="1"/>
    <w:qFormat/>
    <w:uiPriority w:val="0"/>
  </w:style>
  <w:style w:type="paragraph" w:customStyle="1" w:styleId="267">
    <w:name w:val="列表正文"/>
    <w:basedOn w:val="1"/>
    <w:qFormat/>
    <w:uiPriority w:val="0"/>
    <w:pPr>
      <w:adjustRightInd w:val="0"/>
      <w:snapToGrid w:val="0"/>
      <w:spacing w:line="300" w:lineRule="auto"/>
      <w:ind w:left="200" w:leftChars="200" w:firstLine="200" w:firstLineChars="200"/>
    </w:pPr>
    <w:rPr>
      <w:rFonts w:ascii="Times New Roman" w:hAnsi="Times New Roman"/>
    </w:rPr>
  </w:style>
  <w:style w:type="paragraph" w:customStyle="1" w:styleId="268">
    <w:name w:val="xl38"/>
    <w:basedOn w:val="1"/>
    <w:qFormat/>
    <w:uiPriority w:val="0"/>
    <w:pPr>
      <w:widowControl/>
      <w:pBdr>
        <w:bottom w:val="single" w:color="auto" w:sz="4" w:space="0"/>
      </w:pBdr>
      <w:spacing w:before="100" w:beforeAutospacing="1" w:after="100" w:afterAutospacing="1"/>
      <w:jc w:val="center"/>
      <w:textAlignment w:val="center"/>
    </w:pPr>
    <w:rPr>
      <w:rFonts w:ascii="Arial Unicode MS" w:hAnsi="Arial Unicode MS" w:eastAsia="Arial Unicode MS"/>
      <w:b/>
      <w:sz w:val="36"/>
    </w:rPr>
  </w:style>
  <w:style w:type="paragraph" w:customStyle="1" w:styleId="269">
    <w:name w:val="USE 1"/>
    <w:basedOn w:val="1"/>
    <w:qFormat/>
    <w:uiPriority w:val="0"/>
    <w:pPr>
      <w:spacing w:line="200" w:lineRule="atLeast"/>
      <w:jc w:val="left"/>
    </w:pPr>
    <w:rPr>
      <w:rFonts w:ascii="宋体" w:hAnsi="宋体" w:cs="Times New Roman"/>
      <w:b/>
      <w:sz w:val="24"/>
      <w:szCs w:val="28"/>
    </w:rPr>
  </w:style>
  <w:style w:type="paragraph" w:customStyle="1" w:styleId="270">
    <w:name w:val="正文3"/>
    <w:basedOn w:val="1"/>
    <w:qFormat/>
    <w:uiPriority w:val="0"/>
    <w:pPr>
      <w:spacing w:before="60" w:after="60" w:line="360" w:lineRule="auto"/>
      <w:outlineLvl w:val="8"/>
    </w:pPr>
    <w:rPr>
      <w:sz w:val="24"/>
      <w:szCs w:val="21"/>
    </w:rPr>
  </w:style>
  <w:style w:type="paragraph" w:customStyle="1" w:styleId="271">
    <w:name w:val="题目副题"/>
    <w:basedOn w:val="37"/>
    <w:qFormat/>
    <w:uiPriority w:val="0"/>
    <w:pPr>
      <w:spacing w:before="0" w:after="312"/>
      <w:ind w:left="240" w:firstLine="600"/>
      <w:jc w:val="left"/>
      <w:outlineLvl w:val="9"/>
    </w:pPr>
    <w:rPr>
      <w:rFonts w:ascii="宋体" w:hAnsi="宋体"/>
      <w:sz w:val="30"/>
    </w:rPr>
  </w:style>
  <w:style w:type="paragraph" w:customStyle="1" w:styleId="272">
    <w:name w:val="p0"/>
    <w:basedOn w:val="1"/>
    <w:qFormat/>
    <w:uiPriority w:val="0"/>
    <w:pPr>
      <w:widowControl/>
    </w:pPr>
    <w:rPr>
      <w:rFonts w:ascii="Times New Roman" w:hAnsi="Times New Roman" w:cs="Times New Roman"/>
      <w:szCs w:val="21"/>
    </w:rPr>
  </w:style>
  <w:style w:type="paragraph" w:customStyle="1" w:styleId="273">
    <w:name w:val="技术响应1"/>
    <w:basedOn w:val="1"/>
    <w:qFormat/>
    <w:uiPriority w:val="0"/>
    <w:pPr>
      <w:widowControl/>
      <w:spacing w:line="360" w:lineRule="auto"/>
      <w:ind w:firstLine="588"/>
      <w:jc w:val="center"/>
    </w:pPr>
    <w:rPr>
      <w:rFonts w:ascii="宋体" w:hAnsi="Times New Roman"/>
      <w:b/>
      <w:sz w:val="28"/>
    </w:rPr>
  </w:style>
  <w:style w:type="paragraph" w:customStyle="1" w:styleId="274">
    <w:name w:val="TableTitle"/>
    <w:basedOn w:val="20"/>
    <w:qFormat/>
    <w:uiPriority w:val="0"/>
    <w:pPr>
      <w:keepNext/>
      <w:widowControl/>
      <w:numPr>
        <w:ilvl w:val="1"/>
        <w:numId w:val="3"/>
      </w:numPr>
      <w:tabs>
        <w:tab w:val="left" w:pos="2558"/>
      </w:tabs>
      <w:spacing w:before="120"/>
      <w:jc w:val="center"/>
    </w:pPr>
    <w:rPr>
      <w:b/>
      <w:kern w:val="0"/>
      <w:sz w:val="24"/>
      <w:szCs w:val="20"/>
    </w:rPr>
  </w:style>
  <w:style w:type="paragraph" w:customStyle="1" w:styleId="275">
    <w:name w:val="_Style 275"/>
    <w:basedOn w:val="2"/>
    <w:next w:val="1"/>
    <w:qFormat/>
    <w:uiPriority w:val="39"/>
    <w:pPr>
      <w:widowControl/>
      <w:spacing w:before="480" w:after="0" w:line="276" w:lineRule="auto"/>
      <w:jc w:val="left"/>
      <w:outlineLvl w:val="9"/>
    </w:pPr>
    <w:rPr>
      <w:rFonts w:ascii="Cambria" w:hAnsi="Cambria"/>
      <w:color w:val="365F91"/>
      <w:kern w:val="0"/>
      <w:sz w:val="28"/>
      <w:szCs w:val="28"/>
    </w:rPr>
  </w:style>
  <w:style w:type="paragraph" w:customStyle="1" w:styleId="276">
    <w:name w:val="信息标题2"/>
    <w:basedOn w:val="13"/>
    <w:next w:val="13"/>
    <w:qFormat/>
    <w:uiPriority w:val="0"/>
    <w:pPr>
      <w:spacing w:beforeLines="50" w:afterLines="50"/>
      <w:ind w:left="422" w:hanging="422" w:hangingChars="200"/>
      <w:jc w:val="left"/>
    </w:pPr>
    <w:rPr>
      <w:rFonts w:ascii="Arial Black" w:hAnsi="Arial Black" w:eastAsia="宋体"/>
      <w:b/>
      <w:kern w:val="2"/>
      <w:sz w:val="30"/>
    </w:rPr>
  </w:style>
  <w:style w:type="paragraph" w:customStyle="1" w:styleId="277">
    <w:name w:val="方案正文"/>
    <w:basedOn w:val="1"/>
    <w:qFormat/>
    <w:uiPriority w:val="0"/>
    <w:pPr>
      <w:autoSpaceDE w:val="0"/>
      <w:autoSpaceDN w:val="0"/>
      <w:adjustRightInd w:val="0"/>
      <w:spacing w:before="60"/>
    </w:pPr>
    <w:rPr>
      <w:rFonts w:ascii="宋体" w:hAnsi="宋体"/>
      <w:bCs/>
      <w:color w:val="000000"/>
      <w:spacing w:val="2"/>
      <w:sz w:val="24"/>
    </w:rPr>
  </w:style>
  <w:style w:type="paragraph" w:customStyle="1" w:styleId="278">
    <w:name w:val="Char"/>
    <w:basedOn w:val="1"/>
    <w:qFormat/>
    <w:uiPriority w:val="0"/>
    <w:pPr>
      <w:widowControl/>
      <w:spacing w:after="160" w:line="240" w:lineRule="exact"/>
      <w:jc w:val="left"/>
    </w:pPr>
    <w:rPr>
      <w:rFonts w:ascii="Times New Roman" w:hAnsi="Times New Roman" w:cs="Times New Roman"/>
    </w:rPr>
  </w:style>
  <w:style w:type="paragraph" w:customStyle="1" w:styleId="279">
    <w:name w:val="_Style 3"/>
    <w:basedOn w:val="1"/>
    <w:qFormat/>
    <w:uiPriority w:val="0"/>
    <w:pPr>
      <w:ind w:firstLine="420" w:firstLineChars="200"/>
    </w:pPr>
    <w:rPr>
      <w:rFonts w:ascii="Times New Roman" w:hAnsi="Times New Roman" w:cs="Times New Roman"/>
    </w:rPr>
  </w:style>
  <w:style w:type="paragraph" w:customStyle="1" w:styleId="280">
    <w:name w:val="版权"/>
    <w:basedOn w:val="1"/>
    <w:qFormat/>
    <w:uiPriority w:val="0"/>
    <w:pPr>
      <w:spacing w:before="312" w:after="312"/>
      <w:ind w:firstLine="480"/>
      <w:jc w:val="center"/>
      <w:outlineLvl w:val="0"/>
    </w:pPr>
    <w:rPr>
      <w:rFonts w:ascii="华文中宋" w:hAnsi="华文中宋"/>
      <w:b/>
      <w:sz w:val="24"/>
    </w:rPr>
  </w:style>
  <w:style w:type="paragraph" w:customStyle="1" w:styleId="281">
    <w:name w:val="Char1 Char Char Char Char Char Char"/>
    <w:basedOn w:val="1"/>
    <w:qFormat/>
    <w:uiPriority w:val="0"/>
    <w:pPr>
      <w:widowControl/>
      <w:spacing w:line="400" w:lineRule="exact"/>
      <w:jc w:val="center"/>
    </w:pPr>
    <w:rPr>
      <w:rFonts w:ascii="Verdana" w:hAnsi="Verdana"/>
      <w:lang w:eastAsia="en-US"/>
    </w:rPr>
  </w:style>
  <w:style w:type="paragraph" w:customStyle="1" w:styleId="282">
    <w:name w:val="技术响应2"/>
    <w:basedOn w:val="1"/>
    <w:qFormat/>
    <w:uiPriority w:val="0"/>
    <w:pPr>
      <w:numPr>
        <w:ilvl w:val="0"/>
        <w:numId w:val="4"/>
      </w:numPr>
    </w:pPr>
    <w:rPr>
      <w:rFonts w:ascii="宋体" w:hAnsi="宋体"/>
      <w:b/>
      <w:bCs/>
    </w:rPr>
  </w:style>
  <w:style w:type="paragraph" w:customStyle="1" w:styleId="283">
    <w:name w:val="正文编号1"/>
    <w:basedOn w:val="1"/>
    <w:qFormat/>
    <w:uiPriority w:val="0"/>
    <w:pPr>
      <w:numPr>
        <w:ilvl w:val="0"/>
        <w:numId w:val="5"/>
      </w:numPr>
      <w:tabs>
        <w:tab w:val="left" w:pos="900"/>
      </w:tabs>
      <w:spacing w:line="360" w:lineRule="auto"/>
    </w:pPr>
    <w:rPr>
      <w:sz w:val="24"/>
    </w:rPr>
  </w:style>
  <w:style w:type="paragraph" w:customStyle="1" w:styleId="284">
    <w:name w:val="Char2"/>
    <w:basedOn w:val="1"/>
    <w:qFormat/>
    <w:uiPriority w:val="0"/>
    <w:pPr>
      <w:widowControl/>
      <w:spacing w:after="160" w:line="240" w:lineRule="exact"/>
      <w:jc w:val="left"/>
    </w:pPr>
    <w:rPr>
      <w:rFonts w:ascii="Verdana" w:hAnsi="Verdana" w:eastAsia="仿宋_GB2312"/>
      <w:sz w:val="24"/>
      <w:lang w:eastAsia="en-US"/>
    </w:rPr>
  </w:style>
  <w:style w:type="paragraph" w:customStyle="1" w:styleId="285">
    <w:name w:val="Char11"/>
    <w:basedOn w:val="15"/>
    <w:qFormat/>
    <w:uiPriority w:val="0"/>
  </w:style>
  <w:style w:type="paragraph" w:customStyle="1" w:styleId="286">
    <w:name w:val="xl33"/>
    <w:basedOn w:val="1"/>
    <w:qFormat/>
    <w:uiPriority w:val="0"/>
    <w:pPr>
      <w:widowControl/>
      <w:spacing w:before="100" w:beforeAutospacing="1" w:after="100" w:afterAutospacing="1"/>
      <w:jc w:val="left"/>
      <w:textAlignment w:val="center"/>
    </w:pPr>
    <w:rPr>
      <w:rFonts w:ascii="Arial Unicode MS" w:hAnsi="Arial Unicode MS" w:eastAsia="Arial Unicode MS"/>
    </w:rPr>
  </w:style>
  <w:style w:type="paragraph" w:customStyle="1" w:styleId="287">
    <w:name w:val="_Style 202"/>
    <w:basedOn w:val="1"/>
    <w:qFormat/>
    <w:uiPriority w:val="0"/>
    <w:pPr>
      <w:tabs>
        <w:tab w:val="left" w:pos="360"/>
      </w:tabs>
    </w:pPr>
    <w:rPr>
      <w:rFonts w:ascii="Times New Roman" w:hAnsi="Times New Roman"/>
    </w:rPr>
  </w:style>
  <w:style w:type="paragraph" w:customStyle="1" w:styleId="288">
    <w:name w:val="Char Char12"/>
    <w:basedOn w:val="1"/>
    <w:qFormat/>
    <w:uiPriority w:val="0"/>
    <w:pPr>
      <w:widowControl/>
      <w:spacing w:after="160" w:line="240" w:lineRule="exact"/>
      <w:jc w:val="left"/>
    </w:pPr>
    <w:rPr>
      <w:rFonts w:ascii="Verdana" w:hAnsi="Verdana" w:eastAsia="楷体_GB2312" w:cs="Times New Roman"/>
      <w:b/>
      <w:i/>
      <w:iCs/>
      <w:color w:val="000000"/>
      <w:lang w:eastAsia="en-US"/>
    </w:rPr>
  </w:style>
  <w:style w:type="paragraph" w:customStyle="1" w:styleId="289">
    <w:name w:val="Char Char Char Char1"/>
    <w:basedOn w:val="1"/>
    <w:qFormat/>
    <w:uiPriority w:val="0"/>
    <w:pPr>
      <w:widowControl/>
      <w:spacing w:after="160" w:line="240" w:lineRule="exact"/>
      <w:jc w:val="left"/>
    </w:pPr>
    <w:rPr>
      <w:rFonts w:ascii="Verdana" w:hAnsi="Verdana" w:eastAsia="仿宋_GB2312" w:cs="Times New Roman"/>
      <w:sz w:val="24"/>
      <w:lang w:eastAsia="en-US"/>
    </w:rPr>
  </w:style>
  <w:style w:type="paragraph" w:customStyle="1" w:styleId="290">
    <w:name w:val="reader-word-layer reader-word-s1-12"/>
    <w:basedOn w:val="1"/>
    <w:qFormat/>
    <w:uiPriority w:val="0"/>
    <w:pPr>
      <w:widowControl/>
      <w:spacing w:before="100" w:beforeAutospacing="1" w:after="100" w:afterAutospacing="1"/>
      <w:jc w:val="left"/>
    </w:pPr>
    <w:rPr>
      <w:rFonts w:ascii="宋体" w:hAnsi="宋体" w:cs="宋体"/>
      <w:sz w:val="24"/>
    </w:rPr>
  </w:style>
  <w:style w:type="paragraph" w:customStyle="1" w:styleId="291">
    <w:name w:val="3 Char"/>
    <w:basedOn w:val="1"/>
    <w:qFormat/>
    <w:uiPriority w:val="0"/>
    <w:pPr>
      <w:widowControl/>
      <w:spacing w:line="400" w:lineRule="exact"/>
      <w:jc w:val="center"/>
    </w:pPr>
    <w:rPr>
      <w:rFonts w:ascii="Verdana" w:hAnsi="Verdana"/>
      <w:lang w:eastAsia="en-US"/>
    </w:rPr>
  </w:style>
  <w:style w:type="paragraph" w:customStyle="1" w:styleId="292">
    <w:name w:val="Char Char Char Char Char Char1 Char"/>
    <w:basedOn w:val="1"/>
    <w:qFormat/>
    <w:uiPriority w:val="0"/>
    <w:pPr>
      <w:widowControl/>
      <w:spacing w:after="160" w:line="240" w:lineRule="exact"/>
      <w:jc w:val="left"/>
    </w:pPr>
    <w:rPr>
      <w:rFonts w:ascii="Times New Roman" w:hAnsi="Times New Roman" w:cs="Times New Roman"/>
    </w:rPr>
  </w:style>
  <w:style w:type="paragraph" w:customStyle="1" w:styleId="293">
    <w:name w:val="中等深浅网格 1 - 着色 21"/>
    <w:basedOn w:val="1"/>
    <w:qFormat/>
    <w:uiPriority w:val="0"/>
    <w:pPr>
      <w:spacing w:line="360" w:lineRule="auto"/>
      <w:ind w:firstLine="420" w:firstLineChars="200"/>
    </w:pPr>
    <w:rPr>
      <w:rFonts w:cs="Times New Roman"/>
      <w:kern w:val="2"/>
      <w:sz w:val="21"/>
      <w:szCs w:val="22"/>
    </w:rPr>
  </w:style>
  <w:style w:type="paragraph" w:customStyle="1" w:styleId="294">
    <w:name w:val="正文6"/>
    <w:basedOn w:val="1"/>
    <w:qFormat/>
    <w:uiPriority w:val="0"/>
    <w:pPr>
      <w:numPr>
        <w:ilvl w:val="0"/>
        <w:numId w:val="6"/>
      </w:numPr>
      <w:tabs>
        <w:tab w:val="left" w:pos="720"/>
      </w:tabs>
      <w:spacing w:before="60" w:after="60" w:line="360" w:lineRule="auto"/>
      <w:ind w:left="1020" w:leftChars="600" w:right="26"/>
    </w:pPr>
    <w:rPr>
      <w:sz w:val="24"/>
    </w:rPr>
  </w:style>
  <w:style w:type="paragraph" w:customStyle="1" w:styleId="295">
    <w:name w:val="正文7"/>
    <w:basedOn w:val="294"/>
    <w:qFormat/>
    <w:uiPriority w:val="0"/>
    <w:pPr>
      <w:numPr>
        <w:numId w:val="7"/>
      </w:numPr>
      <w:tabs>
        <w:tab w:val="left" w:pos="820"/>
      </w:tabs>
      <w:ind w:left="1120" w:leftChars="700"/>
    </w:pPr>
  </w:style>
  <w:style w:type="paragraph" w:customStyle="1" w:styleId="296">
    <w:name w:val="目录"/>
    <w:basedOn w:val="1"/>
    <w:qFormat/>
    <w:uiPriority w:val="0"/>
    <w:pPr>
      <w:widowControl/>
      <w:spacing w:line="480" w:lineRule="auto"/>
      <w:jc w:val="center"/>
    </w:pPr>
    <w:rPr>
      <w:rFonts w:ascii="宋体" w:hAnsi="Times New Roman"/>
      <w:b/>
      <w:sz w:val="24"/>
    </w:rPr>
  </w:style>
  <w:style w:type="paragraph" w:customStyle="1" w:styleId="297">
    <w:name w:val="图"/>
    <w:basedOn w:val="1"/>
    <w:qFormat/>
    <w:uiPriority w:val="0"/>
    <w:pPr>
      <w:keepNext/>
      <w:adjustRightInd w:val="0"/>
      <w:spacing w:before="60" w:after="60" w:line="300" w:lineRule="auto"/>
      <w:jc w:val="center"/>
      <w:textAlignment w:val="center"/>
    </w:pPr>
    <w:rPr>
      <w:rFonts w:ascii="Times New Roman" w:hAnsi="Times New Roman" w:cs="Times New Roman"/>
      <w:snapToGrid w:val="0"/>
      <w:spacing w:val="20"/>
      <w:sz w:val="24"/>
    </w:rPr>
  </w:style>
  <w:style w:type="paragraph" w:customStyle="1" w:styleId="298">
    <w:name w:val="_Style 11"/>
    <w:basedOn w:val="1"/>
    <w:qFormat/>
    <w:uiPriority w:val="0"/>
    <w:rPr>
      <w:rFonts w:ascii="Times New Roman" w:hAnsi="Times New Roman" w:cs="Times New Roman"/>
    </w:rPr>
  </w:style>
  <w:style w:type="paragraph" w:customStyle="1" w:styleId="299">
    <w:name w:val="Char Char2 Char"/>
    <w:basedOn w:val="1"/>
    <w:qFormat/>
    <w:uiPriority w:val="0"/>
    <w:rPr>
      <w:rFonts w:ascii="Tahoma" w:hAnsi="Tahoma" w:cs="Times New Roman"/>
      <w:sz w:val="24"/>
    </w:rPr>
  </w:style>
  <w:style w:type="paragraph" w:customStyle="1" w:styleId="300">
    <w:name w:val="标题 3.5"/>
    <w:basedOn w:val="4"/>
    <w:qFormat/>
    <w:uiPriority w:val="0"/>
    <w:pPr>
      <w:keepNext w:val="0"/>
      <w:keepLines w:val="0"/>
      <w:tabs>
        <w:tab w:val="left" w:pos="425"/>
        <w:tab w:val="clear" w:pos="420"/>
      </w:tabs>
      <w:spacing w:before="0" w:after="0"/>
      <w:jc w:val="both"/>
      <w:outlineLvl w:val="9"/>
    </w:pPr>
    <w:rPr>
      <w:rFonts w:eastAsia="宋体"/>
      <w:b w:val="0"/>
      <w:bCs w:val="0"/>
      <w:sz w:val="31"/>
      <w:szCs w:val="24"/>
    </w:rPr>
  </w:style>
  <w:style w:type="paragraph" w:customStyle="1" w:styleId="301">
    <w:name w:val="保留正文"/>
    <w:basedOn w:val="20"/>
    <w:qFormat/>
    <w:uiPriority w:val="0"/>
    <w:pPr>
      <w:keepNext/>
      <w:spacing w:after="160"/>
    </w:pPr>
    <w:rPr>
      <w:szCs w:val="20"/>
    </w:rPr>
  </w:style>
  <w:style w:type="paragraph" w:customStyle="1" w:styleId="302">
    <w:name w:val="正文字缩1字"/>
    <w:basedOn w:val="1"/>
    <w:qFormat/>
    <w:uiPriority w:val="0"/>
    <w:pPr>
      <w:spacing w:before="60" w:after="60" w:line="360" w:lineRule="auto"/>
      <w:ind w:left="100" w:leftChars="100" w:right="26" w:firstLine="200" w:firstLineChars="200"/>
    </w:pPr>
    <w:rPr>
      <w:sz w:val="24"/>
    </w:rPr>
  </w:style>
  <w:style w:type="paragraph" w:customStyle="1" w:styleId="303">
    <w:name w:val="正文字缩2字"/>
    <w:basedOn w:val="302"/>
    <w:qFormat/>
    <w:uiPriority w:val="0"/>
    <w:pPr>
      <w:ind w:left="200" w:leftChars="200"/>
    </w:pPr>
  </w:style>
  <w:style w:type="paragraph" w:customStyle="1" w:styleId="304">
    <w:name w:val="xl29"/>
    <w:basedOn w:val="1"/>
    <w:qFormat/>
    <w:uiPriority w:val="0"/>
    <w:pPr>
      <w:widowControl/>
      <w:pBdr>
        <w:top w:val="single" w:color="auto" w:sz="4" w:space="0"/>
        <w:left w:val="single" w:color="auto" w:sz="4" w:space="0"/>
        <w:bottom w:val="single" w:color="auto" w:sz="4" w:space="0"/>
        <w:right w:val="single" w:color="auto" w:sz="4" w:space="0"/>
      </w:pBdr>
      <w:shd w:val="clear" w:color="auto" w:fill="CC99FF"/>
      <w:spacing w:before="100" w:beforeAutospacing="1" w:after="100" w:afterAutospacing="1"/>
      <w:jc w:val="center"/>
      <w:textAlignment w:val="center"/>
    </w:pPr>
    <w:rPr>
      <w:rFonts w:ascii="Arial Unicode MS" w:hAnsi="Arial Unicode MS" w:eastAsia="Arial Unicode MS"/>
    </w:rPr>
  </w:style>
  <w:style w:type="paragraph" w:customStyle="1" w:styleId="305">
    <w:name w:val="正文 A"/>
    <w:next w:val="20"/>
    <w:qFormat/>
    <w:uiPriority w:val="99"/>
    <w:pPr>
      <w:widowControl w:val="0"/>
      <w:pBdr>
        <w:top w:val="none" w:color="FFFFFF" w:sz="0" w:space="31"/>
        <w:left w:val="none" w:color="FFFFFF" w:sz="0" w:space="31"/>
        <w:bottom w:val="none" w:color="FFFFFF" w:sz="0" w:space="31"/>
        <w:right w:val="none" w:color="FFFFFF" w:sz="0" w:space="31"/>
      </w:pBdr>
      <w:jc w:val="both"/>
    </w:pPr>
    <w:rPr>
      <w:rFonts w:ascii="Times New Roman" w:hAnsi="Times New Roman" w:eastAsia="Arial Unicode MS" w:cs="Arial Unicode MS"/>
      <w:color w:val="000000"/>
      <w:kern w:val="2"/>
      <w:sz w:val="21"/>
      <w:szCs w:val="21"/>
      <w:lang w:val="en-US" w:eastAsia="zh-CN" w:bidi="ar-SA"/>
    </w:rPr>
  </w:style>
  <w:style w:type="paragraph" w:customStyle="1" w:styleId="306">
    <w:name w:val="Char12"/>
    <w:basedOn w:val="1"/>
    <w:qFormat/>
    <w:uiPriority w:val="0"/>
    <w:pPr>
      <w:widowControl/>
      <w:spacing w:after="160" w:line="240" w:lineRule="exact"/>
      <w:jc w:val="left"/>
    </w:pPr>
    <w:rPr>
      <w:rFonts w:ascii="Verdana" w:hAnsi="Verdana" w:eastAsia="仿宋_GB2312" w:cs="Times New Roman"/>
      <w:sz w:val="24"/>
      <w:lang w:eastAsia="en-US"/>
    </w:rPr>
  </w:style>
  <w:style w:type="paragraph" w:customStyle="1" w:styleId="307">
    <w:name w:val="题注5"/>
    <w:basedOn w:val="1"/>
    <w:next w:val="13"/>
    <w:qFormat/>
    <w:uiPriority w:val="0"/>
    <w:pPr>
      <w:jc w:val="center"/>
    </w:pPr>
    <w:rPr>
      <w:b/>
      <w:color w:val="000000"/>
      <w:sz w:val="24"/>
      <w:szCs w:val="21"/>
    </w:rPr>
  </w:style>
  <w:style w:type="paragraph" w:customStyle="1" w:styleId="308">
    <w:name w:val="È±Ê¡ÎÄ±¾"/>
    <w:basedOn w:val="1"/>
    <w:qFormat/>
    <w:uiPriority w:val="0"/>
    <w:pPr>
      <w:widowControl/>
      <w:overflowPunct w:val="0"/>
      <w:autoSpaceDE w:val="0"/>
      <w:autoSpaceDN w:val="0"/>
      <w:adjustRightInd w:val="0"/>
      <w:jc w:val="left"/>
      <w:textAlignment w:val="baseline"/>
    </w:pPr>
    <w:rPr>
      <w:sz w:val="24"/>
    </w:rPr>
  </w:style>
  <w:style w:type="paragraph" w:customStyle="1" w:styleId="309">
    <w:name w:val="表格正文"/>
    <w:basedOn w:val="1"/>
    <w:qFormat/>
    <w:uiPriority w:val="0"/>
    <w:pPr>
      <w:widowControl/>
      <w:overflowPunct w:val="0"/>
      <w:autoSpaceDE w:val="0"/>
      <w:autoSpaceDN w:val="0"/>
      <w:adjustRightInd w:val="0"/>
      <w:spacing w:before="312" w:after="312" w:line="360" w:lineRule="auto"/>
      <w:jc w:val="left"/>
      <w:textAlignment w:val="baseline"/>
    </w:pPr>
    <w:rPr>
      <w:rFonts w:ascii="宋体" w:hAnsi="Tahoma"/>
      <w:sz w:val="24"/>
    </w:rPr>
  </w:style>
  <w:style w:type="paragraph" w:customStyle="1" w:styleId="310">
    <w:name w:val="_Style 310"/>
    <w:semiHidden/>
    <w:qFormat/>
    <w:uiPriority w:val="99"/>
    <w:rPr>
      <w:rFonts w:ascii="宋体" w:hAnsi="Times New Roman" w:eastAsia="宋体" w:cs="Arial"/>
      <w:sz w:val="24"/>
      <w:szCs w:val="24"/>
      <w:lang w:val="en-US" w:eastAsia="zh-CN" w:bidi="ar-SA"/>
    </w:rPr>
  </w:style>
  <w:style w:type="paragraph" w:customStyle="1" w:styleId="311">
    <w:name w:val="正文5"/>
    <w:basedOn w:val="1"/>
    <w:qFormat/>
    <w:uiPriority w:val="0"/>
    <w:pPr>
      <w:numPr>
        <w:ilvl w:val="0"/>
        <w:numId w:val="8"/>
      </w:numPr>
      <w:tabs>
        <w:tab w:val="left" w:pos="620"/>
      </w:tabs>
      <w:spacing w:before="60" w:after="60" w:line="360" w:lineRule="auto"/>
      <w:ind w:left="920" w:leftChars="500" w:right="26"/>
    </w:pPr>
    <w:rPr>
      <w:sz w:val="24"/>
    </w:rPr>
  </w:style>
  <w:style w:type="paragraph" w:customStyle="1" w:styleId="312">
    <w:name w:val="xl39"/>
    <w:basedOn w:val="1"/>
    <w:qFormat/>
    <w:uiPriority w:val="0"/>
    <w:pPr>
      <w:widowControl/>
      <w:spacing w:before="100" w:beforeAutospacing="1" w:after="100" w:afterAutospacing="1"/>
      <w:jc w:val="left"/>
    </w:pPr>
    <w:rPr>
      <w:rFonts w:ascii="Arial Unicode MS" w:hAnsi="Arial Unicode MS" w:eastAsia="Arial Unicode MS"/>
    </w:rPr>
  </w:style>
  <w:style w:type="paragraph" w:customStyle="1" w:styleId="313">
    <w:name w:val="Item List"/>
    <w:qFormat/>
    <w:uiPriority w:val="0"/>
    <w:pPr>
      <w:numPr>
        <w:ilvl w:val="0"/>
        <w:numId w:val="9"/>
      </w:numPr>
      <w:jc w:val="both"/>
    </w:pPr>
    <w:rPr>
      <w:rFonts w:ascii="Arial" w:hAnsi="Arial" w:eastAsia="宋体" w:cs="Arial"/>
      <w:lang w:val="en-US" w:eastAsia="zh-CN" w:bidi="ar-SA"/>
    </w:rPr>
  </w:style>
  <w:style w:type="paragraph" w:customStyle="1" w:styleId="314">
    <w:name w:val="Char3"/>
    <w:basedOn w:val="1"/>
    <w:qFormat/>
    <w:uiPriority w:val="0"/>
    <w:pPr>
      <w:widowControl/>
      <w:spacing w:after="160" w:line="240" w:lineRule="exact"/>
      <w:jc w:val="left"/>
    </w:pPr>
    <w:rPr>
      <w:rFonts w:ascii="Verdana" w:hAnsi="Verdana"/>
      <w:lang w:eastAsia="en-US"/>
    </w:rPr>
  </w:style>
  <w:style w:type="paragraph" w:customStyle="1" w:styleId="315">
    <w:name w:val="正文2"/>
    <w:basedOn w:val="1"/>
    <w:qFormat/>
    <w:uiPriority w:val="0"/>
  </w:style>
  <w:style w:type="paragraph" w:customStyle="1" w:styleId="316">
    <w:name w:val="一级节标题"/>
    <w:next w:val="315"/>
    <w:qFormat/>
    <w:uiPriority w:val="0"/>
    <w:pPr>
      <w:numPr>
        <w:ilvl w:val="3"/>
        <w:numId w:val="10"/>
      </w:numPr>
      <w:tabs>
        <w:tab w:val="left" w:pos="420"/>
        <w:tab w:val="left" w:pos="425"/>
        <w:tab w:val="left" w:pos="567"/>
      </w:tabs>
      <w:spacing w:line="360" w:lineRule="auto"/>
      <w:ind w:left="420" w:hanging="420"/>
      <w:outlineLvl w:val="2"/>
    </w:pPr>
    <w:rPr>
      <w:rFonts w:ascii="宋体" w:hAnsi="宋体" w:eastAsia="宋体" w:cs="Arial"/>
      <w:b/>
      <w:sz w:val="24"/>
      <w:lang w:val="en-US" w:eastAsia="zh-CN" w:bidi="ar-SA"/>
    </w:rPr>
  </w:style>
  <w:style w:type="paragraph" w:customStyle="1" w:styleId="317">
    <w:name w:val="xl37"/>
    <w:basedOn w:val="1"/>
    <w:qFormat/>
    <w:uiPriority w:val="0"/>
    <w:pPr>
      <w:widowControl/>
      <w:pBdr>
        <w:top w:val="single" w:color="auto" w:sz="4" w:space="0"/>
        <w:bottom w:val="single" w:color="auto" w:sz="4" w:space="0"/>
        <w:right w:val="single" w:color="auto" w:sz="4" w:space="0"/>
      </w:pBdr>
      <w:spacing w:before="100" w:beforeAutospacing="1" w:after="100" w:afterAutospacing="1"/>
      <w:jc w:val="left"/>
      <w:textAlignment w:val="center"/>
    </w:pPr>
    <w:rPr>
      <w:rFonts w:ascii="Arial Unicode MS" w:hAnsi="Arial Unicode MS" w:eastAsia="Arial Unicode MS"/>
    </w:rPr>
  </w:style>
  <w:style w:type="paragraph" w:customStyle="1" w:styleId="318">
    <w:name w:val="font0"/>
    <w:basedOn w:val="1"/>
    <w:qFormat/>
    <w:uiPriority w:val="0"/>
    <w:pPr>
      <w:widowControl/>
      <w:spacing w:before="100" w:beforeAutospacing="1" w:after="100" w:afterAutospacing="1"/>
      <w:jc w:val="left"/>
    </w:pPr>
    <w:rPr>
      <w:rFonts w:ascii="宋体" w:hAnsi="宋体" w:cs="Times New Roman"/>
      <w:sz w:val="24"/>
    </w:rPr>
  </w:style>
  <w:style w:type="paragraph" w:customStyle="1" w:styleId="319">
    <w:name w:val="表正文"/>
    <w:basedOn w:val="1"/>
    <w:next w:val="23"/>
    <w:qFormat/>
    <w:uiPriority w:val="0"/>
    <w:pPr>
      <w:spacing w:line="360" w:lineRule="auto"/>
      <w:ind w:left="180" w:leftChars="85" w:right="2" w:hanging="2"/>
    </w:pPr>
    <w:rPr>
      <w:rFonts w:ascii="Arial" w:hAnsi="Arial"/>
    </w:rPr>
  </w:style>
  <w:style w:type="paragraph" w:customStyle="1" w:styleId="320">
    <w:name w:val="Char1"/>
    <w:basedOn w:val="1"/>
    <w:qFormat/>
    <w:uiPriority w:val="0"/>
    <w:pPr>
      <w:widowControl/>
      <w:spacing w:after="160" w:line="240" w:lineRule="exact"/>
      <w:ind w:left="-62" w:right="36" w:rightChars="15"/>
      <w:jc w:val="left"/>
    </w:pPr>
    <w:rPr>
      <w:rFonts w:ascii="Arial" w:hAnsi="Arial" w:eastAsia="Times New Roman" w:cs="Times New Roman"/>
      <w:lang w:eastAsia="en-US"/>
    </w:rPr>
  </w:style>
  <w:style w:type="paragraph" w:customStyle="1" w:styleId="321">
    <w:name w:val="样式 首行缩进:  2 字符"/>
    <w:basedOn w:val="1"/>
    <w:qFormat/>
    <w:uiPriority w:val="0"/>
    <w:pPr>
      <w:ind w:firstLine="420" w:firstLineChars="200"/>
    </w:pPr>
  </w:style>
  <w:style w:type="paragraph" w:customStyle="1" w:styleId="322">
    <w:name w:val="Char13"/>
    <w:basedOn w:val="15"/>
    <w:qFormat/>
    <w:uiPriority w:val="0"/>
    <w:rPr>
      <w:rFonts w:ascii="Tahoma" w:hAnsi="Tahoma"/>
      <w:sz w:val="24"/>
    </w:rPr>
  </w:style>
  <w:style w:type="paragraph" w:customStyle="1" w:styleId="323">
    <w:name w:val="Bullet"/>
    <w:basedOn w:val="1"/>
    <w:qFormat/>
    <w:uiPriority w:val="0"/>
    <w:pPr>
      <w:numPr>
        <w:ilvl w:val="0"/>
        <w:numId w:val="11"/>
      </w:numPr>
      <w:spacing w:line="360" w:lineRule="exact"/>
    </w:pPr>
    <w:rPr>
      <w:rFonts w:ascii="Times New Roman" w:hAnsi="Times New Roman"/>
      <w:sz w:val="24"/>
    </w:rPr>
  </w:style>
  <w:style w:type="paragraph" w:customStyle="1" w:styleId="324">
    <w:name w:val="xl35"/>
    <w:basedOn w:val="1"/>
    <w:qFormat/>
    <w:uiPriority w:val="0"/>
    <w:pPr>
      <w:widowControl/>
      <w:pBdr>
        <w:top w:val="single" w:color="auto" w:sz="4" w:space="0"/>
        <w:left w:val="single" w:color="auto" w:sz="4" w:space="0"/>
        <w:bottom w:val="single" w:color="auto" w:sz="4" w:space="0"/>
        <w:right w:val="single" w:color="auto" w:sz="4" w:space="0"/>
      </w:pBdr>
      <w:shd w:val="clear" w:color="auto" w:fill="FFFF99"/>
      <w:spacing w:before="100" w:beforeAutospacing="1" w:after="100" w:afterAutospacing="1"/>
      <w:jc w:val="center"/>
      <w:textAlignment w:val="center"/>
    </w:pPr>
    <w:rPr>
      <w:rFonts w:ascii="Arial Unicode MS" w:hAnsi="Arial Unicode MS" w:eastAsia="Arial Unicode MS"/>
    </w:rPr>
  </w:style>
  <w:style w:type="paragraph" w:customStyle="1" w:styleId="325">
    <w:name w:val="font5"/>
    <w:basedOn w:val="1"/>
    <w:qFormat/>
    <w:uiPriority w:val="0"/>
    <w:pPr>
      <w:widowControl/>
      <w:spacing w:before="100" w:beforeAutospacing="1" w:after="100" w:afterAutospacing="1"/>
      <w:jc w:val="left"/>
    </w:pPr>
    <w:rPr>
      <w:rFonts w:hint="eastAsia" w:ascii="宋体" w:hAnsi="宋体"/>
      <w:sz w:val="18"/>
    </w:rPr>
  </w:style>
  <w:style w:type="paragraph" w:customStyle="1" w:styleId="326">
    <w:name w:val="无缩进"/>
    <w:next w:val="20"/>
    <w:qFormat/>
    <w:uiPriority w:val="0"/>
    <w:pPr>
      <w:snapToGrid w:val="0"/>
      <w:spacing w:line="600" w:lineRule="atLeast"/>
      <w:ind w:firstLine="641"/>
      <w:jc w:val="both"/>
    </w:pPr>
    <w:rPr>
      <w:rFonts w:ascii="Calibri" w:hAnsi="Calibri" w:eastAsia="仿宋_GB2312" w:cs="Arial"/>
      <w:sz w:val="32"/>
      <w:lang w:val="en-US" w:eastAsia="zh-CN" w:bidi="ar-SA"/>
    </w:rPr>
  </w:style>
  <w:style w:type="paragraph" w:customStyle="1" w:styleId="327">
    <w:name w:val="xl36"/>
    <w:basedOn w:val="1"/>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textAlignment w:val="center"/>
    </w:pPr>
    <w:rPr>
      <w:rFonts w:ascii="Arial Unicode MS" w:hAnsi="Arial Unicode MS" w:eastAsia="Arial Unicode MS"/>
      <w:b/>
    </w:rPr>
  </w:style>
  <w:style w:type="paragraph" w:customStyle="1" w:styleId="328">
    <w:name w:val="Item List in Table"/>
    <w:qFormat/>
    <w:uiPriority w:val="0"/>
    <w:pPr>
      <w:tabs>
        <w:tab w:val="left" w:pos="284"/>
        <w:tab w:val="left" w:pos="620"/>
      </w:tabs>
      <w:spacing w:before="40" w:after="40" w:line="360" w:lineRule="auto"/>
      <w:ind w:left="620" w:hanging="420"/>
      <w:jc w:val="both"/>
    </w:pPr>
    <w:rPr>
      <w:rFonts w:ascii="Arial" w:hAnsi="Arial" w:eastAsia="宋体" w:cs="Arial"/>
      <w:sz w:val="18"/>
      <w:szCs w:val="18"/>
      <w:lang w:val="en-US" w:eastAsia="zh-CN" w:bidi="ar-SA"/>
    </w:rPr>
  </w:style>
  <w:style w:type="paragraph" w:customStyle="1" w:styleId="329">
    <w:name w:val="默认段落字体 Para Char"/>
    <w:basedOn w:val="1"/>
    <w:qFormat/>
    <w:uiPriority w:val="0"/>
    <w:pPr>
      <w:adjustRightInd w:val="0"/>
      <w:spacing w:line="360" w:lineRule="auto"/>
    </w:pPr>
    <w:rPr>
      <w:rFonts w:ascii="Times New Roman" w:hAnsi="Times New Roman"/>
      <w:sz w:val="24"/>
    </w:rPr>
  </w:style>
  <w:style w:type="paragraph" w:customStyle="1" w:styleId="330">
    <w:name w:val="标题3"/>
    <w:basedOn w:val="1"/>
    <w:next w:val="1"/>
    <w:qFormat/>
    <w:uiPriority w:val="0"/>
    <w:pPr>
      <w:widowControl/>
      <w:numPr>
        <w:ilvl w:val="0"/>
        <w:numId w:val="12"/>
      </w:numPr>
      <w:tabs>
        <w:tab w:val="left" w:pos="1205"/>
      </w:tabs>
      <w:spacing w:after="200" w:line="360" w:lineRule="auto"/>
      <w:jc w:val="left"/>
    </w:pPr>
    <w:rPr>
      <w:b/>
      <w:sz w:val="28"/>
      <w:szCs w:val="22"/>
      <w:lang w:eastAsia="en-US" w:bidi="en-US"/>
    </w:rPr>
  </w:style>
  <w:style w:type="paragraph" w:customStyle="1" w:styleId="331">
    <w:name w:val="Char Char7"/>
    <w:basedOn w:val="1"/>
    <w:qFormat/>
    <w:uiPriority w:val="0"/>
    <w:rPr>
      <w:rFonts w:ascii="Tahoma" w:hAnsi="Tahoma"/>
      <w:sz w:val="24"/>
      <w:szCs w:val="21"/>
    </w:rPr>
  </w:style>
  <w:style w:type="paragraph" w:customStyle="1" w:styleId="332">
    <w:name w:val="列表内容"/>
    <w:basedOn w:val="1"/>
    <w:next w:val="1"/>
    <w:qFormat/>
    <w:uiPriority w:val="0"/>
    <w:pPr>
      <w:widowControl/>
      <w:tabs>
        <w:tab w:val="left" w:pos="840"/>
      </w:tabs>
      <w:ind w:left="1205" w:hanging="425"/>
      <w:jc w:val="left"/>
    </w:pPr>
    <w:rPr>
      <w:sz w:val="18"/>
    </w:rPr>
  </w:style>
  <w:style w:type="paragraph" w:customStyle="1" w:styleId="333">
    <w:name w:val="样式 标题 3Level 3 HeadH3Heading 3 - oldh3sect1.2.3Head33l3..."/>
    <w:basedOn w:val="4"/>
    <w:qFormat/>
    <w:uiPriority w:val="0"/>
    <w:pPr>
      <w:keepNext w:val="0"/>
      <w:keepLines w:val="0"/>
      <w:tabs>
        <w:tab w:val="left" w:pos="720"/>
        <w:tab w:val="clear" w:pos="420"/>
      </w:tabs>
      <w:spacing w:before="0" w:after="0" w:line="360" w:lineRule="auto"/>
      <w:ind w:left="720" w:hanging="720"/>
      <w:jc w:val="both"/>
    </w:pPr>
    <w:rPr>
      <w:rFonts w:eastAsia="宋体" w:cs="宋体"/>
      <w:b w:val="0"/>
      <w:bCs w:val="0"/>
      <w:sz w:val="21"/>
      <w:szCs w:val="20"/>
    </w:rPr>
  </w:style>
  <w:style w:type="paragraph" w:customStyle="1" w:styleId="334">
    <w:name w:val="xl31"/>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Times New Roman" w:hAnsi="Times New Roman" w:eastAsia="Arial Unicode MS"/>
    </w:rPr>
  </w:style>
  <w:style w:type="paragraph" w:customStyle="1" w:styleId="335">
    <w:name w:val="xl25"/>
    <w:basedOn w:val="1"/>
    <w:qFormat/>
    <w:uiPriority w:val="0"/>
    <w:pPr>
      <w:widowControl/>
      <w:pBdr>
        <w:bottom w:val="single" w:color="auto" w:sz="4" w:space="0"/>
        <w:right w:val="single" w:color="auto" w:sz="4" w:space="0"/>
      </w:pBdr>
      <w:spacing w:before="100" w:beforeAutospacing="1" w:after="100" w:afterAutospacing="1"/>
      <w:jc w:val="center"/>
    </w:pPr>
    <w:rPr>
      <w:rFonts w:ascii="宋体" w:hAnsi="宋体"/>
      <w:szCs w:val="21"/>
    </w:rPr>
  </w:style>
  <w:style w:type="paragraph" w:customStyle="1" w:styleId="336">
    <w:name w:val="投标文件格式"/>
    <w:basedOn w:val="26"/>
    <w:qFormat/>
    <w:uiPriority w:val="0"/>
    <w:pPr>
      <w:jc w:val="center"/>
    </w:pPr>
    <w:rPr>
      <w:rFonts w:hAnsi="Times New Roman"/>
      <w:b/>
    </w:rPr>
  </w:style>
  <w:style w:type="paragraph" w:customStyle="1" w:styleId="337">
    <w:name w:val="Char Char Char1"/>
    <w:basedOn w:val="1"/>
    <w:qFormat/>
    <w:uiPriority w:val="0"/>
    <w:pPr>
      <w:widowControl/>
      <w:spacing w:after="160" w:line="240" w:lineRule="exact"/>
      <w:jc w:val="left"/>
    </w:pPr>
    <w:rPr>
      <w:rFonts w:ascii="Verdana" w:hAnsi="Verdana"/>
      <w:lang w:eastAsia="en-US"/>
    </w:rPr>
  </w:style>
  <w:style w:type="paragraph" w:customStyle="1" w:styleId="338">
    <w:name w:val="_Style 1"/>
    <w:basedOn w:val="1"/>
    <w:qFormat/>
    <w:uiPriority w:val="34"/>
    <w:pPr>
      <w:widowControl/>
      <w:ind w:firstLine="420" w:firstLineChars="200"/>
      <w:jc w:val="left"/>
    </w:pPr>
    <w:rPr>
      <w:sz w:val="24"/>
    </w:rPr>
  </w:style>
  <w:style w:type="paragraph" w:customStyle="1" w:styleId="339">
    <w:name w:val="xl26"/>
    <w:basedOn w:val="1"/>
    <w:qFormat/>
    <w:uiPriority w:val="0"/>
    <w:pPr>
      <w:widowControl/>
      <w:spacing w:before="100" w:beforeAutospacing="1" w:after="100" w:afterAutospacing="1"/>
      <w:jc w:val="center"/>
    </w:pPr>
    <w:rPr>
      <w:rFonts w:hint="eastAsia" w:ascii="仿宋_GB2312" w:hAnsi="宋体" w:eastAsia="仿宋_GB2312" w:cs="Times New Roman"/>
      <w:sz w:val="24"/>
    </w:rPr>
  </w:style>
  <w:style w:type="paragraph" w:customStyle="1" w:styleId="340">
    <w:name w:val="文章题目"/>
    <w:basedOn w:val="1"/>
    <w:next w:val="28"/>
    <w:qFormat/>
    <w:uiPriority w:val="0"/>
    <w:pPr>
      <w:spacing w:before="200" w:after="100"/>
      <w:jc w:val="center"/>
      <w:outlineLvl w:val="0"/>
    </w:pPr>
    <w:rPr>
      <w:rFonts w:eastAsia="楷体_GB2312"/>
      <w:sz w:val="44"/>
    </w:rPr>
  </w:style>
  <w:style w:type="paragraph" w:customStyle="1" w:styleId="341">
    <w:name w:val="Char Char Char Char Char Char Char Char Char Char Char Char Char"/>
    <w:basedOn w:val="1"/>
    <w:qFormat/>
    <w:uiPriority w:val="0"/>
    <w:pPr>
      <w:widowControl/>
      <w:spacing w:after="160" w:line="240" w:lineRule="exact"/>
      <w:jc w:val="left"/>
    </w:pPr>
    <w:rPr>
      <w:rFonts w:ascii="Times New Roman" w:hAnsi="Times New Roman"/>
    </w:rPr>
  </w:style>
  <w:style w:type="paragraph" w:customStyle="1" w:styleId="342">
    <w:name w:val="Indent 2 CH"/>
    <w:basedOn w:val="1"/>
    <w:qFormat/>
    <w:uiPriority w:val="0"/>
    <w:pPr>
      <w:spacing w:afterLines="50"/>
      <w:ind w:firstLine="200" w:firstLineChars="200"/>
    </w:pPr>
    <w:rPr>
      <w:rFonts w:ascii="Times New Roman" w:hAnsi="Times New Roman" w:cs="Times New Roman"/>
    </w:rPr>
  </w:style>
  <w:style w:type="paragraph" w:customStyle="1" w:styleId="343">
    <w:name w:val="表格文字"/>
    <w:basedOn w:val="1"/>
    <w:qFormat/>
    <w:uiPriority w:val="0"/>
    <w:pPr>
      <w:spacing w:before="25" w:after="25" w:line="300" w:lineRule="auto"/>
    </w:pPr>
    <w:rPr>
      <w:rFonts w:ascii="Times" w:hAnsi="Times" w:cs="Times New Roman"/>
      <w:spacing w:val="10"/>
    </w:rPr>
  </w:style>
  <w:style w:type="paragraph" w:customStyle="1" w:styleId="344">
    <w:name w:val="正文4"/>
    <w:basedOn w:val="1"/>
    <w:qFormat/>
    <w:uiPriority w:val="0"/>
    <w:pPr>
      <w:numPr>
        <w:ilvl w:val="0"/>
        <w:numId w:val="13"/>
      </w:numPr>
      <w:tabs>
        <w:tab w:val="left" w:pos="520"/>
      </w:tabs>
      <w:spacing w:before="60" w:after="60" w:line="360" w:lineRule="auto"/>
      <w:ind w:left="820" w:leftChars="400" w:right="26"/>
    </w:pPr>
    <w:rPr>
      <w:sz w:val="24"/>
    </w:rPr>
  </w:style>
  <w:style w:type="paragraph" w:customStyle="1" w:styleId="345">
    <w:name w:val="注意事项"/>
    <w:basedOn w:val="1"/>
    <w:qFormat/>
    <w:uiPriority w:val="0"/>
    <w:pPr>
      <w:spacing w:before="60" w:after="60" w:line="360" w:lineRule="auto"/>
      <w:ind w:firstLine="200" w:firstLineChars="200"/>
    </w:pPr>
    <w:rPr>
      <w:b/>
      <w:bCs/>
    </w:rPr>
  </w:style>
  <w:style w:type="paragraph" w:customStyle="1" w:styleId="346">
    <w:name w:val="_Style 2"/>
    <w:basedOn w:val="15"/>
    <w:qFormat/>
    <w:uiPriority w:val="0"/>
    <w:pPr>
      <w:autoSpaceDE w:val="0"/>
      <w:autoSpaceDN w:val="0"/>
      <w:adjustRightInd w:val="0"/>
      <w:snapToGrid w:val="0"/>
      <w:spacing w:line="360" w:lineRule="auto"/>
      <w:jc w:val="left"/>
    </w:pPr>
    <w:rPr>
      <w:rFonts w:ascii="宋体"/>
      <w:sz w:val="24"/>
    </w:rPr>
  </w:style>
  <w:style w:type="paragraph" w:customStyle="1" w:styleId="347">
    <w:name w:val="Body text|1"/>
    <w:basedOn w:val="1"/>
    <w:qFormat/>
    <w:uiPriority w:val="0"/>
    <w:pPr>
      <w:spacing w:line="394" w:lineRule="auto"/>
      <w:ind w:firstLine="400"/>
    </w:pPr>
    <w:rPr>
      <w:rFonts w:ascii="宋体" w:hAnsi="宋体" w:cs="宋体"/>
      <w:sz w:val="30"/>
      <w:szCs w:val="30"/>
      <w:lang w:val="zh-TW" w:eastAsia="zh-TW" w:bidi="zh-TW"/>
    </w:rPr>
  </w:style>
  <w:style w:type="paragraph" w:customStyle="1" w:styleId="348">
    <w:name w:val="xl30"/>
    <w:basedOn w:val="1"/>
    <w:qFormat/>
    <w:uiPriority w:val="0"/>
    <w:pPr>
      <w:widowControl/>
      <w:pBdr>
        <w:top w:val="single" w:color="auto" w:sz="4" w:space="0"/>
        <w:left w:val="single" w:color="auto" w:sz="4" w:space="0"/>
        <w:bottom w:val="single" w:color="auto" w:sz="4" w:space="0"/>
        <w:right w:val="single" w:color="auto" w:sz="4" w:space="0"/>
      </w:pBdr>
      <w:shd w:val="clear" w:color="auto" w:fill="CC99FF"/>
      <w:spacing w:before="100" w:beforeAutospacing="1" w:after="100" w:afterAutospacing="1"/>
      <w:jc w:val="center"/>
      <w:textAlignment w:val="center"/>
    </w:pPr>
    <w:rPr>
      <w:rFonts w:ascii="Arial Unicode MS" w:hAnsi="Arial Unicode MS" w:eastAsia="Arial Unicode MS"/>
      <w:b/>
    </w:rPr>
  </w:style>
  <w:style w:type="paragraph" w:customStyle="1" w:styleId="349">
    <w:name w:val="正文8"/>
    <w:basedOn w:val="344"/>
    <w:qFormat/>
    <w:uiPriority w:val="0"/>
    <w:pPr>
      <w:numPr>
        <w:numId w:val="0"/>
      </w:numPr>
      <w:tabs>
        <w:tab w:val="clear" w:pos="425"/>
      </w:tabs>
      <w:ind w:left="1176" w:right="0"/>
    </w:pPr>
  </w:style>
  <w:style w:type="paragraph" w:customStyle="1" w:styleId="350">
    <w:name w:val="正文无缩进"/>
    <w:basedOn w:val="110"/>
    <w:qFormat/>
    <w:uiPriority w:val="0"/>
    <w:pPr>
      <w:ind w:firstLine="0" w:firstLineChars="0"/>
    </w:pPr>
    <w:rPr>
      <w:rFonts w:ascii="Times New Roman" w:hAnsi="Times New Roman" w:eastAsia="宋体"/>
    </w:rPr>
  </w:style>
  <w:style w:type="paragraph" w:customStyle="1" w:styleId="351">
    <w:name w:val="Char Char Char Char Char Char"/>
    <w:basedOn w:val="1"/>
    <w:qFormat/>
    <w:uiPriority w:val="0"/>
    <w:pPr>
      <w:widowControl/>
      <w:spacing w:after="160" w:line="240" w:lineRule="exact"/>
      <w:jc w:val="left"/>
    </w:pPr>
    <w:rPr>
      <w:rFonts w:ascii="Verdana" w:hAnsi="Verdana" w:eastAsia="仿宋_GB2312" w:cs="Times New Roman"/>
      <w:sz w:val="24"/>
      <w:lang w:eastAsia="en-US"/>
    </w:rPr>
  </w:style>
  <w:style w:type="paragraph" w:customStyle="1" w:styleId="352">
    <w:name w:val="正文文字小标带括"/>
    <w:basedOn w:val="20"/>
    <w:qFormat/>
    <w:uiPriority w:val="0"/>
    <w:pPr>
      <w:spacing w:before="60" w:after="60" w:line="380" w:lineRule="exact"/>
      <w:ind w:left="1176" w:firstLine="480" w:firstLineChars="200"/>
    </w:pPr>
    <w:rPr>
      <w:sz w:val="24"/>
    </w:rPr>
  </w:style>
  <w:style w:type="paragraph" w:customStyle="1" w:styleId="353">
    <w:name w:val="正文列表"/>
    <w:basedOn w:val="1"/>
    <w:qFormat/>
    <w:uiPriority w:val="0"/>
    <w:pPr>
      <w:autoSpaceDE w:val="0"/>
      <w:autoSpaceDN w:val="0"/>
      <w:adjustRightInd w:val="0"/>
      <w:jc w:val="center"/>
      <w:textAlignment w:val="baseline"/>
    </w:pPr>
    <w:rPr>
      <w:rFonts w:ascii="宋体" w:hAnsi="宋体"/>
      <w:sz w:val="24"/>
    </w:rPr>
  </w:style>
  <w:style w:type="paragraph" w:customStyle="1" w:styleId="354">
    <w:name w:val="三级节标题"/>
    <w:next w:val="315"/>
    <w:qFormat/>
    <w:uiPriority w:val="0"/>
    <w:pPr>
      <w:tabs>
        <w:tab w:val="left" w:pos="1191"/>
      </w:tabs>
      <w:spacing w:before="120" w:after="120" w:line="400" w:lineRule="atLeast"/>
      <w:ind w:left="851" w:hanging="738"/>
      <w:outlineLvl w:val="3"/>
    </w:pPr>
    <w:rPr>
      <w:rFonts w:ascii="Arial" w:hAnsi="Arial" w:eastAsia="黑体" w:cs="Arial"/>
      <w:b/>
      <w:sz w:val="28"/>
      <w:lang w:val="en-US" w:eastAsia="zh-CN" w:bidi="ar-SA"/>
    </w:rPr>
  </w:style>
  <w:style w:type="paragraph" w:customStyle="1" w:styleId="355">
    <w:name w:val="表头"/>
    <w:basedOn w:val="13"/>
    <w:qFormat/>
    <w:uiPriority w:val="0"/>
    <w:pPr>
      <w:keepNext/>
      <w:keepLines/>
      <w:widowControl/>
      <w:spacing w:before="120" w:after="120" w:line="300" w:lineRule="auto"/>
      <w:jc w:val="center"/>
      <w:textAlignment w:val="baseline"/>
    </w:pPr>
    <w:rPr>
      <w:sz w:val="21"/>
    </w:rPr>
  </w:style>
  <w:style w:type="paragraph" w:customStyle="1" w:styleId="356">
    <w:name w:val="表格栏头"/>
    <w:basedOn w:val="309"/>
    <w:next w:val="309"/>
    <w:qFormat/>
    <w:uiPriority w:val="0"/>
    <w:rPr>
      <w:b/>
    </w:rPr>
  </w:style>
  <w:style w:type="paragraph" w:customStyle="1" w:styleId="357">
    <w:name w:val="5公文正文"/>
    <w:basedOn w:val="1"/>
    <w:qFormat/>
    <w:uiPriority w:val="0"/>
    <w:pPr>
      <w:spacing w:line="310" w:lineRule="atLeast"/>
      <w:ind w:firstLine="638" w:firstLineChars="200"/>
    </w:pPr>
    <w:rPr>
      <w:rFonts w:ascii="Times New Roman" w:hAnsi="Times New Roman" w:eastAsia="仿宋_GB2312" w:cs="Times New Roman"/>
      <w:sz w:val="32"/>
    </w:rPr>
  </w:style>
  <w:style w:type="paragraph" w:customStyle="1" w:styleId="358">
    <w:name w:val="Default Paragraph Font Para Char"/>
    <w:basedOn w:val="1"/>
    <w:qFormat/>
    <w:uiPriority w:val="0"/>
    <w:pPr>
      <w:widowControl/>
      <w:tabs>
        <w:tab w:val="left" w:pos="425"/>
      </w:tabs>
      <w:spacing w:after="160" w:line="240" w:lineRule="exact"/>
      <w:ind w:left="425" w:hanging="425"/>
      <w:jc w:val="left"/>
    </w:pPr>
    <w:rPr>
      <w:rFonts w:ascii="Verdana" w:hAnsi="Verdana" w:cs="Verdana"/>
      <w:lang w:eastAsia="en-US"/>
    </w:rPr>
  </w:style>
  <w:style w:type="table" w:customStyle="1" w:styleId="359">
    <w:name w:val="Table Normal"/>
    <w:unhideWhenUsed/>
    <w:qFormat/>
    <w:uiPriority w:val="2"/>
    <w:pPr>
      <w:widowControl w:val="0"/>
      <w:autoSpaceDE w:val="0"/>
      <w:autoSpaceDN w:val="0"/>
    </w:pPr>
    <w:rPr>
      <w:rFonts w:cs="Times New Roman"/>
      <w:sz w:val="22"/>
      <w:szCs w:val="22"/>
      <w:lang w:eastAsia="en-US"/>
    </w:rPr>
    <w:tblPr>
      <w:tblCellMar>
        <w:top w:w="0" w:type="dxa"/>
        <w:left w:w="0" w:type="dxa"/>
        <w:bottom w:w="0" w:type="dxa"/>
        <w:right w:w="0" w:type="dxa"/>
      </w:tblCellMar>
    </w:tblPr>
  </w:style>
  <w:style w:type="paragraph" w:customStyle="1" w:styleId="360">
    <w:name w:val="TOC Heading"/>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376092" w:themeColor="accent1" w:themeShade="BF"/>
      <w:kern w:val="0"/>
      <w:sz w:val="32"/>
      <w:szCs w:val="32"/>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3.pn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2.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C8176D5-1E98-4EC7-8202-658A5EA0D5BF}">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58</Pages>
  <Words>2834</Words>
  <Characters>3406</Characters>
  <Lines>254</Lines>
  <Paragraphs>71</Paragraphs>
  <TotalTime>24</TotalTime>
  <ScaleCrop>false</ScaleCrop>
  <LinksUpToDate>false</LinksUpToDate>
  <CharactersWithSpaces>3570</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2022-12-09T09:15:00Z</dcterms:created>
  <dc:creator>chx</dc:creator>
  <cp:lastModifiedBy>唐伯虎</cp:lastModifiedBy>
  <cp:lastPrinted>2024-11-04T00:29:00Z</cp:lastPrinted>
  <dcterms:modified xsi:type="dcterms:W3CDTF">2024-11-04T02:24:08Z</dcterms:modified>
  <dc:title>东莞市政府采购</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E8F14FD59FDD4289A464E34FD4D18899_13</vt:lpwstr>
  </property>
</Properties>
</file>